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172FB1B6" w14:textId="4ACD8FD7" w:rsidR="00FC23DD" w:rsidRDefault="00FC23DD" w:rsidP="00FC23DD">
      <w:pPr>
        <w:suppressAutoHyphens w:val="0"/>
        <w:spacing w:before="0"/>
        <w:rPr>
          <w:rFonts w:ascii="Arial Black" w:hAnsi="Arial Black"/>
          <w:b/>
          <w:color w:val="000080"/>
          <w:kern w:val="2"/>
          <w:sz w:val="24"/>
          <w:szCs w:val="24"/>
          <w:highlight w:val="lightGray"/>
        </w:rPr>
      </w:pPr>
      <w:bookmarkStart w:id="0" w:name="_Ref48533383"/>
      <w:bookmarkStart w:id="1" w:name="_Ref48533963"/>
      <w:bookmarkStart w:id="2" w:name="_Toc76288137"/>
      <w:bookmarkStart w:id="3" w:name="_Toc358799760"/>
      <w:bookmarkStart w:id="4" w:name="_Toc359490286"/>
      <w:bookmarkStart w:id="5" w:name="_Ref359490769"/>
      <w:bookmarkStart w:id="6" w:name="_Ref359490780"/>
      <w:bookmarkStart w:id="7" w:name="_Ref359490829"/>
      <w:bookmarkStart w:id="8" w:name="_Toc359836930"/>
      <w:bookmarkStart w:id="9" w:name="_Toc364070131"/>
      <w:r>
        <w:rPr>
          <w:rFonts w:ascii="Arial Black" w:hAnsi="Arial Black"/>
          <w:b/>
          <w:noProof/>
          <w:color w:val="000080"/>
          <w:sz w:val="24"/>
          <w:szCs w:val="24"/>
          <w:lang w:eastAsia="nb-NO"/>
        </w:rPr>
        <w:drawing>
          <wp:inline distT="0" distB="0" distL="0" distR="0" wp14:anchorId="6E679799" wp14:editId="69144CA7">
            <wp:extent cx="1714500" cy="809625"/>
            <wp:effectExtent l="0" t="0" r="0" b="9525"/>
            <wp:docPr id="1"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714500" cy="809625"/>
                    </a:xfrm>
                    <a:prstGeom prst="rect">
                      <a:avLst/>
                    </a:prstGeom>
                    <a:noFill/>
                    <a:ln>
                      <a:noFill/>
                    </a:ln>
                  </pic:spPr>
                </pic:pic>
              </a:graphicData>
            </a:graphic>
          </wp:inline>
        </w:drawing>
      </w:r>
    </w:p>
    <w:p w14:paraId="5EAD45B6" w14:textId="2816C5B5" w:rsidR="00FC23DD" w:rsidRDefault="00FC23DD" w:rsidP="00FC23DD">
      <w:pPr>
        <w:suppressAutoHyphens w:val="0"/>
        <w:spacing w:before="0"/>
        <w:rPr>
          <w:rFonts w:ascii="Arial Black" w:hAnsi="Arial Black"/>
          <w:b/>
          <w:color w:val="000080"/>
          <w:sz w:val="24"/>
          <w:szCs w:val="24"/>
          <w:highlight w:val="lightGray"/>
        </w:rPr>
      </w:pPr>
    </w:p>
    <w:p w14:paraId="0CAB8919" w14:textId="729CB45F" w:rsidR="00FC23DD" w:rsidRDefault="00FC23DD" w:rsidP="00FC23DD">
      <w:pPr>
        <w:suppressAutoHyphens w:val="0"/>
        <w:spacing w:before="0"/>
        <w:rPr>
          <w:rFonts w:ascii="Arial Black" w:hAnsi="Arial Black"/>
          <w:b/>
          <w:color w:val="000080"/>
          <w:sz w:val="24"/>
          <w:szCs w:val="24"/>
          <w:highlight w:val="lightGray"/>
        </w:rPr>
      </w:pPr>
    </w:p>
    <w:p w14:paraId="00C08B4A" w14:textId="77777777" w:rsidR="00FC23DD" w:rsidRDefault="00FC23DD" w:rsidP="00FC23DD">
      <w:pPr>
        <w:suppressAutoHyphens w:val="0"/>
        <w:spacing w:before="0"/>
        <w:rPr>
          <w:rFonts w:ascii="Arial Black" w:hAnsi="Arial Black"/>
          <w:b/>
          <w:color w:val="000080"/>
          <w:sz w:val="24"/>
          <w:szCs w:val="24"/>
          <w:highlight w:val="lightGray"/>
        </w:rPr>
      </w:pPr>
    </w:p>
    <w:p w14:paraId="5FD8113C" w14:textId="77777777" w:rsidR="00FC23DD" w:rsidRDefault="00FC23DD" w:rsidP="00FC23DD">
      <w:pPr>
        <w:suppressAutoHyphens w:val="0"/>
        <w:spacing w:before="0"/>
        <w:rPr>
          <w:rFonts w:ascii="Arial Black" w:hAnsi="Arial Black"/>
          <w:b/>
          <w:color w:val="000080"/>
          <w:sz w:val="24"/>
          <w:szCs w:val="24"/>
          <w:highlight w:val="lightGray"/>
        </w:rPr>
      </w:pPr>
    </w:p>
    <w:p w14:paraId="7F1A1AF6" w14:textId="77777777" w:rsidR="00FC23DD" w:rsidRDefault="00FC23DD" w:rsidP="00FC23DD">
      <w:pPr>
        <w:suppressAutoHyphens w:val="0"/>
        <w:spacing w:before="0"/>
        <w:rPr>
          <w:rFonts w:ascii="Arial Black" w:hAnsi="Arial Black"/>
          <w:b/>
          <w:color w:val="000080"/>
          <w:sz w:val="36"/>
          <w:szCs w:val="24"/>
          <w:highlight w:val="lightGray"/>
        </w:rPr>
      </w:pPr>
      <w:r>
        <w:rPr>
          <w:rFonts w:ascii="Arial Black" w:hAnsi="Arial Black"/>
          <w:b/>
          <w:color w:val="000080"/>
          <w:sz w:val="36"/>
          <w:szCs w:val="24"/>
          <w:highlight w:val="lightGray"/>
        </w:rPr>
        <w:t>Avtale om elektronisk samhandling</w:t>
      </w:r>
    </w:p>
    <w:p w14:paraId="27894C59" w14:textId="77777777" w:rsidR="00FC23DD" w:rsidRDefault="00FC23DD" w:rsidP="00FC23DD">
      <w:pPr>
        <w:suppressAutoHyphens w:val="0"/>
        <w:spacing w:before="0"/>
        <w:rPr>
          <w:rFonts w:ascii="Arial Black" w:hAnsi="Arial Black"/>
          <w:b/>
          <w:color w:val="000080"/>
          <w:sz w:val="24"/>
          <w:szCs w:val="24"/>
          <w:highlight w:val="lightGray"/>
        </w:rPr>
      </w:pPr>
    </w:p>
    <w:p w14:paraId="5942CB45" w14:textId="77777777" w:rsidR="00FC23DD" w:rsidRDefault="00FC23DD" w:rsidP="00FC23DD">
      <w:pPr>
        <w:pStyle w:val="Overskriftforinnholdsfortegnelse"/>
      </w:pPr>
      <w:r>
        <w:t>Innholdsfortegnelse</w:t>
      </w:r>
    </w:p>
    <w:p w14:paraId="6D51D345" w14:textId="3D19BB10" w:rsidR="00775E88" w:rsidRDefault="004C3D0D">
      <w:pPr>
        <w:pStyle w:val="INNH1"/>
        <w:rPr>
          <w:rFonts w:asciiTheme="minorHAnsi" w:eastAsiaTheme="minorEastAsia" w:hAnsiTheme="minorHAnsi" w:cstheme="minorBidi"/>
          <w:b w:val="0"/>
          <w:i w:val="0"/>
          <w:noProof/>
          <w:kern w:val="2"/>
          <w:sz w:val="24"/>
          <w:szCs w:val="24"/>
          <w:lang w:eastAsia="nb-NO"/>
          <w14:ligatures w14:val="standardContextual"/>
        </w:rPr>
      </w:pPr>
      <w:r>
        <w:fldChar w:fldCharType="begin"/>
      </w:r>
      <w:r w:rsidR="00FC23DD">
        <w:instrText>TOC \o "1-3" \h \z \u</w:instrText>
      </w:r>
      <w:r>
        <w:fldChar w:fldCharType="separate"/>
      </w:r>
      <w:hyperlink w:anchor="_Toc212470869" w:history="1">
        <w:r w:rsidR="00775E88" w:rsidRPr="007F6DC8">
          <w:rPr>
            <w:rStyle w:val="Hyperkobling"/>
            <w:noProof/>
          </w:rPr>
          <w:t>Samhandlingsavtalen og de samhandlende partene</w:t>
        </w:r>
        <w:r w:rsidR="00775E88">
          <w:rPr>
            <w:noProof/>
            <w:webHidden/>
          </w:rPr>
          <w:tab/>
        </w:r>
        <w:r w:rsidR="00775E88">
          <w:rPr>
            <w:noProof/>
            <w:webHidden/>
          </w:rPr>
          <w:fldChar w:fldCharType="begin"/>
        </w:r>
        <w:r w:rsidR="00775E88">
          <w:rPr>
            <w:noProof/>
            <w:webHidden/>
          </w:rPr>
          <w:instrText xml:space="preserve"> PAGEREF _Toc212470869 \h </w:instrText>
        </w:r>
        <w:r w:rsidR="00775E88">
          <w:rPr>
            <w:noProof/>
            <w:webHidden/>
          </w:rPr>
        </w:r>
        <w:r w:rsidR="00775E88">
          <w:rPr>
            <w:noProof/>
            <w:webHidden/>
          </w:rPr>
          <w:fldChar w:fldCharType="separate"/>
        </w:r>
        <w:r w:rsidR="00775E88">
          <w:rPr>
            <w:noProof/>
            <w:webHidden/>
          </w:rPr>
          <w:t>2</w:t>
        </w:r>
        <w:r w:rsidR="00775E88">
          <w:rPr>
            <w:noProof/>
            <w:webHidden/>
          </w:rPr>
          <w:fldChar w:fldCharType="end"/>
        </w:r>
      </w:hyperlink>
    </w:p>
    <w:p w14:paraId="7722F0B4" w14:textId="2CCE9690" w:rsidR="00775E88" w:rsidRDefault="00775E88">
      <w:pPr>
        <w:pStyle w:val="INNH1"/>
        <w:rPr>
          <w:rFonts w:asciiTheme="minorHAnsi" w:eastAsiaTheme="minorEastAsia" w:hAnsiTheme="minorHAnsi" w:cstheme="minorBidi"/>
          <w:b w:val="0"/>
          <w:i w:val="0"/>
          <w:noProof/>
          <w:kern w:val="2"/>
          <w:sz w:val="24"/>
          <w:szCs w:val="24"/>
          <w:lang w:eastAsia="nb-NO"/>
          <w14:ligatures w14:val="standardContextual"/>
        </w:rPr>
      </w:pPr>
      <w:hyperlink w:anchor="_Toc212470870" w:history="1">
        <w:r w:rsidRPr="007F6DC8">
          <w:rPr>
            <w:rStyle w:val="Hyperkobling"/>
            <w:noProof/>
          </w:rPr>
          <w:t>Meldingsutveksling</w:t>
        </w:r>
        <w:r>
          <w:rPr>
            <w:noProof/>
            <w:webHidden/>
          </w:rPr>
          <w:tab/>
        </w:r>
        <w:r>
          <w:rPr>
            <w:noProof/>
            <w:webHidden/>
          </w:rPr>
          <w:fldChar w:fldCharType="begin"/>
        </w:r>
        <w:r>
          <w:rPr>
            <w:noProof/>
            <w:webHidden/>
          </w:rPr>
          <w:instrText xml:space="preserve"> PAGEREF _Toc212470870 \h </w:instrText>
        </w:r>
        <w:r>
          <w:rPr>
            <w:noProof/>
            <w:webHidden/>
          </w:rPr>
        </w:r>
        <w:r>
          <w:rPr>
            <w:noProof/>
            <w:webHidden/>
          </w:rPr>
          <w:fldChar w:fldCharType="separate"/>
        </w:r>
        <w:r>
          <w:rPr>
            <w:noProof/>
            <w:webHidden/>
          </w:rPr>
          <w:t>5</w:t>
        </w:r>
        <w:r>
          <w:rPr>
            <w:noProof/>
            <w:webHidden/>
          </w:rPr>
          <w:fldChar w:fldCharType="end"/>
        </w:r>
      </w:hyperlink>
    </w:p>
    <w:p w14:paraId="1279264D" w14:textId="2C622DCE" w:rsidR="00775E88" w:rsidRDefault="00775E88">
      <w:pPr>
        <w:pStyle w:val="INNH2"/>
        <w:tabs>
          <w:tab w:val="left" w:pos="720"/>
        </w:tabs>
        <w:rPr>
          <w:rFonts w:asciiTheme="minorHAnsi" w:eastAsiaTheme="minorEastAsia" w:hAnsiTheme="minorHAnsi" w:cstheme="minorBidi"/>
          <w:i w:val="0"/>
          <w:noProof/>
          <w:kern w:val="2"/>
          <w:sz w:val="24"/>
          <w:szCs w:val="24"/>
          <w:lang w:eastAsia="nb-NO"/>
          <w14:ligatures w14:val="standardContextual"/>
        </w:rPr>
      </w:pPr>
      <w:hyperlink w:anchor="_Toc212470871" w:history="1">
        <w:r w:rsidRPr="007F6DC8">
          <w:rPr>
            <w:rStyle w:val="Hyperkobling"/>
            <w:noProof/>
          </w:rPr>
          <w:t>.1</w:t>
        </w:r>
        <w:r>
          <w:rPr>
            <w:rFonts w:asciiTheme="minorHAnsi" w:eastAsiaTheme="minorEastAsia" w:hAnsiTheme="minorHAnsi" w:cstheme="minorBidi"/>
            <w:i w:val="0"/>
            <w:noProof/>
            <w:kern w:val="2"/>
            <w:sz w:val="24"/>
            <w:szCs w:val="24"/>
            <w:lang w:eastAsia="nb-NO"/>
            <w14:ligatures w14:val="standardContextual"/>
          </w:rPr>
          <w:tab/>
        </w:r>
        <w:r w:rsidRPr="007F6DC8">
          <w:rPr>
            <w:rStyle w:val="Hyperkobling"/>
            <w:noProof/>
          </w:rPr>
          <w:t>Alternative meldingsutveksling eller format</w:t>
        </w:r>
        <w:r>
          <w:rPr>
            <w:noProof/>
            <w:webHidden/>
          </w:rPr>
          <w:tab/>
        </w:r>
        <w:r>
          <w:rPr>
            <w:noProof/>
            <w:webHidden/>
          </w:rPr>
          <w:fldChar w:fldCharType="begin"/>
        </w:r>
        <w:r>
          <w:rPr>
            <w:noProof/>
            <w:webHidden/>
          </w:rPr>
          <w:instrText xml:space="preserve"> PAGEREF _Toc212470871 \h </w:instrText>
        </w:r>
        <w:r>
          <w:rPr>
            <w:noProof/>
            <w:webHidden/>
          </w:rPr>
        </w:r>
        <w:r>
          <w:rPr>
            <w:noProof/>
            <w:webHidden/>
          </w:rPr>
          <w:fldChar w:fldCharType="separate"/>
        </w:r>
        <w:r>
          <w:rPr>
            <w:noProof/>
            <w:webHidden/>
          </w:rPr>
          <w:t>5</w:t>
        </w:r>
        <w:r>
          <w:rPr>
            <w:noProof/>
            <w:webHidden/>
          </w:rPr>
          <w:fldChar w:fldCharType="end"/>
        </w:r>
      </w:hyperlink>
    </w:p>
    <w:p w14:paraId="4CBF03A8" w14:textId="59F281B5" w:rsidR="00775E88" w:rsidRDefault="00775E88">
      <w:pPr>
        <w:pStyle w:val="INNH2"/>
        <w:tabs>
          <w:tab w:val="left" w:pos="720"/>
        </w:tabs>
        <w:rPr>
          <w:rFonts w:asciiTheme="minorHAnsi" w:eastAsiaTheme="minorEastAsia" w:hAnsiTheme="minorHAnsi" w:cstheme="minorBidi"/>
          <w:i w:val="0"/>
          <w:noProof/>
          <w:kern w:val="2"/>
          <w:sz w:val="24"/>
          <w:szCs w:val="24"/>
          <w:lang w:eastAsia="nb-NO"/>
          <w14:ligatures w14:val="standardContextual"/>
        </w:rPr>
      </w:pPr>
      <w:hyperlink w:anchor="_Toc212470872" w:history="1">
        <w:r w:rsidRPr="007F6DC8">
          <w:rPr>
            <w:rStyle w:val="Hyperkobling"/>
            <w:noProof/>
          </w:rPr>
          <w:t>.2</w:t>
        </w:r>
        <w:r>
          <w:rPr>
            <w:rFonts w:asciiTheme="minorHAnsi" w:eastAsiaTheme="minorEastAsia" w:hAnsiTheme="minorHAnsi" w:cstheme="minorBidi"/>
            <w:i w:val="0"/>
            <w:noProof/>
            <w:kern w:val="2"/>
            <w:sz w:val="24"/>
            <w:szCs w:val="24"/>
            <w:lang w:eastAsia="nb-NO"/>
            <w14:ligatures w14:val="standardContextual"/>
          </w:rPr>
          <w:tab/>
        </w:r>
        <w:r w:rsidRPr="007F6DC8">
          <w:rPr>
            <w:rStyle w:val="Hyperkobling"/>
            <w:noProof/>
          </w:rPr>
          <w:t>Informasjonsverdier i elektroniske meldinger</w:t>
        </w:r>
        <w:r>
          <w:rPr>
            <w:noProof/>
            <w:webHidden/>
          </w:rPr>
          <w:tab/>
        </w:r>
        <w:r>
          <w:rPr>
            <w:noProof/>
            <w:webHidden/>
          </w:rPr>
          <w:fldChar w:fldCharType="begin"/>
        </w:r>
        <w:r>
          <w:rPr>
            <w:noProof/>
            <w:webHidden/>
          </w:rPr>
          <w:instrText xml:space="preserve"> PAGEREF _Toc212470872 \h </w:instrText>
        </w:r>
        <w:r>
          <w:rPr>
            <w:noProof/>
            <w:webHidden/>
          </w:rPr>
        </w:r>
        <w:r>
          <w:rPr>
            <w:noProof/>
            <w:webHidden/>
          </w:rPr>
          <w:fldChar w:fldCharType="separate"/>
        </w:r>
        <w:r>
          <w:rPr>
            <w:noProof/>
            <w:webHidden/>
          </w:rPr>
          <w:t>5</w:t>
        </w:r>
        <w:r>
          <w:rPr>
            <w:noProof/>
            <w:webHidden/>
          </w:rPr>
          <w:fldChar w:fldCharType="end"/>
        </w:r>
      </w:hyperlink>
    </w:p>
    <w:p w14:paraId="56FC19E6" w14:textId="4F407705" w:rsidR="00775E88" w:rsidRDefault="00775E88">
      <w:pPr>
        <w:pStyle w:val="INNH2"/>
        <w:rPr>
          <w:rFonts w:asciiTheme="minorHAnsi" w:eastAsiaTheme="minorEastAsia" w:hAnsiTheme="minorHAnsi" w:cstheme="minorBidi"/>
          <w:i w:val="0"/>
          <w:noProof/>
          <w:kern w:val="2"/>
          <w:sz w:val="24"/>
          <w:szCs w:val="24"/>
          <w:lang w:eastAsia="nb-NO"/>
          <w14:ligatures w14:val="standardContextual"/>
        </w:rPr>
      </w:pPr>
      <w:hyperlink w:anchor="_Toc212470873" w:history="1">
        <w:r w:rsidRPr="007F6DC8">
          <w:rPr>
            <w:rStyle w:val="Hyperkobling"/>
            <w:b/>
            <w:noProof/>
          </w:rPr>
          <w:t>Avropsmetode</w:t>
        </w:r>
        <w:r>
          <w:rPr>
            <w:noProof/>
            <w:webHidden/>
          </w:rPr>
          <w:tab/>
        </w:r>
        <w:r>
          <w:rPr>
            <w:noProof/>
            <w:webHidden/>
          </w:rPr>
          <w:fldChar w:fldCharType="begin"/>
        </w:r>
        <w:r>
          <w:rPr>
            <w:noProof/>
            <w:webHidden/>
          </w:rPr>
          <w:instrText xml:space="preserve"> PAGEREF _Toc212470873 \h </w:instrText>
        </w:r>
        <w:r>
          <w:rPr>
            <w:noProof/>
            <w:webHidden/>
          </w:rPr>
        </w:r>
        <w:r>
          <w:rPr>
            <w:noProof/>
            <w:webHidden/>
          </w:rPr>
          <w:fldChar w:fldCharType="separate"/>
        </w:r>
        <w:r>
          <w:rPr>
            <w:noProof/>
            <w:webHidden/>
          </w:rPr>
          <w:t>5</w:t>
        </w:r>
        <w:r>
          <w:rPr>
            <w:noProof/>
            <w:webHidden/>
          </w:rPr>
          <w:fldChar w:fldCharType="end"/>
        </w:r>
      </w:hyperlink>
    </w:p>
    <w:p w14:paraId="207A6C8A" w14:textId="0ED1DC5F" w:rsidR="00775E88" w:rsidRDefault="00775E88">
      <w:pPr>
        <w:pStyle w:val="INNH2"/>
        <w:tabs>
          <w:tab w:val="left" w:pos="720"/>
        </w:tabs>
        <w:rPr>
          <w:rFonts w:asciiTheme="minorHAnsi" w:eastAsiaTheme="minorEastAsia" w:hAnsiTheme="minorHAnsi" w:cstheme="minorBidi"/>
          <w:i w:val="0"/>
          <w:noProof/>
          <w:kern w:val="2"/>
          <w:sz w:val="24"/>
          <w:szCs w:val="24"/>
          <w:lang w:eastAsia="nb-NO"/>
          <w14:ligatures w14:val="standardContextual"/>
        </w:rPr>
      </w:pPr>
      <w:hyperlink w:anchor="_Toc212470874" w:history="1">
        <w:r w:rsidRPr="007F6DC8">
          <w:rPr>
            <w:rStyle w:val="Hyperkobling"/>
            <w:noProof/>
          </w:rPr>
          <w:t>.1</w:t>
        </w:r>
        <w:r>
          <w:rPr>
            <w:rFonts w:asciiTheme="minorHAnsi" w:eastAsiaTheme="minorEastAsia" w:hAnsiTheme="minorHAnsi" w:cstheme="minorBidi"/>
            <w:i w:val="0"/>
            <w:noProof/>
            <w:kern w:val="2"/>
            <w:sz w:val="24"/>
            <w:szCs w:val="24"/>
            <w:lang w:eastAsia="nb-NO"/>
            <w14:ligatures w14:val="standardContextual"/>
          </w:rPr>
          <w:tab/>
        </w:r>
        <w:r w:rsidRPr="007F6DC8">
          <w:rPr>
            <w:rStyle w:val="Hyperkobling"/>
            <w:noProof/>
          </w:rPr>
          <w:t>Elektronisk produktkatalog</w:t>
        </w:r>
        <w:r>
          <w:rPr>
            <w:noProof/>
            <w:webHidden/>
          </w:rPr>
          <w:tab/>
        </w:r>
        <w:r>
          <w:rPr>
            <w:noProof/>
            <w:webHidden/>
          </w:rPr>
          <w:fldChar w:fldCharType="begin"/>
        </w:r>
        <w:r>
          <w:rPr>
            <w:noProof/>
            <w:webHidden/>
          </w:rPr>
          <w:instrText xml:space="preserve"> PAGEREF _Toc212470874 \h </w:instrText>
        </w:r>
        <w:r>
          <w:rPr>
            <w:noProof/>
            <w:webHidden/>
          </w:rPr>
        </w:r>
        <w:r>
          <w:rPr>
            <w:noProof/>
            <w:webHidden/>
          </w:rPr>
          <w:fldChar w:fldCharType="separate"/>
        </w:r>
        <w:r>
          <w:rPr>
            <w:noProof/>
            <w:webHidden/>
          </w:rPr>
          <w:t>5</w:t>
        </w:r>
        <w:r>
          <w:rPr>
            <w:noProof/>
            <w:webHidden/>
          </w:rPr>
          <w:fldChar w:fldCharType="end"/>
        </w:r>
      </w:hyperlink>
    </w:p>
    <w:p w14:paraId="13A2B7C3" w14:textId="2814DCB0" w:rsidR="00775E88" w:rsidRDefault="00775E88">
      <w:pPr>
        <w:pStyle w:val="INNH2"/>
        <w:tabs>
          <w:tab w:val="left" w:pos="720"/>
        </w:tabs>
        <w:rPr>
          <w:rFonts w:asciiTheme="minorHAnsi" w:eastAsiaTheme="minorEastAsia" w:hAnsiTheme="minorHAnsi" w:cstheme="minorBidi"/>
          <w:i w:val="0"/>
          <w:noProof/>
          <w:kern w:val="2"/>
          <w:sz w:val="24"/>
          <w:szCs w:val="24"/>
          <w:lang w:eastAsia="nb-NO"/>
          <w14:ligatures w14:val="standardContextual"/>
        </w:rPr>
      </w:pPr>
      <w:hyperlink w:anchor="_Toc212470875" w:history="1">
        <w:r w:rsidRPr="007F6DC8">
          <w:rPr>
            <w:rStyle w:val="Hyperkobling"/>
            <w:noProof/>
          </w:rPr>
          <w:t>.2</w:t>
        </w:r>
        <w:r>
          <w:rPr>
            <w:rFonts w:asciiTheme="minorHAnsi" w:eastAsiaTheme="minorEastAsia" w:hAnsiTheme="minorHAnsi" w:cstheme="minorBidi"/>
            <w:i w:val="0"/>
            <w:noProof/>
            <w:kern w:val="2"/>
            <w:sz w:val="24"/>
            <w:szCs w:val="24"/>
            <w:lang w:eastAsia="nb-NO"/>
            <w14:ligatures w14:val="standardContextual"/>
          </w:rPr>
          <w:tab/>
        </w:r>
        <w:r w:rsidRPr="007F6DC8">
          <w:rPr>
            <w:rStyle w:val="Hyperkobling"/>
            <w:noProof/>
          </w:rPr>
          <w:t>Innhold og kvalitet punch out /ekstern nettbutikk leverandør</w:t>
        </w:r>
        <w:r>
          <w:rPr>
            <w:noProof/>
            <w:webHidden/>
          </w:rPr>
          <w:tab/>
        </w:r>
        <w:r>
          <w:rPr>
            <w:noProof/>
            <w:webHidden/>
          </w:rPr>
          <w:fldChar w:fldCharType="begin"/>
        </w:r>
        <w:r>
          <w:rPr>
            <w:noProof/>
            <w:webHidden/>
          </w:rPr>
          <w:instrText xml:space="preserve"> PAGEREF _Toc212470875 \h </w:instrText>
        </w:r>
        <w:r>
          <w:rPr>
            <w:noProof/>
            <w:webHidden/>
          </w:rPr>
        </w:r>
        <w:r>
          <w:rPr>
            <w:noProof/>
            <w:webHidden/>
          </w:rPr>
          <w:fldChar w:fldCharType="separate"/>
        </w:r>
        <w:r>
          <w:rPr>
            <w:noProof/>
            <w:webHidden/>
          </w:rPr>
          <w:t>7</w:t>
        </w:r>
        <w:r>
          <w:rPr>
            <w:noProof/>
            <w:webHidden/>
          </w:rPr>
          <w:fldChar w:fldCharType="end"/>
        </w:r>
      </w:hyperlink>
    </w:p>
    <w:p w14:paraId="64706E35" w14:textId="4DD55327" w:rsidR="00775E88" w:rsidRDefault="00775E88">
      <w:pPr>
        <w:pStyle w:val="INNH1"/>
        <w:rPr>
          <w:rFonts w:asciiTheme="minorHAnsi" w:eastAsiaTheme="minorEastAsia" w:hAnsiTheme="minorHAnsi" w:cstheme="minorBidi"/>
          <w:b w:val="0"/>
          <w:i w:val="0"/>
          <w:noProof/>
          <w:kern w:val="2"/>
          <w:sz w:val="24"/>
          <w:szCs w:val="24"/>
          <w:lang w:eastAsia="nb-NO"/>
          <w14:ligatures w14:val="standardContextual"/>
        </w:rPr>
      </w:pPr>
      <w:hyperlink w:anchor="_Toc212470876" w:history="1">
        <w:r w:rsidRPr="007F6DC8">
          <w:rPr>
            <w:rStyle w:val="Hyperkobling"/>
            <w:noProof/>
          </w:rPr>
          <w:t>Bestilling</w:t>
        </w:r>
        <w:r>
          <w:rPr>
            <w:noProof/>
            <w:webHidden/>
          </w:rPr>
          <w:tab/>
        </w:r>
        <w:r>
          <w:rPr>
            <w:noProof/>
            <w:webHidden/>
          </w:rPr>
          <w:fldChar w:fldCharType="begin"/>
        </w:r>
        <w:r>
          <w:rPr>
            <w:noProof/>
            <w:webHidden/>
          </w:rPr>
          <w:instrText xml:space="preserve"> PAGEREF _Toc212470876 \h </w:instrText>
        </w:r>
        <w:r>
          <w:rPr>
            <w:noProof/>
            <w:webHidden/>
          </w:rPr>
        </w:r>
        <w:r>
          <w:rPr>
            <w:noProof/>
            <w:webHidden/>
          </w:rPr>
          <w:fldChar w:fldCharType="separate"/>
        </w:r>
        <w:r>
          <w:rPr>
            <w:noProof/>
            <w:webHidden/>
          </w:rPr>
          <w:t>8</w:t>
        </w:r>
        <w:r>
          <w:rPr>
            <w:noProof/>
            <w:webHidden/>
          </w:rPr>
          <w:fldChar w:fldCharType="end"/>
        </w:r>
      </w:hyperlink>
    </w:p>
    <w:p w14:paraId="4840D433" w14:textId="41D1D353" w:rsidR="00775E88" w:rsidRDefault="00775E88">
      <w:pPr>
        <w:pStyle w:val="INNH2"/>
        <w:tabs>
          <w:tab w:val="left" w:pos="720"/>
        </w:tabs>
        <w:rPr>
          <w:rFonts w:asciiTheme="minorHAnsi" w:eastAsiaTheme="minorEastAsia" w:hAnsiTheme="minorHAnsi" w:cstheme="minorBidi"/>
          <w:i w:val="0"/>
          <w:noProof/>
          <w:kern w:val="2"/>
          <w:sz w:val="24"/>
          <w:szCs w:val="24"/>
          <w:lang w:eastAsia="nb-NO"/>
          <w14:ligatures w14:val="standardContextual"/>
        </w:rPr>
      </w:pPr>
      <w:hyperlink w:anchor="_Toc212470877" w:history="1">
        <w:r w:rsidRPr="007F6DC8">
          <w:rPr>
            <w:rStyle w:val="Hyperkobling"/>
            <w:noProof/>
          </w:rPr>
          <w:t>.1</w:t>
        </w:r>
        <w:r>
          <w:rPr>
            <w:rFonts w:asciiTheme="minorHAnsi" w:eastAsiaTheme="minorEastAsia" w:hAnsiTheme="minorHAnsi" w:cstheme="minorBidi"/>
            <w:i w:val="0"/>
            <w:noProof/>
            <w:kern w:val="2"/>
            <w:sz w:val="24"/>
            <w:szCs w:val="24"/>
            <w:lang w:eastAsia="nb-NO"/>
            <w14:ligatures w14:val="standardContextual"/>
          </w:rPr>
          <w:tab/>
        </w:r>
        <w:r w:rsidRPr="007F6DC8">
          <w:rPr>
            <w:rStyle w:val="Hyperkobling"/>
            <w:noProof/>
          </w:rPr>
          <w:t>Bruk av bekreftelse med endring</w:t>
        </w:r>
        <w:r>
          <w:rPr>
            <w:noProof/>
            <w:webHidden/>
          </w:rPr>
          <w:tab/>
        </w:r>
        <w:r>
          <w:rPr>
            <w:noProof/>
            <w:webHidden/>
          </w:rPr>
          <w:fldChar w:fldCharType="begin"/>
        </w:r>
        <w:r>
          <w:rPr>
            <w:noProof/>
            <w:webHidden/>
          </w:rPr>
          <w:instrText xml:space="preserve"> PAGEREF _Toc212470877 \h </w:instrText>
        </w:r>
        <w:r>
          <w:rPr>
            <w:noProof/>
            <w:webHidden/>
          </w:rPr>
        </w:r>
        <w:r>
          <w:rPr>
            <w:noProof/>
            <w:webHidden/>
          </w:rPr>
          <w:fldChar w:fldCharType="separate"/>
        </w:r>
        <w:r>
          <w:rPr>
            <w:noProof/>
            <w:webHidden/>
          </w:rPr>
          <w:t>8</w:t>
        </w:r>
        <w:r>
          <w:rPr>
            <w:noProof/>
            <w:webHidden/>
          </w:rPr>
          <w:fldChar w:fldCharType="end"/>
        </w:r>
      </w:hyperlink>
    </w:p>
    <w:p w14:paraId="7A198669" w14:textId="39BDBAED" w:rsidR="00775E88" w:rsidRDefault="00775E88">
      <w:pPr>
        <w:pStyle w:val="INNH2"/>
        <w:tabs>
          <w:tab w:val="left" w:pos="720"/>
        </w:tabs>
        <w:rPr>
          <w:rFonts w:asciiTheme="minorHAnsi" w:eastAsiaTheme="minorEastAsia" w:hAnsiTheme="minorHAnsi" w:cstheme="minorBidi"/>
          <w:i w:val="0"/>
          <w:noProof/>
          <w:kern w:val="2"/>
          <w:sz w:val="24"/>
          <w:szCs w:val="24"/>
          <w:lang w:eastAsia="nb-NO"/>
          <w14:ligatures w14:val="standardContextual"/>
        </w:rPr>
      </w:pPr>
      <w:hyperlink w:anchor="_Toc212470878" w:history="1">
        <w:r w:rsidRPr="007F6DC8">
          <w:rPr>
            <w:rStyle w:val="Hyperkobling"/>
            <w:noProof/>
          </w:rPr>
          <w:t>.2</w:t>
        </w:r>
        <w:r>
          <w:rPr>
            <w:rFonts w:asciiTheme="minorHAnsi" w:eastAsiaTheme="minorEastAsia" w:hAnsiTheme="minorHAnsi" w:cstheme="minorBidi"/>
            <w:i w:val="0"/>
            <w:noProof/>
            <w:kern w:val="2"/>
            <w:sz w:val="24"/>
            <w:szCs w:val="24"/>
            <w:lang w:eastAsia="nb-NO"/>
            <w14:ligatures w14:val="standardContextual"/>
          </w:rPr>
          <w:tab/>
        </w:r>
        <w:r w:rsidRPr="007F6DC8">
          <w:rPr>
            <w:rStyle w:val="Hyperkobling"/>
            <w:noProof/>
          </w:rPr>
          <w:t>Presisering av informasjonsinnhold ved bestilling</w:t>
        </w:r>
        <w:r>
          <w:rPr>
            <w:noProof/>
            <w:webHidden/>
          </w:rPr>
          <w:tab/>
        </w:r>
        <w:r>
          <w:rPr>
            <w:noProof/>
            <w:webHidden/>
          </w:rPr>
          <w:fldChar w:fldCharType="begin"/>
        </w:r>
        <w:r>
          <w:rPr>
            <w:noProof/>
            <w:webHidden/>
          </w:rPr>
          <w:instrText xml:space="preserve"> PAGEREF _Toc212470878 \h </w:instrText>
        </w:r>
        <w:r>
          <w:rPr>
            <w:noProof/>
            <w:webHidden/>
          </w:rPr>
        </w:r>
        <w:r>
          <w:rPr>
            <w:noProof/>
            <w:webHidden/>
          </w:rPr>
          <w:fldChar w:fldCharType="separate"/>
        </w:r>
        <w:r>
          <w:rPr>
            <w:noProof/>
            <w:webHidden/>
          </w:rPr>
          <w:t>8</w:t>
        </w:r>
        <w:r>
          <w:rPr>
            <w:noProof/>
            <w:webHidden/>
          </w:rPr>
          <w:fldChar w:fldCharType="end"/>
        </w:r>
      </w:hyperlink>
    </w:p>
    <w:p w14:paraId="40465AD6" w14:textId="571624A7" w:rsidR="00775E88" w:rsidRDefault="00775E88">
      <w:pPr>
        <w:pStyle w:val="INNH2"/>
        <w:tabs>
          <w:tab w:val="left" w:pos="720"/>
        </w:tabs>
        <w:rPr>
          <w:rFonts w:asciiTheme="minorHAnsi" w:eastAsiaTheme="minorEastAsia" w:hAnsiTheme="minorHAnsi" w:cstheme="minorBidi"/>
          <w:i w:val="0"/>
          <w:noProof/>
          <w:kern w:val="2"/>
          <w:sz w:val="24"/>
          <w:szCs w:val="24"/>
          <w:lang w:eastAsia="nb-NO"/>
          <w14:ligatures w14:val="standardContextual"/>
        </w:rPr>
      </w:pPr>
      <w:hyperlink w:anchor="_Toc212470879" w:history="1">
        <w:r w:rsidRPr="007F6DC8">
          <w:rPr>
            <w:rStyle w:val="Hyperkobling"/>
            <w:noProof/>
          </w:rPr>
          <w:t>.3</w:t>
        </w:r>
        <w:r>
          <w:rPr>
            <w:rFonts w:asciiTheme="minorHAnsi" w:eastAsiaTheme="minorEastAsia" w:hAnsiTheme="minorHAnsi" w:cstheme="minorBidi"/>
            <w:i w:val="0"/>
            <w:noProof/>
            <w:kern w:val="2"/>
            <w:sz w:val="24"/>
            <w:szCs w:val="24"/>
            <w:lang w:eastAsia="nb-NO"/>
            <w14:ligatures w14:val="standardContextual"/>
          </w:rPr>
          <w:tab/>
        </w:r>
        <w:r w:rsidRPr="007F6DC8">
          <w:rPr>
            <w:rStyle w:val="Hyperkobling"/>
            <w:noProof/>
          </w:rPr>
          <w:t>Kjøpers håndtering av bekreftelse med endring</w:t>
        </w:r>
        <w:r>
          <w:rPr>
            <w:noProof/>
            <w:webHidden/>
          </w:rPr>
          <w:tab/>
        </w:r>
        <w:r>
          <w:rPr>
            <w:noProof/>
            <w:webHidden/>
          </w:rPr>
          <w:fldChar w:fldCharType="begin"/>
        </w:r>
        <w:r>
          <w:rPr>
            <w:noProof/>
            <w:webHidden/>
          </w:rPr>
          <w:instrText xml:space="preserve"> PAGEREF _Toc212470879 \h </w:instrText>
        </w:r>
        <w:r>
          <w:rPr>
            <w:noProof/>
            <w:webHidden/>
          </w:rPr>
        </w:r>
        <w:r>
          <w:rPr>
            <w:noProof/>
            <w:webHidden/>
          </w:rPr>
          <w:fldChar w:fldCharType="separate"/>
        </w:r>
        <w:r>
          <w:rPr>
            <w:noProof/>
            <w:webHidden/>
          </w:rPr>
          <w:t>8</w:t>
        </w:r>
        <w:r>
          <w:rPr>
            <w:noProof/>
            <w:webHidden/>
          </w:rPr>
          <w:fldChar w:fldCharType="end"/>
        </w:r>
      </w:hyperlink>
    </w:p>
    <w:p w14:paraId="6617A4C6" w14:textId="2DC81D80" w:rsidR="00775E88" w:rsidRDefault="00775E88">
      <w:pPr>
        <w:pStyle w:val="INNH1"/>
        <w:rPr>
          <w:rFonts w:asciiTheme="minorHAnsi" w:eastAsiaTheme="minorEastAsia" w:hAnsiTheme="minorHAnsi" w:cstheme="minorBidi"/>
          <w:b w:val="0"/>
          <w:i w:val="0"/>
          <w:noProof/>
          <w:kern w:val="2"/>
          <w:sz w:val="24"/>
          <w:szCs w:val="24"/>
          <w:lang w:eastAsia="nb-NO"/>
          <w14:ligatures w14:val="standardContextual"/>
        </w:rPr>
      </w:pPr>
      <w:hyperlink w:anchor="_Toc212470880" w:history="1">
        <w:r w:rsidRPr="007F6DC8">
          <w:rPr>
            <w:rStyle w:val="Hyperkobling"/>
            <w:noProof/>
          </w:rPr>
          <w:t>Forsendelse og varemottak</w:t>
        </w:r>
        <w:r>
          <w:rPr>
            <w:noProof/>
            <w:webHidden/>
          </w:rPr>
          <w:tab/>
        </w:r>
        <w:r>
          <w:rPr>
            <w:noProof/>
            <w:webHidden/>
          </w:rPr>
          <w:fldChar w:fldCharType="begin"/>
        </w:r>
        <w:r>
          <w:rPr>
            <w:noProof/>
            <w:webHidden/>
          </w:rPr>
          <w:instrText xml:space="preserve"> PAGEREF _Toc212470880 \h </w:instrText>
        </w:r>
        <w:r>
          <w:rPr>
            <w:noProof/>
            <w:webHidden/>
          </w:rPr>
        </w:r>
        <w:r>
          <w:rPr>
            <w:noProof/>
            <w:webHidden/>
          </w:rPr>
          <w:fldChar w:fldCharType="separate"/>
        </w:r>
        <w:r>
          <w:rPr>
            <w:noProof/>
            <w:webHidden/>
          </w:rPr>
          <w:t>10</w:t>
        </w:r>
        <w:r>
          <w:rPr>
            <w:noProof/>
            <w:webHidden/>
          </w:rPr>
          <w:fldChar w:fldCharType="end"/>
        </w:r>
      </w:hyperlink>
    </w:p>
    <w:p w14:paraId="34192263" w14:textId="08BC908F" w:rsidR="00775E88" w:rsidRDefault="00775E88">
      <w:pPr>
        <w:pStyle w:val="INNH1"/>
        <w:rPr>
          <w:rFonts w:asciiTheme="minorHAnsi" w:eastAsiaTheme="minorEastAsia" w:hAnsiTheme="minorHAnsi" w:cstheme="minorBidi"/>
          <w:b w:val="0"/>
          <w:i w:val="0"/>
          <w:noProof/>
          <w:kern w:val="2"/>
          <w:sz w:val="24"/>
          <w:szCs w:val="24"/>
          <w:lang w:eastAsia="nb-NO"/>
          <w14:ligatures w14:val="standardContextual"/>
        </w:rPr>
      </w:pPr>
      <w:hyperlink w:anchor="_Toc212470881" w:history="1">
        <w:r w:rsidRPr="007F6DC8">
          <w:rPr>
            <w:rStyle w:val="Hyperkobling"/>
            <w:noProof/>
          </w:rPr>
          <w:t>Fakturering</w:t>
        </w:r>
        <w:r>
          <w:rPr>
            <w:noProof/>
            <w:webHidden/>
          </w:rPr>
          <w:tab/>
        </w:r>
        <w:r>
          <w:rPr>
            <w:noProof/>
            <w:webHidden/>
          </w:rPr>
          <w:fldChar w:fldCharType="begin"/>
        </w:r>
        <w:r>
          <w:rPr>
            <w:noProof/>
            <w:webHidden/>
          </w:rPr>
          <w:instrText xml:space="preserve"> PAGEREF _Toc212470881 \h </w:instrText>
        </w:r>
        <w:r>
          <w:rPr>
            <w:noProof/>
            <w:webHidden/>
          </w:rPr>
        </w:r>
        <w:r>
          <w:rPr>
            <w:noProof/>
            <w:webHidden/>
          </w:rPr>
          <w:fldChar w:fldCharType="separate"/>
        </w:r>
        <w:r>
          <w:rPr>
            <w:noProof/>
            <w:webHidden/>
          </w:rPr>
          <w:t>10</w:t>
        </w:r>
        <w:r>
          <w:rPr>
            <w:noProof/>
            <w:webHidden/>
          </w:rPr>
          <w:fldChar w:fldCharType="end"/>
        </w:r>
      </w:hyperlink>
    </w:p>
    <w:p w14:paraId="70B33F4B" w14:textId="4348FD5E" w:rsidR="004D6C80" w:rsidRDefault="004C3D0D" w:rsidP="45A795C6">
      <w:pPr>
        <w:pStyle w:val="INNH1"/>
        <w:tabs>
          <w:tab w:val="left" w:pos="435"/>
          <w:tab w:val="right" w:leader="dot" w:pos="8640"/>
        </w:tabs>
        <w:rPr>
          <w:rFonts w:asciiTheme="minorHAnsi" w:eastAsiaTheme="minorEastAsia" w:hAnsiTheme="minorHAnsi" w:cstheme="minorBidi"/>
          <w:b w:val="0"/>
          <w:i w:val="0"/>
          <w:noProof/>
          <w:kern w:val="0"/>
          <w:lang w:eastAsia="nb-NO"/>
        </w:rPr>
      </w:pPr>
      <w:r>
        <w:fldChar w:fldCharType="end"/>
      </w:r>
    </w:p>
    <w:p w14:paraId="4F468577" w14:textId="1407B74B" w:rsidR="00FC23DD" w:rsidRDefault="00FC23DD" w:rsidP="00FC23DD"/>
    <w:p w14:paraId="3EFC96B9" w14:textId="448D14A1" w:rsidR="1D30A8F9" w:rsidRDefault="1D30A8F9">
      <w:r>
        <w:br w:type="page"/>
      </w:r>
    </w:p>
    <w:p w14:paraId="2E45A494" w14:textId="5039AA49" w:rsidR="009307BE" w:rsidRDefault="32DE04A3" w:rsidP="1D30A8F9">
      <w:pPr>
        <w:pStyle w:val="Overskrift1"/>
      </w:pPr>
      <w:bookmarkStart w:id="10" w:name="_Toc212470869"/>
      <w:r>
        <w:lastRenderedPageBreak/>
        <w:t>Samhandlingsavtalen og de samhandlende partene</w:t>
      </w:r>
      <w:bookmarkEnd w:id="0"/>
      <w:bookmarkEnd w:id="1"/>
      <w:bookmarkEnd w:id="2"/>
      <w:bookmarkEnd w:id="3"/>
      <w:bookmarkEnd w:id="4"/>
      <w:bookmarkEnd w:id="5"/>
      <w:bookmarkEnd w:id="6"/>
      <w:bookmarkEnd w:id="7"/>
      <w:bookmarkEnd w:id="8"/>
      <w:bookmarkEnd w:id="9"/>
      <w:bookmarkEnd w:id="10"/>
    </w:p>
    <w:p w14:paraId="40C797B5" w14:textId="68BE313D" w:rsidR="009307BE" w:rsidRDefault="009307BE">
      <w:pPr>
        <w:pStyle w:val="StandardText"/>
      </w:pPr>
      <w:r>
        <w:t>Avtale om elektronisk samhandling (Samhandlingsavtale) er inngått mellom følgende parter:</w:t>
      </w:r>
    </w:p>
    <w:tbl>
      <w:tblPr>
        <w:tblW w:w="0" w:type="auto"/>
        <w:tblInd w:w="117" w:type="dxa"/>
        <w:tblLook w:val="0000" w:firstRow="0" w:lastRow="0" w:firstColumn="0" w:lastColumn="0" w:noHBand="0" w:noVBand="0"/>
      </w:tblPr>
      <w:tblGrid>
        <w:gridCol w:w="2851"/>
        <w:gridCol w:w="2025"/>
        <w:gridCol w:w="2234"/>
      </w:tblGrid>
      <w:tr w:rsidR="0082581E" w14:paraId="1E6CA0AF" w14:textId="77777777" w:rsidTr="004B3E26">
        <w:tc>
          <w:tcPr>
            <w:tcW w:w="0" w:type="auto"/>
            <w:tcBorders>
              <w:top w:val="single" w:sz="4" w:space="0" w:color="000000"/>
              <w:left w:val="single" w:sz="4" w:space="0" w:color="000000"/>
              <w:bottom w:val="single" w:sz="4" w:space="0" w:color="000000"/>
              <w:right w:val="single" w:sz="4" w:space="0" w:color="000000"/>
            </w:tcBorders>
            <w:shd w:val="clear" w:color="auto" w:fill="FFFFFF"/>
          </w:tcPr>
          <w:p w14:paraId="1EA0C40D" w14:textId="77777777" w:rsidR="0082581E" w:rsidRDefault="0082581E" w:rsidP="00F20B38">
            <w:pPr>
              <w:spacing w:before="60" w:after="60"/>
              <w:rPr>
                <w:sz w:val="20"/>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tcPr>
          <w:p w14:paraId="188DD9AD" w14:textId="30C37BDF" w:rsidR="0082581E" w:rsidRDefault="000735BC" w:rsidP="00F20B38">
            <w:pPr>
              <w:pStyle w:val="Table"/>
              <w:rPr>
                <w:sz w:val="20"/>
              </w:rPr>
            </w:pPr>
            <w:r>
              <w:rPr>
                <w:sz w:val="20"/>
              </w:rPr>
              <w:t>Virksomhetens</w:t>
            </w:r>
            <w:r w:rsidR="0082581E">
              <w:rPr>
                <w:sz w:val="20"/>
              </w:rPr>
              <w:t xml:space="preserve"> navn</w:t>
            </w:r>
          </w:p>
        </w:tc>
        <w:tc>
          <w:tcPr>
            <w:tcW w:w="0" w:type="auto"/>
            <w:tcBorders>
              <w:top w:val="single" w:sz="4" w:space="0" w:color="000000"/>
              <w:left w:val="single" w:sz="4" w:space="0" w:color="000000"/>
              <w:bottom w:val="single" w:sz="4" w:space="0" w:color="000000"/>
              <w:right w:val="single" w:sz="4" w:space="0" w:color="000000"/>
            </w:tcBorders>
            <w:shd w:val="clear" w:color="auto" w:fill="FFFFFF"/>
          </w:tcPr>
          <w:p w14:paraId="6668534D" w14:textId="77777777" w:rsidR="00F20B38" w:rsidRDefault="0082581E" w:rsidP="00F20B38">
            <w:pPr>
              <w:pStyle w:val="Table"/>
              <w:rPr>
                <w:sz w:val="20"/>
              </w:rPr>
            </w:pPr>
            <w:r>
              <w:rPr>
                <w:sz w:val="20"/>
              </w:rPr>
              <w:t xml:space="preserve">Organisasjonsnummer </w:t>
            </w:r>
          </w:p>
          <w:p w14:paraId="14E4891B" w14:textId="7C948839" w:rsidR="0082581E" w:rsidRDefault="0082581E" w:rsidP="00F20B38">
            <w:pPr>
              <w:pStyle w:val="Table"/>
              <w:rPr>
                <w:sz w:val="20"/>
              </w:rPr>
            </w:pPr>
            <w:r>
              <w:rPr>
                <w:sz w:val="20"/>
              </w:rPr>
              <w:t>(</w:t>
            </w:r>
            <w:r w:rsidR="00F20B38">
              <w:rPr>
                <w:sz w:val="20"/>
              </w:rPr>
              <w:t>oppført i ELMA=SMP)</w:t>
            </w:r>
          </w:p>
        </w:tc>
      </w:tr>
      <w:tr w:rsidR="0082581E" w14:paraId="75E48624" w14:textId="77777777" w:rsidTr="004B3E26">
        <w:trPr>
          <w:trHeight w:val="683"/>
        </w:trPr>
        <w:tc>
          <w:tcPr>
            <w:tcW w:w="0" w:type="auto"/>
            <w:tcBorders>
              <w:top w:val="single" w:sz="4" w:space="0" w:color="000000"/>
              <w:left w:val="single" w:sz="4" w:space="0" w:color="000000"/>
              <w:bottom w:val="single" w:sz="4" w:space="0" w:color="000000"/>
              <w:right w:val="single" w:sz="4" w:space="0" w:color="000000"/>
            </w:tcBorders>
            <w:shd w:val="clear" w:color="auto" w:fill="FFFFFF"/>
          </w:tcPr>
          <w:p w14:paraId="485D252D" w14:textId="65B3304B" w:rsidR="00F20B38" w:rsidRPr="000735BC" w:rsidRDefault="0082581E" w:rsidP="00F20B38">
            <w:pPr>
              <w:pStyle w:val="Table"/>
              <w:rPr>
                <w:sz w:val="20"/>
              </w:rPr>
            </w:pPr>
            <w:r>
              <w:rPr>
                <w:sz w:val="20"/>
              </w:rPr>
              <w:t>Kjøper (avtaleansvarlig</w:t>
            </w:r>
            <w:r w:rsidR="00F20B38">
              <w:rPr>
                <w:sz w:val="20"/>
              </w:rPr>
              <w:t>)</w:t>
            </w:r>
          </w:p>
        </w:tc>
        <w:tc>
          <w:tcPr>
            <w:tcW w:w="0" w:type="auto"/>
            <w:tcBorders>
              <w:top w:val="single" w:sz="4" w:space="0" w:color="000000"/>
              <w:left w:val="single" w:sz="4" w:space="0" w:color="000000"/>
              <w:bottom w:val="single" w:sz="4" w:space="0" w:color="000000"/>
              <w:right w:val="single" w:sz="4" w:space="0" w:color="000000"/>
            </w:tcBorders>
            <w:shd w:val="clear" w:color="auto" w:fill="FFFFFF"/>
          </w:tcPr>
          <w:p w14:paraId="386813C1" w14:textId="047B434A" w:rsidR="0082581E" w:rsidRDefault="009B2CF4" w:rsidP="00F20B38">
            <w:pPr>
              <w:spacing w:before="60" w:after="60"/>
            </w:pPr>
            <w:r>
              <w:t>Asker kommune</w:t>
            </w:r>
          </w:p>
        </w:tc>
        <w:tc>
          <w:tcPr>
            <w:tcW w:w="0" w:type="auto"/>
            <w:tcBorders>
              <w:top w:val="single" w:sz="4" w:space="0" w:color="000000"/>
              <w:left w:val="single" w:sz="4" w:space="0" w:color="000000"/>
              <w:bottom w:val="single" w:sz="4" w:space="0" w:color="000000"/>
              <w:right w:val="single" w:sz="4" w:space="0" w:color="000000"/>
            </w:tcBorders>
            <w:shd w:val="clear" w:color="auto" w:fill="FFFFFF"/>
          </w:tcPr>
          <w:p w14:paraId="1D1D6C5F" w14:textId="37AB1275" w:rsidR="004F4954" w:rsidRDefault="009B2CF4" w:rsidP="004F4954">
            <w:pPr>
              <w:spacing w:before="60" w:after="60"/>
              <w:rPr>
                <w:sz w:val="20"/>
              </w:rPr>
            </w:pPr>
            <w:r>
              <w:rPr>
                <w:rFonts w:cs="Arial"/>
                <w:color w:val="333333"/>
                <w:shd w:val="clear" w:color="auto" w:fill="FFFFFF"/>
              </w:rPr>
              <w:t xml:space="preserve">920125298 </w:t>
            </w:r>
          </w:p>
          <w:p w14:paraId="0BCA95E1" w14:textId="54AC043F" w:rsidR="009B2CF4" w:rsidRDefault="009B2CF4" w:rsidP="00F20B38">
            <w:pPr>
              <w:spacing w:before="60" w:after="60"/>
              <w:rPr>
                <w:sz w:val="20"/>
              </w:rPr>
            </w:pPr>
          </w:p>
        </w:tc>
      </w:tr>
      <w:tr w:rsidR="0082581E" w14:paraId="5C5395DA" w14:textId="77777777" w:rsidTr="004B3E26">
        <w:trPr>
          <w:trHeight w:val="849"/>
        </w:trPr>
        <w:tc>
          <w:tcPr>
            <w:tcW w:w="0" w:type="auto"/>
            <w:tcBorders>
              <w:top w:val="single" w:sz="4" w:space="0" w:color="000000"/>
              <w:left w:val="single" w:sz="4" w:space="0" w:color="000000"/>
              <w:bottom w:val="single" w:sz="4" w:space="0" w:color="000000"/>
              <w:right w:val="single" w:sz="4" w:space="0" w:color="000000"/>
            </w:tcBorders>
            <w:shd w:val="clear" w:color="auto" w:fill="FFFFFF"/>
          </w:tcPr>
          <w:p w14:paraId="2D9F46D7" w14:textId="2CE3FF6F" w:rsidR="00F20B38" w:rsidRDefault="00F20B38" w:rsidP="00F20B38">
            <w:pPr>
              <w:pStyle w:val="Table"/>
              <w:rPr>
                <w:sz w:val="20"/>
              </w:rPr>
            </w:pPr>
            <w:r>
              <w:rPr>
                <w:sz w:val="20"/>
              </w:rPr>
              <w:t>Tilhørende virksomheter</w:t>
            </w:r>
          </w:p>
        </w:tc>
        <w:tc>
          <w:tcPr>
            <w:tcW w:w="0" w:type="auto"/>
            <w:tcBorders>
              <w:top w:val="single" w:sz="4" w:space="0" w:color="000000"/>
              <w:left w:val="single" w:sz="4" w:space="0" w:color="000000"/>
              <w:bottom w:val="single" w:sz="4" w:space="0" w:color="000000"/>
              <w:right w:val="single" w:sz="4" w:space="0" w:color="000000"/>
            </w:tcBorders>
            <w:shd w:val="clear" w:color="auto" w:fill="FFFFFF"/>
          </w:tcPr>
          <w:p w14:paraId="526D674B" w14:textId="77777777" w:rsidR="0082581E" w:rsidRDefault="0082581E" w:rsidP="00F20B38">
            <w:pPr>
              <w:spacing w:before="60" w:after="60"/>
            </w:pPr>
          </w:p>
        </w:tc>
        <w:tc>
          <w:tcPr>
            <w:tcW w:w="0" w:type="auto"/>
            <w:tcBorders>
              <w:top w:val="single" w:sz="4" w:space="0" w:color="000000"/>
              <w:left w:val="single" w:sz="4" w:space="0" w:color="000000"/>
              <w:bottom w:val="single" w:sz="4" w:space="0" w:color="000000"/>
              <w:right w:val="single" w:sz="4" w:space="0" w:color="000000"/>
            </w:tcBorders>
            <w:shd w:val="clear" w:color="auto" w:fill="FFFFFF"/>
          </w:tcPr>
          <w:p w14:paraId="4A208322" w14:textId="77777777" w:rsidR="0082581E" w:rsidRDefault="0082581E" w:rsidP="00F20B38">
            <w:pPr>
              <w:spacing w:before="60" w:after="60"/>
              <w:rPr>
                <w:sz w:val="20"/>
              </w:rPr>
            </w:pPr>
          </w:p>
        </w:tc>
      </w:tr>
      <w:tr w:rsidR="0082581E" w14:paraId="74172D99" w14:textId="77777777" w:rsidTr="004B3E26">
        <w:trPr>
          <w:trHeight w:val="709"/>
        </w:trPr>
        <w:tc>
          <w:tcPr>
            <w:tcW w:w="0" w:type="auto"/>
            <w:tcBorders>
              <w:top w:val="single" w:sz="4" w:space="0" w:color="000000"/>
              <w:left w:val="single" w:sz="4" w:space="0" w:color="000000"/>
              <w:bottom w:val="single" w:sz="4" w:space="0" w:color="000000"/>
              <w:right w:val="single" w:sz="4" w:space="0" w:color="000000"/>
            </w:tcBorders>
            <w:shd w:val="clear" w:color="auto" w:fill="FFFFFF"/>
          </w:tcPr>
          <w:p w14:paraId="5AFB1620" w14:textId="46A2197B" w:rsidR="000735BC" w:rsidRPr="000735BC" w:rsidRDefault="00F20B38" w:rsidP="00F20B38">
            <w:pPr>
              <w:pStyle w:val="Table"/>
              <w:rPr>
                <w:sz w:val="20"/>
              </w:rPr>
            </w:pPr>
            <w:r>
              <w:rPr>
                <w:sz w:val="20"/>
              </w:rPr>
              <w:t>Leverandør (avtaleansvarlig)</w:t>
            </w:r>
          </w:p>
        </w:tc>
        <w:tc>
          <w:tcPr>
            <w:tcW w:w="0" w:type="auto"/>
            <w:tcBorders>
              <w:top w:val="single" w:sz="4" w:space="0" w:color="000000"/>
              <w:left w:val="single" w:sz="4" w:space="0" w:color="000000"/>
              <w:bottom w:val="single" w:sz="4" w:space="0" w:color="000000"/>
              <w:right w:val="single" w:sz="4" w:space="0" w:color="000000"/>
            </w:tcBorders>
            <w:shd w:val="clear" w:color="auto" w:fill="FFFFFF"/>
          </w:tcPr>
          <w:p w14:paraId="6D8CBDFC" w14:textId="77777777" w:rsidR="0082581E" w:rsidRDefault="0082581E" w:rsidP="00F20B38">
            <w:pPr>
              <w:spacing w:before="60" w:after="60"/>
            </w:pPr>
          </w:p>
        </w:tc>
        <w:tc>
          <w:tcPr>
            <w:tcW w:w="0" w:type="auto"/>
            <w:tcBorders>
              <w:top w:val="single" w:sz="4" w:space="0" w:color="000000"/>
              <w:left w:val="single" w:sz="4" w:space="0" w:color="000000"/>
              <w:bottom w:val="single" w:sz="4" w:space="0" w:color="000000"/>
              <w:right w:val="single" w:sz="4" w:space="0" w:color="000000"/>
            </w:tcBorders>
            <w:shd w:val="clear" w:color="auto" w:fill="FFFFFF"/>
          </w:tcPr>
          <w:p w14:paraId="4B61701F" w14:textId="77777777" w:rsidR="0082581E" w:rsidRDefault="0082581E" w:rsidP="00F20B38">
            <w:pPr>
              <w:spacing w:before="60" w:after="60"/>
            </w:pPr>
          </w:p>
        </w:tc>
      </w:tr>
      <w:tr w:rsidR="00F20B38" w14:paraId="69B00F3A" w14:textId="77777777" w:rsidTr="004B3E26">
        <w:trPr>
          <w:trHeight w:val="829"/>
        </w:trPr>
        <w:tc>
          <w:tcPr>
            <w:tcW w:w="0" w:type="auto"/>
            <w:tcBorders>
              <w:top w:val="single" w:sz="4" w:space="0" w:color="000000"/>
              <w:left w:val="single" w:sz="4" w:space="0" w:color="000000"/>
              <w:bottom w:val="single" w:sz="4" w:space="0" w:color="000000"/>
              <w:right w:val="single" w:sz="4" w:space="0" w:color="000000"/>
            </w:tcBorders>
            <w:shd w:val="clear" w:color="auto" w:fill="FFFFFF"/>
          </w:tcPr>
          <w:p w14:paraId="05F15081" w14:textId="38B3DCCF" w:rsidR="00F20B38" w:rsidRDefault="000735BC" w:rsidP="00F20B38">
            <w:pPr>
              <w:pStyle w:val="Table"/>
              <w:rPr>
                <w:sz w:val="20"/>
              </w:rPr>
            </w:pPr>
            <w:r>
              <w:rPr>
                <w:sz w:val="20"/>
              </w:rPr>
              <w:t>Eventuelle underleverandører</w:t>
            </w:r>
          </w:p>
        </w:tc>
        <w:tc>
          <w:tcPr>
            <w:tcW w:w="0" w:type="auto"/>
            <w:tcBorders>
              <w:top w:val="single" w:sz="4" w:space="0" w:color="000000"/>
              <w:left w:val="single" w:sz="4" w:space="0" w:color="000000"/>
              <w:bottom w:val="single" w:sz="4" w:space="0" w:color="000000"/>
              <w:right w:val="single" w:sz="4" w:space="0" w:color="000000"/>
            </w:tcBorders>
            <w:shd w:val="clear" w:color="auto" w:fill="FFFFFF"/>
          </w:tcPr>
          <w:p w14:paraId="15AA1A5D" w14:textId="77777777" w:rsidR="00F20B38" w:rsidRDefault="00F20B38" w:rsidP="00F20B38">
            <w:pPr>
              <w:spacing w:before="60" w:after="60"/>
            </w:pPr>
          </w:p>
        </w:tc>
        <w:tc>
          <w:tcPr>
            <w:tcW w:w="0" w:type="auto"/>
            <w:tcBorders>
              <w:top w:val="single" w:sz="4" w:space="0" w:color="000000"/>
              <w:left w:val="single" w:sz="4" w:space="0" w:color="000000"/>
              <w:bottom w:val="single" w:sz="4" w:space="0" w:color="000000"/>
              <w:right w:val="single" w:sz="4" w:space="0" w:color="000000"/>
            </w:tcBorders>
            <w:shd w:val="clear" w:color="auto" w:fill="FFFFFF"/>
          </w:tcPr>
          <w:p w14:paraId="39C22FC9" w14:textId="77777777" w:rsidR="00F20B38" w:rsidRDefault="00F20B38" w:rsidP="00F20B38">
            <w:pPr>
              <w:spacing w:before="60" w:after="60"/>
            </w:pPr>
          </w:p>
        </w:tc>
      </w:tr>
    </w:tbl>
    <w:p w14:paraId="2CCA3C97" w14:textId="77777777" w:rsidR="009307BE" w:rsidRDefault="009307BE">
      <w:pPr>
        <w:pStyle w:val="StandardText"/>
      </w:pPr>
      <w:r>
        <w:t xml:space="preserve">Samhandlingsavtalen gjelder for gjennomføring av partenes elektroniske samhandling og har til hensikt å avstemme partenes gjensidige forventninger, og sikre en god fremdrift på implementeringen av e-handelsløsningen. </w:t>
      </w:r>
    </w:p>
    <w:p w14:paraId="658339A8" w14:textId="4423925B" w:rsidR="009307BE" w:rsidRPr="00E96072" w:rsidRDefault="009307BE">
      <w:pPr>
        <w:pStyle w:val="StandardText"/>
        <w:rPr>
          <w:strike/>
        </w:rPr>
      </w:pPr>
      <w:r>
        <w:t>Dette dokumentet gjelder for følgende faser i anskaffelsesprosessen</w:t>
      </w:r>
      <w:r w:rsidR="00186931">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894"/>
        <w:gridCol w:w="600"/>
        <w:gridCol w:w="4578"/>
      </w:tblGrid>
      <w:tr w:rsidR="009307BE" w:rsidRPr="009307BE" w14:paraId="2FE321AF" w14:textId="77777777" w:rsidTr="004B3E26">
        <w:tc>
          <w:tcPr>
            <w:tcW w:w="0" w:type="auto"/>
          </w:tcPr>
          <w:p w14:paraId="7647C2D6" w14:textId="77777777" w:rsidR="009307BE" w:rsidRPr="009307BE" w:rsidRDefault="009307BE">
            <w:pPr>
              <w:pStyle w:val="StandardText"/>
              <w:spacing w:before="60" w:after="60"/>
            </w:pPr>
          </w:p>
        </w:tc>
        <w:tc>
          <w:tcPr>
            <w:tcW w:w="0" w:type="auto"/>
          </w:tcPr>
          <w:p w14:paraId="3A0A7FA8" w14:textId="3369952D" w:rsidR="009307BE" w:rsidRPr="009307BE" w:rsidRDefault="00390BB8">
            <w:pPr>
              <w:spacing w:before="60" w:after="60"/>
              <w:jc w:val="center"/>
              <w:rPr>
                <w:sz w:val="20"/>
              </w:rPr>
            </w:pPr>
            <w:r>
              <w:rPr>
                <w:sz w:val="20"/>
              </w:rPr>
              <w:t>Ja/Nei</w:t>
            </w:r>
          </w:p>
        </w:tc>
        <w:tc>
          <w:tcPr>
            <w:tcW w:w="0" w:type="auto"/>
          </w:tcPr>
          <w:p w14:paraId="3FD029DF" w14:textId="13E99553" w:rsidR="009307BE" w:rsidRPr="0058573A" w:rsidRDefault="0058573A" w:rsidP="00B93680">
            <w:pPr>
              <w:spacing w:before="60" w:after="60"/>
              <w:jc w:val="center"/>
              <w:rPr>
                <w:rStyle w:val="Vennligstoppgitidvarighet"/>
                <w:sz w:val="20"/>
              </w:rPr>
            </w:pPr>
            <w:r w:rsidRPr="0058573A">
              <w:rPr>
                <w:bCs/>
                <w:sz w:val="20"/>
              </w:rPr>
              <w:t>Merknader</w:t>
            </w:r>
          </w:p>
        </w:tc>
      </w:tr>
      <w:tr w:rsidR="000E1692" w14:paraId="64647C74" w14:textId="77777777" w:rsidTr="004B3E26">
        <w:tc>
          <w:tcPr>
            <w:tcW w:w="0" w:type="auto"/>
          </w:tcPr>
          <w:p w14:paraId="37900FF7" w14:textId="233D3AA3" w:rsidR="000E1692" w:rsidRPr="00F14D16" w:rsidRDefault="024AF787" w:rsidP="000E1692">
            <w:pPr>
              <w:pStyle w:val="StandardText"/>
              <w:spacing w:before="60" w:after="60"/>
              <w:rPr>
                <w:rFonts w:cs="Arial"/>
              </w:rPr>
            </w:pPr>
            <w:r w:rsidRPr="26C1F684">
              <w:rPr>
                <w:rStyle w:val="Vennligstoppgitidvarighet"/>
                <w:rFonts w:cs="Arial"/>
                <w:b w:val="0"/>
              </w:rPr>
              <w:t>E</w:t>
            </w:r>
            <w:r w:rsidR="5A81BAE0" w:rsidRPr="26C1F684">
              <w:rPr>
                <w:rStyle w:val="Vennligstoppgitidvarighet"/>
                <w:rFonts w:cs="Arial"/>
                <w:b w:val="0"/>
              </w:rPr>
              <w:t>HF</w:t>
            </w:r>
            <w:r w:rsidRPr="26C1F684">
              <w:rPr>
                <w:rStyle w:val="Vennligstoppgitidvarighet"/>
                <w:rFonts w:cs="Arial"/>
                <w:b w:val="0"/>
              </w:rPr>
              <w:t xml:space="preserve"> </w:t>
            </w:r>
            <w:r w:rsidR="25763A52" w:rsidRPr="26C1F684">
              <w:rPr>
                <w:rStyle w:val="Vennligstoppgitidvarighet"/>
                <w:rFonts w:cs="Arial"/>
                <w:b w:val="0"/>
              </w:rPr>
              <w:t>Produktkatalog (oppdragsgiver)</w:t>
            </w:r>
          </w:p>
        </w:tc>
        <w:tc>
          <w:tcPr>
            <w:tcW w:w="0" w:type="auto"/>
          </w:tcPr>
          <w:p w14:paraId="2CC144F5" w14:textId="213CA21A" w:rsidR="000E1692" w:rsidRPr="006A2B9E" w:rsidRDefault="613C707D" w:rsidP="26C1F684">
            <w:pPr>
              <w:spacing w:before="60" w:after="60"/>
              <w:jc w:val="center"/>
              <w:rPr>
                <w:rFonts w:eastAsia="MS Gothic" w:cs="Arial"/>
                <w:b/>
                <w:bCs/>
                <w:sz w:val="20"/>
                <w:highlight w:val="red"/>
              </w:rPr>
            </w:pPr>
            <w:r w:rsidRPr="26C1F684">
              <w:rPr>
                <w:rFonts w:eastAsia="MS Gothic" w:cs="Arial"/>
                <w:b/>
                <w:bCs/>
                <w:sz w:val="20"/>
                <w:highlight w:val="yellow"/>
              </w:rPr>
              <w:t>Ja</w:t>
            </w:r>
            <w:r w:rsidR="00186931" w:rsidRPr="26C1F684">
              <w:rPr>
                <w:rFonts w:eastAsia="MS Gothic" w:cs="Arial"/>
                <w:b/>
                <w:bCs/>
                <w:sz w:val="20"/>
                <w:highlight w:val="yellow"/>
              </w:rPr>
              <w:t>/Nei</w:t>
            </w:r>
          </w:p>
        </w:tc>
        <w:tc>
          <w:tcPr>
            <w:tcW w:w="0" w:type="auto"/>
            <w:vAlign w:val="center"/>
          </w:tcPr>
          <w:p w14:paraId="34B5AF1A" w14:textId="3E6E69F1" w:rsidR="000E1692" w:rsidRPr="00F14D16" w:rsidRDefault="4F77A7D4" w:rsidP="0459CCAC">
            <w:pPr>
              <w:spacing w:before="60" w:after="60"/>
              <w:rPr>
                <w:rFonts w:cs="Arial"/>
                <w:sz w:val="20"/>
              </w:rPr>
            </w:pPr>
            <w:r w:rsidRPr="0459CCAC">
              <w:rPr>
                <w:rFonts w:cs="Arial"/>
                <w:sz w:val="20"/>
              </w:rPr>
              <w:t>Leverandør står fritt til å benytte ønsket</w:t>
            </w:r>
            <w:r w:rsidR="088EA4AF" w:rsidRPr="0459CCAC">
              <w:rPr>
                <w:rFonts w:cs="Arial"/>
                <w:sz w:val="20"/>
              </w:rPr>
              <w:t xml:space="preserve"> aksesspunkt.</w:t>
            </w:r>
          </w:p>
          <w:p w14:paraId="3EEE0233" w14:textId="20207E82" w:rsidR="000E1692" w:rsidRPr="00F14D16" w:rsidRDefault="1710BE4A" w:rsidP="0459CCAC">
            <w:pPr>
              <w:spacing w:before="60" w:after="60"/>
              <w:rPr>
                <w:rFonts w:eastAsia="Arial" w:cs="Arial"/>
                <w:sz w:val="20"/>
              </w:rPr>
            </w:pPr>
            <w:r w:rsidRPr="0459CCAC">
              <w:rPr>
                <w:rFonts w:cs="Arial"/>
                <w:sz w:val="20"/>
              </w:rPr>
              <w:t>Om ønskelig Les mer og få hjelp til å komme i gang her</w:t>
            </w:r>
            <w:r w:rsidRPr="0459CCAC">
              <w:rPr>
                <w:rFonts w:ascii="Aptos" w:eastAsia="Aptos" w:hAnsi="Aptos" w:cs="Aptos"/>
                <w:color w:val="000000" w:themeColor="text1"/>
                <w:sz w:val="24"/>
                <w:szCs w:val="24"/>
              </w:rPr>
              <w:t xml:space="preserve"> </w:t>
            </w:r>
            <w:hyperlink r:id="rId12">
              <w:r w:rsidRPr="0459CCAC">
                <w:rPr>
                  <w:rStyle w:val="Hyperkobling"/>
                  <w:rFonts w:ascii="Aptos" w:eastAsia="Aptos" w:hAnsi="Aptos" w:cs="Aptos"/>
                  <w:sz w:val="24"/>
                  <w:szCs w:val="24"/>
                </w:rPr>
                <w:t>https://vieri.no/vieri-leverandorportal/</w:t>
              </w:r>
            </w:hyperlink>
          </w:p>
          <w:p w14:paraId="0D7F36C3" w14:textId="558E4346" w:rsidR="000E1692" w:rsidRPr="00F14D16" w:rsidRDefault="000E1692" w:rsidP="0459CCAC">
            <w:pPr>
              <w:spacing w:before="60" w:after="60"/>
              <w:rPr>
                <w:rFonts w:cs="Arial"/>
                <w:sz w:val="20"/>
              </w:rPr>
            </w:pPr>
          </w:p>
        </w:tc>
      </w:tr>
      <w:tr w:rsidR="00421D27" w14:paraId="0A419961" w14:textId="77777777" w:rsidTr="004B3E26">
        <w:tc>
          <w:tcPr>
            <w:tcW w:w="0" w:type="auto"/>
          </w:tcPr>
          <w:p w14:paraId="1C800849" w14:textId="001FBE9D" w:rsidR="00421D27" w:rsidRPr="00864E5C" w:rsidRDefault="619D6A1F" w:rsidP="000E1692">
            <w:pPr>
              <w:pStyle w:val="StandardText"/>
              <w:spacing w:before="60" w:after="60"/>
              <w:rPr>
                <w:rStyle w:val="Vennligstoppgitidvarighet"/>
                <w:rFonts w:cs="Arial"/>
                <w:b w:val="0"/>
              </w:rPr>
            </w:pPr>
            <w:r w:rsidRPr="278BF39C">
              <w:rPr>
                <w:rStyle w:val="Vennligstoppgitidvarighet"/>
                <w:rFonts w:cs="Arial"/>
                <w:b w:val="0"/>
              </w:rPr>
              <w:t xml:space="preserve">OCI </w:t>
            </w:r>
            <w:r w:rsidR="67F91B49" w:rsidRPr="278BF39C">
              <w:rPr>
                <w:rStyle w:val="Vennligstoppgitidvarighet"/>
                <w:rFonts w:cs="Arial"/>
                <w:b w:val="0"/>
              </w:rPr>
              <w:t xml:space="preserve">Punch </w:t>
            </w:r>
            <w:proofErr w:type="spellStart"/>
            <w:r w:rsidR="67F91B49" w:rsidRPr="278BF39C">
              <w:rPr>
                <w:rStyle w:val="Vennligstoppgitidvarighet"/>
                <w:rFonts w:cs="Arial"/>
                <w:b w:val="0"/>
              </w:rPr>
              <w:t>out</w:t>
            </w:r>
            <w:proofErr w:type="spellEnd"/>
            <w:r w:rsidR="67F91B49" w:rsidRPr="278BF39C">
              <w:rPr>
                <w:rStyle w:val="Vennligstoppgitidvarighet"/>
                <w:rFonts w:cs="Arial"/>
                <w:b w:val="0"/>
              </w:rPr>
              <w:t>/</w:t>
            </w:r>
            <w:proofErr w:type="spellStart"/>
            <w:r w:rsidR="67F91B49" w:rsidRPr="278BF39C">
              <w:rPr>
                <w:rStyle w:val="Vennligstoppgitidvarighet"/>
                <w:rFonts w:cs="Arial"/>
                <w:b w:val="0"/>
              </w:rPr>
              <w:t>round</w:t>
            </w:r>
            <w:proofErr w:type="spellEnd"/>
            <w:r w:rsidR="67F91B49" w:rsidRPr="278BF39C">
              <w:rPr>
                <w:rStyle w:val="Vennligstoppgitidvarighet"/>
                <w:rFonts w:cs="Arial"/>
                <w:b w:val="0"/>
              </w:rPr>
              <w:t xml:space="preserve"> </w:t>
            </w:r>
            <w:proofErr w:type="spellStart"/>
            <w:r w:rsidR="67F91B49" w:rsidRPr="278BF39C">
              <w:rPr>
                <w:rStyle w:val="Vennligstoppgitidvarighet"/>
                <w:rFonts w:cs="Arial"/>
                <w:b w:val="0"/>
              </w:rPr>
              <w:t>trip</w:t>
            </w:r>
            <w:proofErr w:type="spellEnd"/>
            <w:r w:rsidR="67F91B49" w:rsidRPr="278BF39C">
              <w:rPr>
                <w:rStyle w:val="Vennligstoppgitidvarighet"/>
                <w:rFonts w:cs="Arial"/>
                <w:b w:val="0"/>
              </w:rPr>
              <w:t xml:space="preserve"> </w:t>
            </w:r>
            <w:r w:rsidR="2B45A1EE" w:rsidRPr="278BF39C">
              <w:rPr>
                <w:rStyle w:val="Vennligstoppgitidvarighet"/>
                <w:rFonts w:cs="Arial"/>
                <w:b w:val="0"/>
              </w:rPr>
              <w:t>til ekstern nettbutikk</w:t>
            </w:r>
            <w:r w:rsidR="08D9F90C" w:rsidRPr="278BF39C">
              <w:rPr>
                <w:rStyle w:val="Vennligstoppgitidvarighet"/>
                <w:rFonts w:cs="Arial"/>
                <w:b w:val="0"/>
              </w:rPr>
              <w:t xml:space="preserve"> </w:t>
            </w:r>
            <w:r w:rsidR="67F91B49" w:rsidRPr="278BF39C">
              <w:rPr>
                <w:rStyle w:val="Vennligstoppgitidvarighet"/>
                <w:rFonts w:cs="Arial"/>
                <w:b w:val="0"/>
              </w:rPr>
              <w:t>(oppdragsgiver)</w:t>
            </w:r>
          </w:p>
        </w:tc>
        <w:tc>
          <w:tcPr>
            <w:tcW w:w="0" w:type="auto"/>
          </w:tcPr>
          <w:p w14:paraId="76CA998E" w14:textId="6D663AF7" w:rsidR="00421D27" w:rsidRPr="00F14D16" w:rsidRDefault="00186931" w:rsidP="26C1F684">
            <w:pPr>
              <w:spacing w:before="60" w:after="60"/>
              <w:jc w:val="center"/>
              <w:rPr>
                <w:rFonts w:eastAsia="MS Gothic" w:cs="Arial"/>
                <w:b/>
                <w:bCs/>
                <w:sz w:val="20"/>
                <w:highlight w:val="yellow"/>
              </w:rPr>
            </w:pPr>
            <w:r w:rsidRPr="26C1F684">
              <w:rPr>
                <w:rFonts w:eastAsia="MS Gothic" w:cs="Arial"/>
                <w:b/>
                <w:bCs/>
                <w:sz w:val="20"/>
                <w:highlight w:val="yellow"/>
              </w:rPr>
              <w:t>Ja/Nei</w:t>
            </w:r>
          </w:p>
        </w:tc>
        <w:tc>
          <w:tcPr>
            <w:tcW w:w="0" w:type="auto"/>
            <w:vAlign w:val="center"/>
          </w:tcPr>
          <w:p w14:paraId="5571CFE6" w14:textId="3F7FEA25" w:rsidR="00421D27" w:rsidRPr="00F14D16" w:rsidRDefault="711AC16A" w:rsidP="09938951">
            <w:pPr>
              <w:spacing w:before="60" w:after="60"/>
              <w:rPr>
                <w:rFonts w:ascii="Calibri" w:eastAsia="Calibri" w:hAnsi="Calibri" w:cs="Calibri"/>
                <w:color w:val="242424"/>
                <w:szCs w:val="22"/>
              </w:rPr>
            </w:pPr>
            <w:r w:rsidRPr="09938951">
              <w:rPr>
                <w:sz w:val="20"/>
              </w:rPr>
              <w:t>Settes opp i samarbeid med Asker kommunes systemleverandør Vieri AS.</w:t>
            </w:r>
          </w:p>
        </w:tc>
      </w:tr>
      <w:tr w:rsidR="000E1692" w14:paraId="4A742EA3" w14:textId="77777777" w:rsidTr="004B3E26">
        <w:tc>
          <w:tcPr>
            <w:tcW w:w="0" w:type="auto"/>
          </w:tcPr>
          <w:p w14:paraId="7E074F05" w14:textId="5CE4C821" w:rsidR="000E1692" w:rsidRPr="00F14D16" w:rsidRDefault="36C1A8C1" w:rsidP="000E1692">
            <w:pPr>
              <w:pStyle w:val="StandardText"/>
              <w:spacing w:before="60" w:after="60"/>
              <w:rPr>
                <w:rFonts w:cs="Arial"/>
              </w:rPr>
            </w:pPr>
            <w:r w:rsidRPr="26C1F684">
              <w:rPr>
                <w:rStyle w:val="Vennligstoppgitidvarighet"/>
                <w:rFonts w:cs="Arial"/>
                <w:b w:val="0"/>
              </w:rPr>
              <w:t>E</w:t>
            </w:r>
            <w:r w:rsidR="1BE8F1EE" w:rsidRPr="26C1F684">
              <w:rPr>
                <w:rStyle w:val="Vennligstoppgitidvarighet"/>
                <w:rFonts w:cs="Arial"/>
                <w:b w:val="0"/>
              </w:rPr>
              <w:t>HF</w:t>
            </w:r>
            <w:r w:rsidRPr="26C1F684">
              <w:rPr>
                <w:rStyle w:val="Vennligstoppgitidvarighet"/>
                <w:rFonts w:cs="Arial"/>
                <w:b w:val="0"/>
              </w:rPr>
              <w:t xml:space="preserve"> </w:t>
            </w:r>
            <w:r w:rsidR="25763A52" w:rsidRPr="26C1F684">
              <w:rPr>
                <w:rStyle w:val="Vennligstoppgitidvarighet"/>
                <w:rFonts w:cs="Arial"/>
                <w:b w:val="0"/>
              </w:rPr>
              <w:t>Ordre (selger)</w:t>
            </w:r>
          </w:p>
        </w:tc>
        <w:tc>
          <w:tcPr>
            <w:tcW w:w="0" w:type="auto"/>
          </w:tcPr>
          <w:p w14:paraId="796F6DB2" w14:textId="2533D22C" w:rsidR="000E1692" w:rsidRPr="00F14D16" w:rsidRDefault="00EE208D" w:rsidP="000E1692">
            <w:pPr>
              <w:spacing w:before="60" w:after="60"/>
              <w:jc w:val="center"/>
              <w:rPr>
                <w:rFonts w:cs="Arial"/>
                <w:sz w:val="20"/>
              </w:rPr>
            </w:pPr>
            <w:r w:rsidRPr="00F14D16">
              <w:rPr>
                <w:rFonts w:eastAsia="MS Gothic" w:cs="Arial"/>
                <w:sz w:val="20"/>
              </w:rPr>
              <w:t>Ja</w:t>
            </w:r>
          </w:p>
        </w:tc>
        <w:tc>
          <w:tcPr>
            <w:tcW w:w="0" w:type="auto"/>
            <w:vAlign w:val="center"/>
          </w:tcPr>
          <w:p w14:paraId="1BC49821" w14:textId="5340516A" w:rsidR="000E1692" w:rsidRPr="00F14D16" w:rsidRDefault="73DE365B" w:rsidP="26C1F684">
            <w:pPr>
              <w:spacing w:before="60" w:after="60"/>
              <w:rPr>
                <w:rFonts w:cs="Arial"/>
                <w:sz w:val="20"/>
              </w:rPr>
            </w:pPr>
            <w:r w:rsidRPr="26C1F684">
              <w:rPr>
                <w:rFonts w:cs="Arial"/>
                <w:sz w:val="20"/>
              </w:rPr>
              <w:t>Leverandør står fritt til å benytte ønsket aksesspunkt.</w:t>
            </w:r>
          </w:p>
          <w:p w14:paraId="42D041AC" w14:textId="62A1AACC" w:rsidR="000E1692" w:rsidRPr="00F14D16" w:rsidRDefault="7BD6CC7A" w:rsidP="0459CCAC">
            <w:pPr>
              <w:spacing w:before="60" w:after="60"/>
              <w:rPr>
                <w:rFonts w:eastAsia="Arial" w:cs="Arial"/>
                <w:sz w:val="20"/>
              </w:rPr>
            </w:pPr>
            <w:r w:rsidRPr="0459CCAC">
              <w:rPr>
                <w:rFonts w:cs="Arial"/>
                <w:sz w:val="20"/>
              </w:rPr>
              <w:t>Om ønskelig Les mer og få hjelp til å komme i gang her</w:t>
            </w:r>
            <w:r w:rsidRPr="0459CCAC">
              <w:rPr>
                <w:rFonts w:ascii="Aptos" w:eastAsia="Aptos" w:hAnsi="Aptos" w:cs="Aptos"/>
                <w:color w:val="000000" w:themeColor="text1"/>
                <w:sz w:val="24"/>
                <w:szCs w:val="24"/>
              </w:rPr>
              <w:t xml:space="preserve"> </w:t>
            </w:r>
            <w:hyperlink r:id="rId13">
              <w:r w:rsidRPr="0459CCAC">
                <w:rPr>
                  <w:rStyle w:val="Hyperkobling"/>
                  <w:rFonts w:ascii="Aptos" w:eastAsia="Aptos" w:hAnsi="Aptos" w:cs="Aptos"/>
                  <w:sz w:val="24"/>
                  <w:szCs w:val="24"/>
                </w:rPr>
                <w:t>https://vieri.no/vieri-leverandorportal/</w:t>
              </w:r>
            </w:hyperlink>
          </w:p>
        </w:tc>
      </w:tr>
      <w:tr w:rsidR="000E1692" w14:paraId="36A1E023" w14:textId="77777777" w:rsidTr="004B3E26">
        <w:tc>
          <w:tcPr>
            <w:tcW w:w="0" w:type="auto"/>
          </w:tcPr>
          <w:p w14:paraId="662E042C" w14:textId="24157739" w:rsidR="000E1692" w:rsidRPr="00F14D16" w:rsidRDefault="73DE365B" w:rsidP="278BF39C">
            <w:pPr>
              <w:pStyle w:val="StandardText"/>
              <w:spacing w:before="60" w:after="60"/>
              <w:rPr>
                <w:rStyle w:val="Vennligstoppgitidvarighet"/>
                <w:rFonts w:cs="Arial"/>
                <w:b w:val="0"/>
              </w:rPr>
            </w:pPr>
            <w:r w:rsidRPr="278BF39C">
              <w:rPr>
                <w:rStyle w:val="Vennligstoppgitidvarighet"/>
                <w:rFonts w:cs="Arial"/>
                <w:b w:val="0"/>
              </w:rPr>
              <w:t>E</w:t>
            </w:r>
            <w:r w:rsidR="287E807D" w:rsidRPr="278BF39C">
              <w:rPr>
                <w:rStyle w:val="Vennligstoppgitidvarighet"/>
                <w:rFonts w:cs="Arial"/>
                <w:b w:val="0"/>
              </w:rPr>
              <w:t>HF</w:t>
            </w:r>
            <w:r w:rsidRPr="278BF39C">
              <w:rPr>
                <w:rStyle w:val="Vennligstoppgitidvarighet"/>
                <w:rFonts w:cs="Arial"/>
                <w:b w:val="0"/>
              </w:rPr>
              <w:t xml:space="preserve"> </w:t>
            </w:r>
            <w:r w:rsidR="25763A52" w:rsidRPr="278BF39C">
              <w:rPr>
                <w:rStyle w:val="Vennligstoppgitidvarighet"/>
                <w:rFonts w:cs="Arial"/>
                <w:b w:val="0"/>
              </w:rPr>
              <w:t>Ordre</w:t>
            </w:r>
            <w:r w:rsidR="18E65F00" w:rsidRPr="278BF39C">
              <w:rPr>
                <w:rStyle w:val="Vennligstoppgitidvarighet"/>
                <w:rFonts w:cs="Arial"/>
                <w:b w:val="0"/>
              </w:rPr>
              <w:t>svar</w:t>
            </w:r>
            <w:r w:rsidR="25763A52" w:rsidRPr="278BF39C">
              <w:rPr>
                <w:rStyle w:val="Vennligstoppgitidvarighet"/>
                <w:rFonts w:cs="Arial"/>
                <w:b w:val="0"/>
              </w:rPr>
              <w:t xml:space="preserve"> (oppdragsgiver)</w:t>
            </w:r>
          </w:p>
        </w:tc>
        <w:tc>
          <w:tcPr>
            <w:tcW w:w="0" w:type="auto"/>
          </w:tcPr>
          <w:p w14:paraId="0E62E77A" w14:textId="50ED7968" w:rsidR="000E1692" w:rsidRPr="00F14D16" w:rsidRDefault="00EE208D" w:rsidP="000E1692">
            <w:pPr>
              <w:spacing w:before="60" w:after="60"/>
              <w:jc w:val="center"/>
              <w:rPr>
                <w:rFonts w:cs="Arial"/>
                <w:sz w:val="20"/>
              </w:rPr>
            </w:pPr>
            <w:r w:rsidRPr="00F14D16">
              <w:rPr>
                <w:rFonts w:eastAsia="MS Gothic" w:cs="Arial"/>
                <w:sz w:val="20"/>
              </w:rPr>
              <w:t>Ja</w:t>
            </w:r>
          </w:p>
        </w:tc>
        <w:tc>
          <w:tcPr>
            <w:tcW w:w="0" w:type="auto"/>
            <w:vAlign w:val="center"/>
          </w:tcPr>
          <w:p w14:paraId="62A2F8D4" w14:textId="35B42899" w:rsidR="000E1692" w:rsidRPr="00F14D16" w:rsidRDefault="72C79521" w:rsidP="26C1F684">
            <w:pPr>
              <w:spacing w:before="60" w:after="60"/>
              <w:rPr>
                <w:rFonts w:cs="Arial"/>
                <w:sz w:val="20"/>
              </w:rPr>
            </w:pPr>
            <w:r w:rsidRPr="0459CCAC">
              <w:rPr>
                <w:rFonts w:cs="Arial"/>
                <w:sz w:val="20"/>
              </w:rPr>
              <w:t>Leverandør står fritt til å benytte ønsket aksesspunkt.</w:t>
            </w:r>
          </w:p>
          <w:p w14:paraId="2D59BC27" w14:textId="62A1AACC" w:rsidR="000E1692" w:rsidRPr="00F14D16" w:rsidRDefault="19623AC0" w:rsidP="0459CCAC">
            <w:pPr>
              <w:spacing w:before="60" w:after="60"/>
              <w:rPr>
                <w:rFonts w:eastAsia="Arial" w:cs="Arial"/>
                <w:sz w:val="20"/>
              </w:rPr>
            </w:pPr>
            <w:r w:rsidRPr="0459CCAC">
              <w:rPr>
                <w:rFonts w:cs="Arial"/>
                <w:sz w:val="20"/>
              </w:rPr>
              <w:t>Om ønskelig Les mer og få hjelp til å komme i gang her</w:t>
            </w:r>
            <w:r w:rsidRPr="0459CCAC">
              <w:rPr>
                <w:rFonts w:ascii="Aptos" w:eastAsia="Aptos" w:hAnsi="Aptos" w:cs="Aptos"/>
                <w:color w:val="000000" w:themeColor="text1"/>
                <w:sz w:val="24"/>
                <w:szCs w:val="24"/>
              </w:rPr>
              <w:t xml:space="preserve"> </w:t>
            </w:r>
            <w:hyperlink r:id="rId14">
              <w:r w:rsidRPr="0459CCAC">
                <w:rPr>
                  <w:rStyle w:val="Hyperkobling"/>
                  <w:rFonts w:ascii="Aptos" w:eastAsia="Aptos" w:hAnsi="Aptos" w:cs="Aptos"/>
                  <w:sz w:val="24"/>
                  <w:szCs w:val="24"/>
                </w:rPr>
                <w:t>https://vieri.no/vieri-leverandorportal/</w:t>
              </w:r>
            </w:hyperlink>
          </w:p>
          <w:p w14:paraId="0356DE7C" w14:textId="0CD66076" w:rsidR="000E1692" w:rsidRPr="00F14D16" w:rsidRDefault="000E1692" w:rsidP="0459CCAC">
            <w:pPr>
              <w:spacing w:before="60" w:after="60"/>
              <w:rPr>
                <w:rStyle w:val="Vennligstoppgitidvarighet"/>
                <w:rFonts w:cs="Arial"/>
                <w:b w:val="0"/>
                <w:sz w:val="20"/>
              </w:rPr>
            </w:pPr>
          </w:p>
        </w:tc>
      </w:tr>
      <w:tr w:rsidR="000E1692" w14:paraId="0CA14D20" w14:textId="77777777" w:rsidTr="004B3E26">
        <w:tc>
          <w:tcPr>
            <w:tcW w:w="0" w:type="auto"/>
          </w:tcPr>
          <w:p w14:paraId="7B20752E" w14:textId="64268EB0" w:rsidR="000E1692" w:rsidRPr="00F14D16" w:rsidRDefault="000E1692" w:rsidP="000E1692">
            <w:pPr>
              <w:pStyle w:val="StandardText"/>
              <w:spacing w:before="60" w:after="60"/>
              <w:rPr>
                <w:rFonts w:cs="Arial"/>
              </w:rPr>
            </w:pPr>
            <w:r w:rsidRPr="00F14D16">
              <w:rPr>
                <w:rStyle w:val="Vennligstoppgitidvarighet"/>
                <w:rFonts w:cs="Arial"/>
                <w:b w:val="0"/>
              </w:rPr>
              <w:t>EHF Pakkseddel (oppdragsgiver)</w:t>
            </w:r>
          </w:p>
        </w:tc>
        <w:tc>
          <w:tcPr>
            <w:tcW w:w="0" w:type="auto"/>
          </w:tcPr>
          <w:p w14:paraId="273C5714" w14:textId="5DBC9E8D" w:rsidR="000E1692" w:rsidRPr="00F14D16" w:rsidRDefault="0E7BE4D5" w:rsidP="1C5A26A7">
            <w:pPr>
              <w:spacing w:before="60" w:after="60"/>
              <w:jc w:val="center"/>
              <w:rPr>
                <w:rFonts w:cs="Arial"/>
                <w:sz w:val="20"/>
              </w:rPr>
            </w:pPr>
            <w:r w:rsidRPr="1C5A26A7">
              <w:rPr>
                <w:rFonts w:cs="Arial"/>
                <w:sz w:val="20"/>
              </w:rPr>
              <w:t>Ja</w:t>
            </w:r>
          </w:p>
        </w:tc>
        <w:tc>
          <w:tcPr>
            <w:tcW w:w="0" w:type="auto"/>
            <w:vAlign w:val="center"/>
          </w:tcPr>
          <w:p w14:paraId="2275610A" w14:textId="19C3E1BD" w:rsidR="000E1692" w:rsidRPr="00F14D16" w:rsidRDefault="0E7BE4D5" w:rsidP="1C5A26A7">
            <w:pPr>
              <w:spacing w:before="60" w:after="60"/>
              <w:rPr>
                <w:rFonts w:eastAsia="Arial" w:cs="Arial"/>
                <w:sz w:val="20"/>
              </w:rPr>
            </w:pPr>
            <w:r w:rsidRPr="1C5A26A7">
              <w:rPr>
                <w:rFonts w:eastAsia="Arial" w:cs="Arial"/>
                <w:color w:val="000000" w:themeColor="text1"/>
                <w:sz w:val="20"/>
              </w:rPr>
              <w:t>Leverandør står fritt til å benytte ønsket aksesspunkt</w:t>
            </w:r>
          </w:p>
          <w:p w14:paraId="50E56D5C" w14:textId="657158B0" w:rsidR="000E1692" w:rsidRPr="00F14D16" w:rsidRDefault="000E1692" w:rsidP="1C5A26A7">
            <w:pPr>
              <w:spacing w:before="60" w:after="60"/>
              <w:rPr>
                <w:rStyle w:val="Vennligstoppgitidvarighet"/>
                <w:rFonts w:cs="Arial"/>
                <w:b w:val="0"/>
                <w:sz w:val="20"/>
              </w:rPr>
            </w:pPr>
          </w:p>
        </w:tc>
      </w:tr>
      <w:tr w:rsidR="000E1692" w14:paraId="1472C080" w14:textId="77777777" w:rsidTr="004B3E26">
        <w:tc>
          <w:tcPr>
            <w:tcW w:w="0" w:type="auto"/>
          </w:tcPr>
          <w:p w14:paraId="23186AEA" w14:textId="4866A920" w:rsidR="000E1692" w:rsidRPr="00F14D16" w:rsidRDefault="0035536A" w:rsidP="000E1692">
            <w:pPr>
              <w:pStyle w:val="StandardText"/>
              <w:spacing w:before="60" w:after="60"/>
              <w:rPr>
                <w:rFonts w:cs="Arial"/>
              </w:rPr>
            </w:pPr>
            <w:r>
              <w:rPr>
                <w:rStyle w:val="Vennligstoppgitidvarighet"/>
                <w:rFonts w:cs="Arial"/>
                <w:b w:val="0"/>
              </w:rPr>
              <w:t xml:space="preserve">EHF </w:t>
            </w:r>
            <w:r w:rsidR="000E1692" w:rsidRPr="00F14D16">
              <w:rPr>
                <w:rStyle w:val="Vennligstoppgitidvarighet"/>
                <w:rFonts w:cs="Arial"/>
                <w:b w:val="0"/>
              </w:rPr>
              <w:t>Fakturering (oppdragsgiver)</w:t>
            </w:r>
          </w:p>
        </w:tc>
        <w:tc>
          <w:tcPr>
            <w:tcW w:w="0" w:type="auto"/>
          </w:tcPr>
          <w:p w14:paraId="7ACA65E0" w14:textId="66CC43F4" w:rsidR="000E1692" w:rsidRPr="00F14D16" w:rsidRDefault="000E1692" w:rsidP="000E1692">
            <w:pPr>
              <w:spacing w:before="60" w:after="60"/>
              <w:jc w:val="center"/>
              <w:rPr>
                <w:rFonts w:cs="Arial"/>
                <w:sz w:val="20"/>
              </w:rPr>
            </w:pPr>
            <w:r w:rsidRPr="00F14D16">
              <w:rPr>
                <w:rFonts w:eastAsia="MS Gothic" w:cs="Arial"/>
                <w:sz w:val="20"/>
              </w:rPr>
              <w:t>Ja</w:t>
            </w:r>
          </w:p>
        </w:tc>
        <w:tc>
          <w:tcPr>
            <w:tcW w:w="0" w:type="auto"/>
            <w:vAlign w:val="center"/>
          </w:tcPr>
          <w:p w14:paraId="41B33E88" w14:textId="03B90E57" w:rsidR="000E1692" w:rsidRPr="00F14D16" w:rsidRDefault="16A1512E" w:rsidP="26C1F684">
            <w:pPr>
              <w:spacing w:before="60" w:after="60"/>
              <w:rPr>
                <w:rFonts w:cs="Arial"/>
                <w:sz w:val="20"/>
              </w:rPr>
            </w:pPr>
            <w:r w:rsidRPr="26C1F684">
              <w:rPr>
                <w:rFonts w:cs="Arial"/>
                <w:sz w:val="20"/>
              </w:rPr>
              <w:t>Leverandør står fritt til å benytte ønsket aksesspunkt</w:t>
            </w:r>
          </w:p>
        </w:tc>
      </w:tr>
    </w:tbl>
    <w:p w14:paraId="114FA0DB" w14:textId="77777777" w:rsidR="009307BE" w:rsidRDefault="009307BE">
      <w:pPr>
        <w:pStyle w:val="StandardText"/>
      </w:pPr>
      <w:r>
        <w:lastRenderedPageBreak/>
        <w:t xml:space="preserve">Partene er innforstått med at tekniske e-handelsløsninger og tjenester inngått med 3. part skal være i henhold til de krav som stilles i denne avtalen. </w:t>
      </w:r>
    </w:p>
    <w:p w14:paraId="36DAA76F" w14:textId="77777777" w:rsidR="009307BE" w:rsidRDefault="009307BE">
      <w:pPr>
        <w:pStyle w:val="StandardText"/>
        <w:rPr>
          <w:rStyle w:val="TableChar1"/>
          <w:sz w:val="20"/>
        </w:rPr>
      </w:pPr>
      <w:r>
        <w:t>Hvis det er opprettet en forretningsavtale eller kjøpsavtale mellom partene vil Samhandlings-avtalen utgjøre et vedlegg til den merkantile avtalen, og beskrive vilkårene og betingelsene som skal styre den elektroniske samhandlingen mellom partene. Er det ikke opprettet annen avtale vil Samhandlingsavtalen utgjøre en egen selvstendig avtale. Samhandling</w:t>
      </w:r>
      <w:r w:rsidR="00450047">
        <w:t>s</w:t>
      </w:r>
      <w:r>
        <w:t>avtale</w:t>
      </w:r>
      <w:r w:rsidR="00450047">
        <w:t>n</w:t>
      </w:r>
      <w:r>
        <w:t xml:space="preserve"> inngått med en leverandør kan gjelde også for en eventuelt ny avtale med samme leverandør. En samhandlingsavtale vil dermed kunne gjelde for to eller flere separate avtaler med samme leverandør. </w:t>
      </w:r>
    </w:p>
    <w:tbl>
      <w:tblPr>
        <w:tblW w:w="0" w:type="auto"/>
        <w:tblInd w:w="117" w:type="dxa"/>
        <w:tblLook w:val="0000" w:firstRow="0" w:lastRow="0" w:firstColumn="0" w:lastColumn="0" w:noHBand="0" w:noVBand="0"/>
      </w:tblPr>
      <w:tblGrid>
        <w:gridCol w:w="5461"/>
        <w:gridCol w:w="2494"/>
      </w:tblGrid>
      <w:tr w:rsidR="009307BE" w14:paraId="15568358" w14:textId="77777777" w:rsidTr="00FA72B5">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7D5617CD" w14:textId="42601D63" w:rsidR="009307BE" w:rsidRDefault="009307BE">
            <w:pPr>
              <w:pStyle w:val="Table"/>
            </w:pPr>
            <w:r w:rsidRPr="1D60A983">
              <w:rPr>
                <w:rStyle w:val="TableChar1"/>
                <w:sz w:val="20"/>
              </w:rPr>
              <w:t>Referanse til den(de) forretningsavtale(r) som samhandlingsavtalen gjelder for</w:t>
            </w:r>
            <w:r w:rsidR="7B2414AD" w:rsidRPr="1D60A983">
              <w:rPr>
                <w:rStyle w:val="TableChar1"/>
                <w:sz w:val="20"/>
              </w:rPr>
              <w:t>. NB! Faktura må merkes med de</w:t>
            </w:r>
            <w:r w:rsidR="187922A5" w:rsidRPr="1D60A983">
              <w:rPr>
                <w:rStyle w:val="TableChar1"/>
                <w:sz w:val="20"/>
              </w:rPr>
              <w:t>nn</w:t>
            </w:r>
            <w:r w:rsidR="7B2414AD" w:rsidRPr="1D60A983">
              <w:rPr>
                <w:rStyle w:val="TableChar1"/>
                <w:sz w:val="20"/>
              </w:rPr>
              <w:t xml:space="preserve">e </w:t>
            </w:r>
            <w:proofErr w:type="spellStart"/>
            <w:r w:rsidR="7B2414AD" w:rsidRPr="1D60A983">
              <w:rPr>
                <w:rStyle w:val="TableChar1"/>
                <w:sz w:val="20"/>
              </w:rPr>
              <w:t>kontrakts</w:t>
            </w:r>
            <w:r w:rsidR="1BC2B466" w:rsidRPr="1D60A983">
              <w:rPr>
                <w:rStyle w:val="TableChar1"/>
                <w:sz w:val="20"/>
              </w:rPr>
              <w:t>referansen</w:t>
            </w:r>
            <w:proofErr w:type="spellEnd"/>
            <w:r w:rsidR="7B2414AD" w:rsidRPr="1D60A983">
              <w:rPr>
                <w:rStyle w:val="TableChar1"/>
                <w:sz w:val="20"/>
              </w:rPr>
              <w:t>.</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0CC422E2" w14:textId="4D337FE9" w:rsidR="00A64771" w:rsidRDefault="25C3B9F1" w:rsidP="26C1F684">
            <w:pPr>
              <w:spacing w:before="60" w:after="60"/>
              <w:rPr>
                <w:b/>
                <w:bCs/>
                <w:highlight w:val="yellow"/>
              </w:rPr>
            </w:pPr>
            <w:r w:rsidRPr="26C1F684">
              <w:rPr>
                <w:b/>
                <w:bCs/>
                <w:highlight w:val="yellow"/>
              </w:rPr>
              <w:t>Referansenummer</w:t>
            </w:r>
            <w:r w:rsidR="5C783FF5" w:rsidRPr="26C1F684">
              <w:rPr>
                <w:b/>
                <w:bCs/>
                <w:highlight w:val="yellow"/>
              </w:rPr>
              <w:t xml:space="preserve"> </w:t>
            </w:r>
            <w:proofErr w:type="spellStart"/>
            <w:r w:rsidR="5C783FF5" w:rsidRPr="26C1F684">
              <w:rPr>
                <w:b/>
                <w:bCs/>
                <w:highlight w:val="yellow"/>
              </w:rPr>
              <w:t>TendSign</w:t>
            </w:r>
            <w:proofErr w:type="spellEnd"/>
          </w:p>
          <w:p w14:paraId="6ADC0270" w14:textId="3D46FB34" w:rsidR="00A64771" w:rsidRDefault="00A64771" w:rsidP="004F4954">
            <w:pPr>
              <w:spacing w:before="60" w:after="60"/>
            </w:pPr>
          </w:p>
        </w:tc>
      </w:tr>
    </w:tbl>
    <w:p w14:paraId="32F975CD" w14:textId="6C0D87C1" w:rsidR="009307BE" w:rsidRDefault="009307BE">
      <w:pPr>
        <w:pStyle w:val="StandardText"/>
      </w:pPr>
      <w:r>
        <w:t xml:space="preserve">Hvis det ikke finnes noe forretningsavtale er gjensidig oppsigelse av samhandlingsavtalen satt til </w:t>
      </w:r>
      <w:r w:rsidR="001D12F1" w:rsidRPr="26C1F684">
        <w:rPr>
          <w:b/>
          <w:bCs/>
          <w:u w:val="single"/>
          <w:bdr w:val="single" w:sz="4" w:space="0" w:color="auto"/>
        </w:rPr>
        <w:t>90</w:t>
      </w:r>
      <w:r w:rsidR="00280C52">
        <w:t xml:space="preserve"> </w:t>
      </w:r>
      <w:r>
        <w:t xml:space="preserve">dager. </w:t>
      </w:r>
    </w:p>
    <w:p w14:paraId="2729011B" w14:textId="3A22D9DA" w:rsidR="009307BE" w:rsidRDefault="009307BE">
      <w:pPr>
        <w:pStyle w:val="StandardText"/>
      </w:pPr>
      <w:r>
        <w:t>Endringer til samhandlingsavtalen skal være gjensidig avtalt og dokumentert i en revidert versjon av avtalen. Ønske om eventuelle endringer skal meddeles den annen part skriftlig med</w:t>
      </w:r>
      <w:r w:rsidR="00280C52">
        <w:t xml:space="preserve"> </w:t>
      </w:r>
      <w:r w:rsidR="00B94194" w:rsidRPr="26C1F684">
        <w:rPr>
          <w:b/>
          <w:bCs/>
          <w:u w:val="single"/>
          <w:bdr w:val="single" w:sz="4" w:space="0" w:color="auto"/>
        </w:rPr>
        <w:t>3</w:t>
      </w:r>
      <w:r w:rsidR="00280C52">
        <w:t xml:space="preserve"> </w:t>
      </w:r>
      <w:r>
        <w:t xml:space="preserve">måneders varsel. Tilsvar skal gis innen 10 arbeidsdager. </w:t>
      </w:r>
    </w:p>
    <w:p w14:paraId="6B1C3529" w14:textId="3F7F61E9" w:rsidR="009307BE" w:rsidRDefault="009307BE">
      <w:pPr>
        <w:pStyle w:val="StandardText"/>
      </w:pPr>
      <w:r>
        <w:t>Hvis det er motstrid mellom denne samhandlingsavtale og den/de refererte forretningsavtalen(e)/kjøpsa</w:t>
      </w:r>
      <w:r w:rsidR="00095048">
        <w:t>v</w:t>
      </w:r>
      <w:r>
        <w:t>talen(e), skal følgende tolkningsprinsipp legges til grunn:</w:t>
      </w:r>
    </w:p>
    <w:p w14:paraId="34304342" w14:textId="77777777" w:rsidR="009307BE" w:rsidRDefault="009307BE">
      <w:pPr>
        <w:pStyle w:val="StandardText"/>
        <w:numPr>
          <w:ilvl w:val="0"/>
          <w:numId w:val="8"/>
        </w:numPr>
      </w:pPr>
      <w:r>
        <w:t>Det som er avtalt i denne samhandlingsavtalen skal gå foran generelle forretningsvilkår i kjøpsavtalen(e)/forretningsavtalen(e)</w:t>
      </w:r>
    </w:p>
    <w:p w14:paraId="3A90FB0A" w14:textId="77777777" w:rsidR="009307BE" w:rsidRDefault="009307BE">
      <w:pPr>
        <w:pStyle w:val="StandardText"/>
      </w:pPr>
      <w:r>
        <w:t xml:space="preserve">Ved manglende oppfølgning eller mislighold av samhandlingsavtalen kan det være aktuelt med sanksjoner der det følger av forretningsavtalen/kjøpsavtalen eller av alminnelige avtalerettslige prinsipper. </w:t>
      </w:r>
    </w:p>
    <w:p w14:paraId="5C6CE795" w14:textId="3C47F5BF" w:rsidR="009307BE" w:rsidRDefault="003C2C77" w:rsidP="26C1F684">
      <w:pPr>
        <w:pStyle w:val="StandardText"/>
        <w:rPr>
          <w:b/>
          <w:bCs/>
        </w:rPr>
      </w:pPr>
      <w:r>
        <w:t xml:space="preserve">Partene skal tilrettelegge sine løsninger for oppstart av elektronisk samhandling. </w:t>
      </w:r>
      <w:r w:rsidR="009307BE">
        <w:t>Oppstartdato for elektronisk samhandling iht</w:t>
      </w:r>
      <w:r w:rsidR="00FD35FB">
        <w:t>.</w:t>
      </w:r>
      <w:r w:rsidR="009307BE">
        <w:t xml:space="preserve"> denne samhandlingsavtalen</w:t>
      </w:r>
      <w:r w:rsidR="00431965">
        <w:t xml:space="preserve"> skal skje senest fra</w:t>
      </w:r>
      <w:r w:rsidR="009307BE">
        <w:t>:</w:t>
      </w:r>
      <w:r w:rsidR="00EB47EE">
        <w:t xml:space="preserve"> </w:t>
      </w:r>
      <w:proofErr w:type="spellStart"/>
      <w:proofErr w:type="gramStart"/>
      <w:r w:rsidR="2913E13F" w:rsidRPr="26C1F684">
        <w:rPr>
          <w:b/>
          <w:bCs/>
          <w:highlight w:val="yellow"/>
        </w:rPr>
        <w:t>dd.mm.åååå</w:t>
      </w:r>
      <w:proofErr w:type="spellEnd"/>
      <w:proofErr w:type="gramEnd"/>
    </w:p>
    <w:p w14:paraId="58FD25EE" w14:textId="608C8B00" w:rsidR="009307BE" w:rsidRDefault="009307BE">
      <w:pPr>
        <w:pStyle w:val="StandardText"/>
      </w:pPr>
      <w:r>
        <w:t>Alle tidligere samhandlingsavtale</w:t>
      </w:r>
      <w:r w:rsidR="00D871A2">
        <w:t>r</w:t>
      </w:r>
      <w:r>
        <w:t xml:space="preserve"> opphører fra samme dato.</w:t>
      </w:r>
    </w:p>
    <w:p w14:paraId="02A4FD65" w14:textId="77777777" w:rsidR="009307BE" w:rsidRDefault="009307BE">
      <w:pPr>
        <w:pStyle w:val="StandardText"/>
      </w:pPr>
      <w:r>
        <w:t xml:space="preserve">Partene har en aktiv opplysningsplikt om forhold som vedrører tilgjengelighet av de tjenester og tekniske løsninger som partene etablerer etter denne avtalen og som påvirker partenes mulighet til å gjennomføre elektronisk samhandling. </w:t>
      </w:r>
    </w:p>
    <w:p w14:paraId="1E9F7013" w14:textId="302FEBAA" w:rsidR="009307BE" w:rsidRDefault="009307BE">
      <w:pPr>
        <w:pStyle w:val="StandardText"/>
      </w:pPr>
      <w:r>
        <w:t xml:space="preserve">Dersom en part forårsaker at det ikke er mulig å gjennomføre elektronisk samhandling i en periode på </w:t>
      </w:r>
      <w:r w:rsidR="00FA702F" w:rsidRPr="26C1F684">
        <w:rPr>
          <w:b/>
          <w:bCs/>
          <w:u w:val="single"/>
          <w:bdr w:val="single" w:sz="4" w:space="0" w:color="auto"/>
        </w:rPr>
        <w:t>30</w:t>
      </w:r>
      <w:r w:rsidR="00EB47EE">
        <w:t xml:space="preserve"> </w:t>
      </w:r>
      <w:r w:rsidR="423B6795">
        <w:t xml:space="preserve">dager </w:t>
      </w:r>
      <w:r>
        <w:t>og dette ikke er avtalt på forhånd, betraktes avtalen som misligholdt.</w:t>
      </w:r>
    </w:p>
    <w:p w14:paraId="13230CFB" w14:textId="3C197D4A" w:rsidR="009307BE" w:rsidRDefault="009307BE">
      <w:pPr>
        <w:pStyle w:val="StandardText"/>
      </w:pPr>
    </w:p>
    <w:p w14:paraId="157E7C75" w14:textId="3D103051" w:rsidR="009307BE" w:rsidRDefault="009307BE" w:rsidP="51A47DED">
      <w:r>
        <w:br w:type="page"/>
      </w:r>
    </w:p>
    <w:p w14:paraId="3D9AAB86" w14:textId="0A0DB1AF" w:rsidR="009307BE" w:rsidRDefault="009307BE">
      <w:pPr>
        <w:pStyle w:val="StandardText"/>
      </w:pPr>
      <w:r>
        <w:lastRenderedPageBreak/>
        <w:t xml:space="preserve">Henvendelser </w:t>
      </w:r>
      <w:proofErr w:type="gramStart"/>
      <w:r>
        <w:t>vedrørende</w:t>
      </w:r>
      <w:proofErr w:type="gramEnd"/>
      <w:r>
        <w:t xml:space="preserve"> denne samhandlingsavtalen skal rettes skriftlig til:</w:t>
      </w:r>
    </w:p>
    <w:tbl>
      <w:tblPr>
        <w:tblW w:w="0" w:type="auto"/>
        <w:tblInd w:w="104" w:type="dxa"/>
        <w:tblLook w:val="0000" w:firstRow="0" w:lastRow="0" w:firstColumn="0" w:lastColumn="0" w:noHBand="0" w:noVBand="0"/>
      </w:tblPr>
      <w:tblGrid>
        <w:gridCol w:w="2303"/>
        <w:gridCol w:w="3082"/>
        <w:gridCol w:w="1239"/>
      </w:tblGrid>
      <w:tr w:rsidR="009307BE" w14:paraId="23898B84" w14:textId="77777777" w:rsidTr="00FA72B5">
        <w:trPr>
          <w:cantSplit/>
        </w:trPr>
        <w:tc>
          <w:tcPr>
            <w:tcW w:w="0" w:type="auto"/>
            <w:tcBorders>
              <w:top w:val="single" w:sz="4" w:space="0" w:color="000000"/>
              <w:left w:val="single" w:sz="4" w:space="0" w:color="000000"/>
              <w:bottom w:val="single" w:sz="4" w:space="0" w:color="000000"/>
              <w:right w:val="single" w:sz="4" w:space="0" w:color="000000"/>
            </w:tcBorders>
            <w:shd w:val="clear" w:color="auto" w:fill="FFFFFF"/>
          </w:tcPr>
          <w:p w14:paraId="71B31B01" w14:textId="77777777" w:rsidR="009307BE" w:rsidRDefault="009307BE">
            <w:pPr>
              <w:spacing w:before="60" w:after="60"/>
              <w:rPr>
                <w:sz w:val="20"/>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tcPr>
          <w:p w14:paraId="7F1FE1B5" w14:textId="77777777" w:rsidR="009307BE" w:rsidRDefault="009307BE">
            <w:pPr>
              <w:pStyle w:val="Table"/>
              <w:rPr>
                <w:sz w:val="20"/>
              </w:rPr>
            </w:pPr>
            <w:r>
              <w:rPr>
                <w:sz w:val="20"/>
              </w:rPr>
              <w:t>Kjøper</w:t>
            </w:r>
          </w:p>
        </w:tc>
        <w:tc>
          <w:tcPr>
            <w:tcW w:w="0" w:type="auto"/>
            <w:tcBorders>
              <w:top w:val="single" w:sz="4" w:space="0" w:color="000000"/>
              <w:left w:val="single" w:sz="4" w:space="0" w:color="000000"/>
              <w:bottom w:val="single" w:sz="4" w:space="0" w:color="000000"/>
              <w:right w:val="single" w:sz="4" w:space="0" w:color="000000"/>
            </w:tcBorders>
            <w:shd w:val="clear" w:color="auto" w:fill="FFFFFF"/>
          </w:tcPr>
          <w:p w14:paraId="0522CFC6" w14:textId="77777777" w:rsidR="009307BE" w:rsidRDefault="009307BE">
            <w:pPr>
              <w:pStyle w:val="Table"/>
              <w:rPr>
                <w:sz w:val="20"/>
              </w:rPr>
            </w:pPr>
            <w:r>
              <w:rPr>
                <w:sz w:val="20"/>
              </w:rPr>
              <w:t>Leverandør</w:t>
            </w:r>
          </w:p>
        </w:tc>
      </w:tr>
      <w:tr w:rsidR="009307BE" w14:paraId="24B24A96" w14:textId="77777777" w:rsidTr="00FA72B5">
        <w:tc>
          <w:tcPr>
            <w:tcW w:w="0" w:type="auto"/>
            <w:tcBorders>
              <w:top w:val="single" w:sz="4" w:space="0" w:color="000000"/>
              <w:left w:val="single" w:sz="4" w:space="0" w:color="000000"/>
              <w:bottom w:val="single" w:sz="4" w:space="0" w:color="000000"/>
              <w:right w:val="single" w:sz="4" w:space="0" w:color="000000"/>
            </w:tcBorders>
            <w:shd w:val="clear" w:color="auto" w:fill="FFFFFF"/>
          </w:tcPr>
          <w:p w14:paraId="6EB9FD59" w14:textId="77777777" w:rsidR="009307BE" w:rsidRDefault="009307BE">
            <w:pPr>
              <w:pStyle w:val="Table"/>
              <w:rPr>
                <w:sz w:val="20"/>
              </w:rPr>
            </w:pPr>
            <w:r>
              <w:rPr>
                <w:sz w:val="20"/>
              </w:rPr>
              <w:t>Virksomhetens adresse</w:t>
            </w:r>
          </w:p>
          <w:p w14:paraId="70393A96" w14:textId="77777777" w:rsidR="009307BE" w:rsidRDefault="009307BE">
            <w:pPr>
              <w:spacing w:before="60" w:after="60"/>
              <w:rPr>
                <w:sz w:val="20"/>
              </w:rPr>
            </w:pPr>
          </w:p>
          <w:p w14:paraId="5E89850D" w14:textId="77777777" w:rsidR="00EB47EE" w:rsidRDefault="00EB47EE">
            <w:pPr>
              <w:spacing w:before="60" w:after="60"/>
              <w:rPr>
                <w:sz w:val="20"/>
              </w:rPr>
            </w:pPr>
          </w:p>
          <w:p w14:paraId="5CC2279A" w14:textId="77777777" w:rsidR="009307BE" w:rsidRDefault="009307BE">
            <w:pPr>
              <w:spacing w:before="60" w:after="60"/>
              <w:rPr>
                <w:sz w:val="20"/>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tcPr>
          <w:p w14:paraId="78494026" w14:textId="77777777" w:rsidR="009307BE" w:rsidRDefault="00FA702F">
            <w:pPr>
              <w:spacing w:before="60" w:after="60"/>
            </w:pPr>
            <w:r>
              <w:t>Asker kommune</w:t>
            </w:r>
          </w:p>
          <w:p w14:paraId="1F761DA8" w14:textId="1A9BD94C" w:rsidR="00D736F7" w:rsidRDefault="00D736F7">
            <w:pPr>
              <w:spacing w:before="60" w:after="60"/>
            </w:pPr>
            <w:r w:rsidRPr="00D736F7">
              <w:t>Postboks 353</w:t>
            </w:r>
            <w:r w:rsidRPr="00D736F7">
              <w:br/>
              <w:t>1372 Asker</w:t>
            </w:r>
          </w:p>
        </w:tc>
        <w:tc>
          <w:tcPr>
            <w:tcW w:w="0" w:type="auto"/>
            <w:tcBorders>
              <w:top w:val="single" w:sz="4" w:space="0" w:color="000000"/>
              <w:left w:val="single" w:sz="4" w:space="0" w:color="000000"/>
              <w:bottom w:val="single" w:sz="4" w:space="0" w:color="000000"/>
              <w:right w:val="single" w:sz="4" w:space="0" w:color="000000"/>
            </w:tcBorders>
            <w:shd w:val="clear" w:color="auto" w:fill="FFFFFF"/>
          </w:tcPr>
          <w:p w14:paraId="115C804A" w14:textId="77777777" w:rsidR="009307BE" w:rsidRDefault="009307BE">
            <w:pPr>
              <w:spacing w:before="60" w:after="60"/>
              <w:rPr>
                <w:sz w:val="20"/>
              </w:rPr>
            </w:pPr>
          </w:p>
        </w:tc>
      </w:tr>
      <w:tr w:rsidR="009307BE" w14:paraId="09416561" w14:textId="77777777" w:rsidTr="00FA72B5">
        <w:tc>
          <w:tcPr>
            <w:tcW w:w="0" w:type="auto"/>
            <w:tcBorders>
              <w:top w:val="single" w:sz="4" w:space="0" w:color="000000"/>
              <w:left w:val="single" w:sz="4" w:space="0" w:color="000000"/>
              <w:bottom w:val="single" w:sz="4" w:space="0" w:color="000000"/>
              <w:right w:val="single" w:sz="4" w:space="0" w:color="000000"/>
            </w:tcBorders>
            <w:shd w:val="clear" w:color="auto" w:fill="FFFFFF"/>
          </w:tcPr>
          <w:p w14:paraId="66E41CB4" w14:textId="77777777" w:rsidR="009307BE" w:rsidRDefault="009307BE">
            <w:pPr>
              <w:pStyle w:val="Table"/>
              <w:rPr>
                <w:sz w:val="20"/>
              </w:rPr>
            </w:pPr>
            <w:r>
              <w:rPr>
                <w:sz w:val="20"/>
              </w:rPr>
              <w:t>Hovedkontaktperson</w:t>
            </w:r>
          </w:p>
          <w:p w14:paraId="582E18C7" w14:textId="32416B76" w:rsidR="00EB47EE" w:rsidRDefault="000E7074">
            <w:pPr>
              <w:pStyle w:val="Table"/>
              <w:rPr>
                <w:sz w:val="20"/>
              </w:rPr>
            </w:pPr>
            <w:r>
              <w:rPr>
                <w:sz w:val="20"/>
              </w:rPr>
              <w:t>Tittel</w:t>
            </w:r>
          </w:p>
          <w:p w14:paraId="7B798001" w14:textId="77777777" w:rsidR="00EB47EE" w:rsidRDefault="00EB47EE">
            <w:pPr>
              <w:pStyle w:val="Table"/>
              <w:rPr>
                <w:sz w:val="20"/>
              </w:rPr>
            </w:pPr>
          </w:p>
          <w:p w14:paraId="7F308DE9" w14:textId="77777777" w:rsidR="00EB47EE" w:rsidRDefault="00EB47EE">
            <w:pPr>
              <w:pStyle w:val="Table"/>
            </w:pPr>
          </w:p>
        </w:tc>
        <w:tc>
          <w:tcPr>
            <w:tcW w:w="0" w:type="auto"/>
            <w:tcBorders>
              <w:top w:val="single" w:sz="4" w:space="0" w:color="000000"/>
              <w:left w:val="single" w:sz="4" w:space="0" w:color="000000"/>
              <w:bottom w:val="single" w:sz="4" w:space="0" w:color="000000"/>
              <w:right w:val="single" w:sz="4" w:space="0" w:color="000000"/>
            </w:tcBorders>
            <w:shd w:val="clear" w:color="auto" w:fill="FFFFFF"/>
          </w:tcPr>
          <w:p w14:paraId="2B6996BA" w14:textId="77777777" w:rsidR="00EB47EE" w:rsidRDefault="00FA702F" w:rsidP="00EB47EE">
            <w:pPr>
              <w:spacing w:before="60" w:after="60"/>
            </w:pPr>
            <w:r>
              <w:t>Mona Omli Landsrød</w:t>
            </w:r>
          </w:p>
          <w:p w14:paraId="04C1250D" w14:textId="569D6368" w:rsidR="00FA702F" w:rsidRDefault="00FA702F" w:rsidP="00EB47EE">
            <w:pPr>
              <w:spacing w:before="60" w:after="60"/>
            </w:pPr>
            <w:r>
              <w:t>Rådgiver Anskaffelser</w:t>
            </w:r>
          </w:p>
        </w:tc>
        <w:tc>
          <w:tcPr>
            <w:tcW w:w="0" w:type="auto"/>
            <w:tcBorders>
              <w:top w:val="single" w:sz="4" w:space="0" w:color="000000"/>
              <w:left w:val="single" w:sz="4" w:space="0" w:color="000000"/>
              <w:bottom w:val="single" w:sz="4" w:space="0" w:color="000000"/>
              <w:right w:val="single" w:sz="4" w:space="0" w:color="000000"/>
            </w:tcBorders>
            <w:shd w:val="clear" w:color="auto" w:fill="FFFFFF"/>
          </w:tcPr>
          <w:p w14:paraId="00B70B84" w14:textId="77777777" w:rsidR="009307BE" w:rsidRDefault="009307BE">
            <w:pPr>
              <w:spacing w:before="60" w:after="60"/>
              <w:rPr>
                <w:sz w:val="20"/>
              </w:rPr>
            </w:pPr>
          </w:p>
        </w:tc>
      </w:tr>
      <w:tr w:rsidR="009307BE" w14:paraId="6BAB2B30" w14:textId="77777777" w:rsidTr="00FA72B5">
        <w:tc>
          <w:tcPr>
            <w:tcW w:w="0" w:type="auto"/>
            <w:tcBorders>
              <w:top w:val="single" w:sz="4" w:space="0" w:color="000000"/>
              <w:left w:val="single" w:sz="4" w:space="0" w:color="000000"/>
              <w:bottom w:val="single" w:sz="4" w:space="0" w:color="000000"/>
              <w:right w:val="single" w:sz="4" w:space="0" w:color="000000"/>
            </w:tcBorders>
            <w:shd w:val="clear" w:color="auto" w:fill="FFFFFF"/>
          </w:tcPr>
          <w:p w14:paraId="2CDAE3FA" w14:textId="77777777" w:rsidR="009307BE" w:rsidRDefault="009307BE">
            <w:pPr>
              <w:pStyle w:val="Table"/>
              <w:rPr>
                <w:sz w:val="20"/>
              </w:rPr>
            </w:pPr>
            <w:r>
              <w:rPr>
                <w:sz w:val="20"/>
              </w:rPr>
              <w:t>E-post adresse</w:t>
            </w:r>
          </w:p>
          <w:p w14:paraId="6468B377" w14:textId="77777777" w:rsidR="00EB47EE" w:rsidRDefault="00EB47EE">
            <w:pPr>
              <w:pStyle w:val="Table"/>
            </w:pPr>
          </w:p>
        </w:tc>
        <w:tc>
          <w:tcPr>
            <w:tcW w:w="0" w:type="auto"/>
            <w:tcBorders>
              <w:top w:val="single" w:sz="4" w:space="0" w:color="000000"/>
              <w:left w:val="single" w:sz="4" w:space="0" w:color="000000"/>
              <w:bottom w:val="single" w:sz="4" w:space="0" w:color="000000"/>
              <w:right w:val="single" w:sz="4" w:space="0" w:color="000000"/>
            </w:tcBorders>
            <w:shd w:val="clear" w:color="auto" w:fill="FFFFFF"/>
          </w:tcPr>
          <w:p w14:paraId="1FB9C2EC" w14:textId="528DF69E" w:rsidR="009307BE" w:rsidRDefault="0014462F">
            <w:pPr>
              <w:spacing w:before="60" w:after="60"/>
            </w:pPr>
            <w:r>
              <w:t>ehandel</w:t>
            </w:r>
            <w:r w:rsidR="00FA702F">
              <w:t>@asker.kommune.no</w:t>
            </w:r>
          </w:p>
        </w:tc>
        <w:tc>
          <w:tcPr>
            <w:tcW w:w="0" w:type="auto"/>
            <w:tcBorders>
              <w:top w:val="single" w:sz="4" w:space="0" w:color="000000"/>
              <w:left w:val="single" w:sz="4" w:space="0" w:color="000000"/>
              <w:bottom w:val="single" w:sz="4" w:space="0" w:color="000000"/>
              <w:right w:val="single" w:sz="4" w:space="0" w:color="000000"/>
            </w:tcBorders>
            <w:shd w:val="clear" w:color="auto" w:fill="FFFFFF"/>
          </w:tcPr>
          <w:p w14:paraId="34779C12" w14:textId="77777777" w:rsidR="009307BE" w:rsidRDefault="009307BE">
            <w:pPr>
              <w:spacing w:before="60" w:after="60"/>
            </w:pPr>
          </w:p>
        </w:tc>
      </w:tr>
    </w:tbl>
    <w:p w14:paraId="20A4C9AC" w14:textId="6E664D8C" w:rsidR="009307BE" w:rsidRDefault="265CB0F4">
      <w:pPr>
        <w:pStyle w:val="StandardText"/>
      </w:pPr>
      <w:r>
        <w:t xml:space="preserve">Det henvises ellers til </w:t>
      </w:r>
      <w:r w:rsidR="009307BE">
        <w:t xml:space="preserve">kontaktpersoner angitt i </w:t>
      </w:r>
      <w:r w:rsidR="28AEEE67">
        <w:t xml:space="preserve">hovedavtalen </w:t>
      </w:r>
      <w:r w:rsidR="009307BE">
        <w:t>mellom partene.</w:t>
      </w:r>
    </w:p>
    <w:tbl>
      <w:tblPr>
        <w:tblW w:w="0" w:type="auto"/>
        <w:tblInd w:w="104" w:type="dxa"/>
        <w:tblLook w:val="0000" w:firstRow="0" w:lastRow="0" w:firstColumn="0" w:lastColumn="0" w:noHBand="0" w:noVBand="0"/>
      </w:tblPr>
      <w:tblGrid>
        <w:gridCol w:w="2306"/>
        <w:gridCol w:w="806"/>
        <w:gridCol w:w="1239"/>
      </w:tblGrid>
      <w:tr w:rsidR="009307BE" w14:paraId="7B84C37E" w14:textId="77777777" w:rsidTr="00FA72B5">
        <w:trPr>
          <w:trHeight w:val="253"/>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6CD9A16D" w14:textId="77777777" w:rsidR="009307BE" w:rsidRDefault="009307BE">
            <w:pPr>
              <w:spacing w:before="60" w:after="60"/>
              <w:rPr>
                <w:sz w:val="20"/>
              </w:rPr>
            </w:pP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7412B98C" w14:textId="77777777" w:rsidR="009307BE" w:rsidRDefault="009307BE">
            <w:pPr>
              <w:pStyle w:val="Table"/>
              <w:rPr>
                <w:sz w:val="20"/>
              </w:rPr>
            </w:pPr>
            <w:r>
              <w:rPr>
                <w:sz w:val="20"/>
              </w:rPr>
              <w:t>Kjøper</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0D651FE1" w14:textId="77777777" w:rsidR="009307BE" w:rsidRDefault="009307BE">
            <w:pPr>
              <w:pStyle w:val="Table"/>
              <w:rPr>
                <w:sz w:val="20"/>
              </w:rPr>
            </w:pPr>
            <w:r>
              <w:rPr>
                <w:sz w:val="20"/>
              </w:rPr>
              <w:t>Leverandør</w:t>
            </w:r>
          </w:p>
        </w:tc>
      </w:tr>
      <w:tr w:rsidR="009307BE" w14:paraId="1B1A6B2E" w14:textId="77777777" w:rsidTr="00FA72B5">
        <w:trPr>
          <w:trHeight w:val="589"/>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2F4CA0ED" w14:textId="77777777" w:rsidR="009307BE" w:rsidRDefault="009307BE">
            <w:pPr>
              <w:pStyle w:val="Table"/>
              <w:rPr>
                <w:sz w:val="20"/>
              </w:rPr>
            </w:pPr>
            <w:r>
              <w:rPr>
                <w:sz w:val="20"/>
              </w:rPr>
              <w:t>Forpliktende underskrift</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29C66A28" w14:textId="77777777" w:rsidR="009307BE" w:rsidRPr="00DC1FD6" w:rsidRDefault="009307BE">
            <w:pPr>
              <w:spacing w:before="60" w:after="60"/>
              <w:rPr>
                <w:sz w:val="20"/>
              </w:rPr>
            </w:pP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3BE35400" w14:textId="77777777" w:rsidR="009307BE" w:rsidRPr="00DC1FD6" w:rsidRDefault="009307BE">
            <w:pPr>
              <w:spacing w:before="60" w:after="60"/>
              <w:rPr>
                <w:sz w:val="20"/>
              </w:rPr>
            </w:pPr>
          </w:p>
        </w:tc>
      </w:tr>
      <w:tr w:rsidR="009307BE" w14:paraId="46D22C0E" w14:textId="77777777" w:rsidTr="00FA72B5">
        <w:trPr>
          <w:trHeight w:val="660"/>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5F8E7BC1" w14:textId="77777777" w:rsidR="009307BE" w:rsidRDefault="009307BE">
            <w:pPr>
              <w:pStyle w:val="Table"/>
              <w:rPr>
                <w:sz w:val="20"/>
              </w:rPr>
            </w:pPr>
            <w:r>
              <w:rPr>
                <w:sz w:val="20"/>
              </w:rPr>
              <w:t>Dato for underskrift</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782E9638" w14:textId="4E087F7A" w:rsidR="009307BE" w:rsidRPr="00DC1FD6" w:rsidRDefault="009307BE">
            <w:pPr>
              <w:spacing w:before="60" w:after="60"/>
              <w:rPr>
                <w:sz w:val="20"/>
              </w:rPr>
            </w:pP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2E45CCE5" w14:textId="77777777" w:rsidR="009307BE" w:rsidRPr="00DC1FD6" w:rsidRDefault="009307BE">
            <w:pPr>
              <w:spacing w:before="60" w:after="60"/>
              <w:rPr>
                <w:sz w:val="20"/>
              </w:rPr>
            </w:pPr>
          </w:p>
        </w:tc>
      </w:tr>
      <w:tr w:rsidR="006B4013" w14:paraId="0B6697B7" w14:textId="77777777" w:rsidTr="00FA72B5">
        <w:trPr>
          <w:trHeight w:val="437"/>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60E97FED" w14:textId="1CEA30EF" w:rsidR="006B4013" w:rsidRDefault="006B4013">
            <w:pPr>
              <w:pStyle w:val="Table"/>
              <w:rPr>
                <w:sz w:val="20"/>
              </w:rPr>
            </w:pPr>
            <w:r>
              <w:rPr>
                <w:sz w:val="20"/>
              </w:rPr>
              <w:t>Tittel</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78DD8222" w14:textId="77777777" w:rsidR="006B4013" w:rsidRPr="00DC1FD6" w:rsidRDefault="006B4013">
            <w:pPr>
              <w:spacing w:before="60" w:after="60"/>
              <w:rPr>
                <w:rStyle w:val="Merknadsreferanse"/>
              </w:rPr>
            </w:pP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64D646CA" w14:textId="77777777" w:rsidR="006B4013" w:rsidRPr="00DC1FD6" w:rsidRDefault="006B4013">
            <w:pPr>
              <w:spacing w:before="60" w:after="60"/>
              <w:rPr>
                <w:sz w:val="20"/>
              </w:rPr>
            </w:pPr>
          </w:p>
        </w:tc>
      </w:tr>
      <w:tr w:rsidR="006B4013" w14:paraId="0E893EF5" w14:textId="77777777" w:rsidTr="00FA72B5">
        <w:trPr>
          <w:trHeight w:val="430"/>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67513105" w14:textId="7F8D7259" w:rsidR="006B4013" w:rsidRDefault="006B4013">
            <w:pPr>
              <w:pStyle w:val="Table"/>
              <w:rPr>
                <w:sz w:val="20"/>
              </w:rPr>
            </w:pPr>
            <w:r>
              <w:rPr>
                <w:sz w:val="20"/>
              </w:rPr>
              <w:t>Navn</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30D28A2C" w14:textId="77777777" w:rsidR="006B4013" w:rsidRPr="00DC1FD6" w:rsidRDefault="006B4013">
            <w:pPr>
              <w:spacing w:before="60" w:after="60"/>
              <w:rPr>
                <w:rStyle w:val="Merknadsreferanse"/>
              </w:rPr>
            </w:pP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180B8F68" w14:textId="0D373E16" w:rsidR="006B4013" w:rsidRPr="00DC1FD6" w:rsidRDefault="006B4013">
            <w:pPr>
              <w:spacing w:before="60" w:after="60"/>
              <w:rPr>
                <w:sz w:val="20"/>
              </w:rPr>
            </w:pPr>
          </w:p>
        </w:tc>
      </w:tr>
    </w:tbl>
    <w:p w14:paraId="43525184" w14:textId="3B579205" w:rsidR="009307BE" w:rsidRDefault="32DE04A3" w:rsidP="51A47DED">
      <w:pPr>
        <w:pStyle w:val="Overskrift1"/>
        <w:numPr>
          <w:ilvl w:val="0"/>
          <w:numId w:val="0"/>
        </w:numPr>
      </w:pPr>
      <w:bookmarkStart w:id="11" w:name="_Toc358799761"/>
      <w:bookmarkStart w:id="12" w:name="_Ref359490856"/>
      <w:bookmarkStart w:id="13" w:name="_Toc359836948"/>
      <w:bookmarkStart w:id="14" w:name="_Toc364070132"/>
      <w:bookmarkStart w:id="15" w:name="_Toc359836932"/>
      <w:bookmarkStart w:id="16" w:name="_Toc359836933"/>
      <w:bookmarkStart w:id="17" w:name="_Toc359836934"/>
      <w:bookmarkStart w:id="18" w:name="_Toc359836947"/>
      <w:bookmarkStart w:id="19" w:name="_Toc212470870"/>
      <w:r>
        <w:lastRenderedPageBreak/>
        <w:t>Meldingsutveksling</w:t>
      </w:r>
      <w:bookmarkEnd w:id="11"/>
      <w:bookmarkEnd w:id="12"/>
      <w:bookmarkEnd w:id="13"/>
      <w:bookmarkEnd w:id="14"/>
      <w:bookmarkEnd w:id="15"/>
      <w:bookmarkEnd w:id="16"/>
      <w:bookmarkEnd w:id="17"/>
      <w:bookmarkEnd w:id="18"/>
      <w:bookmarkEnd w:id="19"/>
      <w:r>
        <w:t xml:space="preserve"> </w:t>
      </w:r>
    </w:p>
    <w:p w14:paraId="480E15C3" w14:textId="58E0C33D" w:rsidR="009307BE" w:rsidRDefault="32DE04A3">
      <w:pPr>
        <w:pStyle w:val="StandardText"/>
      </w:pPr>
      <w:r>
        <w:t xml:space="preserve">Med mindre annet er eksplisitt avtalt i punkt 2.1 og 2.2 skal all utveksling av elektroniske meldinger mellom partene gjøres i henhold til gjeldene EHF formater og formidles til mottaker over </w:t>
      </w:r>
      <w:r w:rsidR="43F1B0D9">
        <w:t xml:space="preserve">EHF </w:t>
      </w:r>
      <w:r>
        <w:t>transportinfrastruktur</w:t>
      </w:r>
      <w:r w:rsidR="43F1B0D9">
        <w:t xml:space="preserve"> (PEPPOL)</w:t>
      </w:r>
      <w:r>
        <w:t xml:space="preserve">. </w:t>
      </w:r>
    </w:p>
    <w:p w14:paraId="5F65A764" w14:textId="6E362FF6" w:rsidR="009307BE" w:rsidRDefault="009307BE">
      <w:pPr>
        <w:pStyle w:val="StandardText"/>
      </w:pPr>
      <w:r>
        <w:t xml:space="preserve">Bruk av </w:t>
      </w:r>
      <w:r w:rsidR="008A5707">
        <w:t xml:space="preserve">EHF </w:t>
      </w:r>
      <w:r>
        <w:t>transportinfrastruktur</w:t>
      </w:r>
      <w:r w:rsidR="008A5707">
        <w:t xml:space="preserve"> (EHF)</w:t>
      </w:r>
      <w:r>
        <w:t xml:space="preserve"> forutsetter at partner er registrert i </w:t>
      </w:r>
      <w:hyperlink r:id="rId15" w:history="1">
        <w:r w:rsidRPr="005F2F5A">
          <w:rPr>
            <w:rStyle w:val="Hyperkobling"/>
          </w:rPr>
          <w:t>ELMA</w:t>
        </w:r>
      </w:hyperlink>
      <w:r>
        <w:t xml:space="preserve"> eller annen PEPPOL SMP, og at elektroniske meldinger leveres til den adresse som er angitt i PEPPOL SML.</w:t>
      </w:r>
    </w:p>
    <w:p w14:paraId="537A849D" w14:textId="77777777" w:rsidR="004F4954" w:rsidRPr="00D54B41" w:rsidRDefault="004F4954">
      <w:pPr>
        <w:pStyle w:val="StandardText"/>
        <w:rPr>
          <w:rStyle w:val="Overskrift4Tegn"/>
        </w:rPr>
      </w:pPr>
    </w:p>
    <w:p w14:paraId="59D38117" w14:textId="6D7E85BA" w:rsidR="009307BE" w:rsidRDefault="32DE04A3" w:rsidP="00383289">
      <w:pPr>
        <w:pStyle w:val="Overskrift2"/>
        <w:numPr>
          <w:ilvl w:val="1"/>
          <w:numId w:val="2"/>
        </w:numPr>
        <w:ind w:left="0" w:firstLine="0"/>
      </w:pPr>
      <w:bookmarkStart w:id="20" w:name="_Toc359490290"/>
      <w:bookmarkStart w:id="21" w:name="_Toc359836950"/>
      <w:bookmarkStart w:id="22" w:name="_Toc364070134"/>
      <w:bookmarkStart w:id="23" w:name="_Toc358022348"/>
      <w:bookmarkStart w:id="24" w:name="_Toc358368491"/>
      <w:bookmarkStart w:id="25" w:name="_Toc358799763"/>
      <w:bookmarkStart w:id="26" w:name="_Toc358022349"/>
      <w:bookmarkStart w:id="27" w:name="_Toc358368492"/>
      <w:bookmarkStart w:id="28" w:name="_Toc358799764"/>
      <w:bookmarkStart w:id="29" w:name="_Toc358022350"/>
      <w:bookmarkStart w:id="30" w:name="_Toc358368493"/>
      <w:bookmarkStart w:id="31" w:name="_Toc358799765"/>
      <w:bookmarkStart w:id="32" w:name="_Toc358022351"/>
      <w:bookmarkStart w:id="33" w:name="_Toc358368494"/>
      <w:bookmarkStart w:id="34" w:name="_Toc358799766"/>
      <w:bookmarkStart w:id="35" w:name="_Toc358022352"/>
      <w:bookmarkStart w:id="36" w:name="_Toc358368495"/>
      <w:bookmarkStart w:id="37" w:name="_Toc358799767"/>
      <w:bookmarkStart w:id="38" w:name="_Toc358799770"/>
      <w:bookmarkStart w:id="39" w:name="_Toc358022353"/>
      <w:bookmarkStart w:id="40" w:name="_Toc358368496"/>
      <w:bookmarkStart w:id="41" w:name="_Toc358799768"/>
      <w:bookmarkStart w:id="42" w:name="_Toc212470871"/>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r>
        <w:t xml:space="preserve">Alternative </w:t>
      </w:r>
      <w:r w:rsidR="3BB37773">
        <w:t>meldingsutveksling</w:t>
      </w:r>
      <w:bookmarkEnd w:id="38"/>
      <w:bookmarkEnd w:id="39"/>
      <w:bookmarkEnd w:id="40"/>
      <w:bookmarkEnd w:id="41"/>
      <w:r w:rsidR="3BB37773">
        <w:t xml:space="preserve"> eller format</w:t>
      </w:r>
      <w:bookmarkEnd w:id="42"/>
    </w:p>
    <w:p w14:paraId="6AE28125" w14:textId="783F9D01" w:rsidR="00FC23DD" w:rsidRDefault="006B4013" w:rsidP="00FC23DD">
      <w:pPr>
        <w:rPr>
          <w:sz w:val="20"/>
        </w:rPr>
      </w:pPr>
      <w:r w:rsidRPr="00FC23DD">
        <w:rPr>
          <w:sz w:val="20"/>
        </w:rPr>
        <w:t xml:space="preserve">Følgende </w:t>
      </w:r>
      <w:r w:rsidR="000F5B23" w:rsidRPr="00FC23DD">
        <w:rPr>
          <w:sz w:val="20"/>
        </w:rPr>
        <w:t>alternative</w:t>
      </w:r>
      <w:r w:rsidRPr="00FC23DD">
        <w:rPr>
          <w:sz w:val="20"/>
        </w:rPr>
        <w:t xml:space="preserve"> </w:t>
      </w:r>
      <w:r w:rsidR="00F6095E" w:rsidRPr="00FC23DD">
        <w:rPr>
          <w:sz w:val="20"/>
        </w:rPr>
        <w:t>prosess(e</w:t>
      </w:r>
      <w:r w:rsidRPr="00FC23DD">
        <w:rPr>
          <w:sz w:val="20"/>
        </w:rPr>
        <w:t xml:space="preserve">r) </w:t>
      </w:r>
      <w:r w:rsidR="003815AD" w:rsidRPr="00FC23DD">
        <w:rPr>
          <w:sz w:val="20"/>
        </w:rPr>
        <w:t xml:space="preserve">eller formater </w:t>
      </w:r>
      <w:r w:rsidRPr="00FC23DD">
        <w:rPr>
          <w:sz w:val="20"/>
        </w:rPr>
        <w:t>er avtalt bruk</w:t>
      </w:r>
      <w:r w:rsidR="00F6095E" w:rsidRPr="00FC23DD">
        <w:rPr>
          <w:sz w:val="20"/>
        </w:rPr>
        <w:t>t</w:t>
      </w:r>
      <w:r w:rsidR="005C3F7D" w:rsidRPr="00FC23DD">
        <w:rPr>
          <w:sz w:val="20"/>
        </w:rPr>
        <w:t xml:space="preserve"> i stedet for</w:t>
      </w:r>
      <w:r w:rsidR="00FD35FB" w:rsidRPr="00FC23DD">
        <w:rPr>
          <w:sz w:val="20"/>
        </w:rPr>
        <w:t xml:space="preserve"> eller i tillegg til</w:t>
      </w:r>
      <w:r w:rsidR="005C3F7D" w:rsidRPr="00FC23DD">
        <w:rPr>
          <w:sz w:val="20"/>
        </w:rPr>
        <w:t xml:space="preserve"> meldingsutveksling via EHF infrastruktur</w:t>
      </w:r>
      <w:r w:rsidR="003815AD" w:rsidRPr="00FC23DD">
        <w:rPr>
          <w:sz w:val="20"/>
        </w:rPr>
        <w:t xml:space="preserve"> eller EHF formatet</w:t>
      </w:r>
      <w:r w:rsidRPr="00FC23DD">
        <w:rPr>
          <w:sz w:val="20"/>
        </w:rPr>
        <w:t>.</w:t>
      </w:r>
    </w:p>
    <w:p w14:paraId="3B7731D0" w14:textId="77777777" w:rsidR="00FC23DD" w:rsidRPr="00FC23DD" w:rsidRDefault="00FC23DD" w:rsidP="00FC23DD">
      <w:pPr>
        <w:rPr>
          <w:sz w:val="20"/>
        </w:rPr>
      </w:pPr>
    </w:p>
    <w:tbl>
      <w:tblPr>
        <w:tblW w:w="0" w:type="auto"/>
        <w:tblInd w:w="131" w:type="dxa"/>
        <w:tblLook w:val="0000" w:firstRow="0" w:lastRow="0" w:firstColumn="0" w:lastColumn="0" w:noHBand="0" w:noVBand="0"/>
      </w:tblPr>
      <w:tblGrid>
        <w:gridCol w:w="2978"/>
        <w:gridCol w:w="806"/>
        <w:gridCol w:w="4157"/>
      </w:tblGrid>
      <w:tr w:rsidR="007F79F9" w:rsidRPr="00D54B41" w14:paraId="4B5D093D" w14:textId="77777777" w:rsidTr="00FA72B5">
        <w:trPr>
          <w:trHeight w:val="398"/>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220C406D" w14:textId="1F4F62E3" w:rsidR="007F79F9" w:rsidRPr="00592ECE" w:rsidRDefault="00BC05F4" w:rsidP="001D420D">
            <w:pPr>
              <w:pStyle w:val="Table"/>
              <w:spacing w:before="120" w:after="120"/>
              <w:rPr>
                <w:b/>
                <w:sz w:val="20"/>
              </w:rPr>
            </w:pPr>
            <w:r w:rsidRPr="00592ECE">
              <w:rPr>
                <w:b/>
                <w:sz w:val="20"/>
              </w:rPr>
              <w:t>Alternativ</w:t>
            </w:r>
            <w:r w:rsidR="001D420D">
              <w:rPr>
                <w:b/>
                <w:sz w:val="20"/>
              </w:rPr>
              <w:t xml:space="preserve"> meldingsutveksling/format</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69DB9E9B" w14:textId="177ED290" w:rsidR="007F79F9" w:rsidRPr="00592ECE" w:rsidRDefault="00592ECE" w:rsidP="00EB47EE">
            <w:pPr>
              <w:spacing w:before="120" w:after="120"/>
              <w:rPr>
                <w:b/>
                <w:sz w:val="20"/>
              </w:rPr>
            </w:pPr>
            <w:r w:rsidRPr="00592ECE">
              <w:rPr>
                <w:b/>
                <w:sz w:val="20"/>
              </w:rPr>
              <w:t>Ja/Nei</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4B104CBF" w14:textId="212671AF" w:rsidR="007F79F9" w:rsidRPr="00D54B41" w:rsidRDefault="00592ECE" w:rsidP="00EB47EE">
            <w:pPr>
              <w:spacing w:before="120" w:after="120"/>
              <w:rPr>
                <w:sz w:val="20"/>
              </w:rPr>
            </w:pPr>
            <w:r>
              <w:rPr>
                <w:sz w:val="20"/>
              </w:rPr>
              <w:t>Merknader</w:t>
            </w:r>
          </w:p>
        </w:tc>
      </w:tr>
      <w:tr w:rsidR="00BC05F4" w:rsidRPr="00D54B41" w14:paraId="2C66E36B" w14:textId="77777777" w:rsidTr="00FA72B5">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3FA70138" w14:textId="55410F4F" w:rsidR="00BC05F4" w:rsidRDefault="398BA5C9" w:rsidP="26C1F684">
            <w:pPr>
              <w:pStyle w:val="Table"/>
              <w:spacing w:before="120" w:after="120"/>
              <w:rPr>
                <w:sz w:val="20"/>
              </w:rPr>
            </w:pPr>
            <w:r w:rsidRPr="278BF39C">
              <w:rPr>
                <w:sz w:val="20"/>
              </w:rPr>
              <w:t xml:space="preserve">OCI </w:t>
            </w:r>
            <w:r w:rsidR="429479DF" w:rsidRPr="278BF39C">
              <w:rPr>
                <w:sz w:val="20"/>
              </w:rPr>
              <w:t xml:space="preserve">Punch </w:t>
            </w:r>
            <w:proofErr w:type="spellStart"/>
            <w:r w:rsidR="429479DF" w:rsidRPr="278BF39C">
              <w:rPr>
                <w:sz w:val="20"/>
              </w:rPr>
              <w:t>out</w:t>
            </w:r>
            <w:proofErr w:type="spellEnd"/>
            <w:r w:rsidR="429479DF" w:rsidRPr="278BF39C">
              <w:rPr>
                <w:sz w:val="20"/>
              </w:rPr>
              <w:t>/</w:t>
            </w:r>
            <w:proofErr w:type="spellStart"/>
            <w:r w:rsidR="429479DF" w:rsidRPr="278BF39C">
              <w:rPr>
                <w:sz w:val="20"/>
              </w:rPr>
              <w:t>round</w:t>
            </w:r>
            <w:proofErr w:type="spellEnd"/>
            <w:r w:rsidR="429479DF" w:rsidRPr="278BF39C">
              <w:rPr>
                <w:sz w:val="20"/>
              </w:rPr>
              <w:t xml:space="preserve"> </w:t>
            </w:r>
            <w:proofErr w:type="spellStart"/>
            <w:r w:rsidR="429479DF" w:rsidRPr="278BF39C">
              <w:rPr>
                <w:sz w:val="20"/>
              </w:rPr>
              <w:t>trip</w:t>
            </w:r>
            <w:proofErr w:type="spellEnd"/>
            <w:r w:rsidR="44F0A7D7" w:rsidRPr="278BF39C">
              <w:rPr>
                <w:sz w:val="20"/>
              </w:rPr>
              <w:t xml:space="preserve"> til ekstern nettbutikk</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04E69A10" w14:textId="5AB97421" w:rsidR="00BC05F4" w:rsidRPr="00D54B41" w:rsidRDefault="001621F2" w:rsidP="00BC05F4">
            <w:pPr>
              <w:spacing w:before="120" w:after="120"/>
              <w:rPr>
                <w:sz w:val="20"/>
              </w:rPr>
            </w:pPr>
            <w:r>
              <w:rPr>
                <w:sz w:val="20"/>
              </w:rPr>
              <w:t>Ja</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1DB10DB0" w14:textId="05B59F43" w:rsidR="00BC05F4" w:rsidRPr="00D54B41" w:rsidRDefault="0AA07729" w:rsidP="1D30A8F9">
            <w:pPr>
              <w:spacing w:before="120" w:after="120"/>
              <w:rPr>
                <w:sz w:val="20"/>
              </w:rPr>
            </w:pPr>
            <w:r w:rsidRPr="1D30A8F9">
              <w:rPr>
                <w:sz w:val="20"/>
              </w:rPr>
              <w:t>Settes opp i samarbeid med Asker kommunes systemleverandør</w:t>
            </w:r>
            <w:r w:rsidR="2FECD766" w:rsidRPr="1D30A8F9">
              <w:rPr>
                <w:sz w:val="20"/>
              </w:rPr>
              <w:t xml:space="preserve"> Vieri AS</w:t>
            </w:r>
            <w:r w:rsidRPr="1D30A8F9">
              <w:rPr>
                <w:sz w:val="20"/>
              </w:rPr>
              <w:t>.</w:t>
            </w:r>
            <w:r w:rsidR="2DEAB7FE" w:rsidRPr="1D30A8F9">
              <w:rPr>
                <w:sz w:val="20"/>
              </w:rPr>
              <w:t xml:space="preserve"> Ønsker leverandøren bistand utover å sette opp selve punch </w:t>
            </w:r>
            <w:proofErr w:type="spellStart"/>
            <w:r w:rsidR="2DEAB7FE" w:rsidRPr="1D30A8F9">
              <w:rPr>
                <w:sz w:val="20"/>
              </w:rPr>
              <w:t>out’en</w:t>
            </w:r>
            <w:proofErr w:type="spellEnd"/>
            <w:r w:rsidR="2DEAB7FE" w:rsidRPr="1D30A8F9">
              <w:rPr>
                <w:sz w:val="20"/>
              </w:rPr>
              <w:t xml:space="preserve"> (5 timer), så vil leverandøren måtte betale for medgått tid.</w:t>
            </w:r>
          </w:p>
        </w:tc>
      </w:tr>
    </w:tbl>
    <w:p w14:paraId="24221767" w14:textId="77777777" w:rsidR="004F4954" w:rsidRPr="004F4954" w:rsidRDefault="004F4954" w:rsidP="004F4954">
      <w:pPr>
        <w:rPr>
          <w:sz w:val="20"/>
        </w:rPr>
      </w:pPr>
      <w:bookmarkStart w:id="43" w:name="_Toc364070136"/>
      <w:bookmarkStart w:id="44" w:name="_Toc358799772"/>
      <w:bookmarkStart w:id="45" w:name="_Toc359836952"/>
      <w:bookmarkStart w:id="46" w:name="_Toc359490292"/>
      <w:bookmarkStart w:id="47" w:name="_Toc358799810"/>
      <w:bookmarkEnd w:id="43"/>
      <w:bookmarkEnd w:id="44"/>
    </w:p>
    <w:p w14:paraId="65A162AB" w14:textId="008E70DF" w:rsidR="009307BE" w:rsidRDefault="32DE04A3">
      <w:pPr>
        <w:pStyle w:val="Overskrift2"/>
        <w:numPr>
          <w:ilvl w:val="1"/>
          <w:numId w:val="2"/>
        </w:numPr>
        <w:ind w:left="0" w:firstLine="0"/>
      </w:pPr>
      <w:bookmarkStart w:id="48" w:name="_Toc212470872"/>
      <w:r>
        <w:t>Informasjonsverdier i elektroniske meldinger</w:t>
      </w:r>
      <w:bookmarkEnd w:id="45"/>
      <w:bookmarkEnd w:id="46"/>
      <w:bookmarkEnd w:id="47"/>
      <w:bookmarkEnd w:id="48"/>
    </w:p>
    <w:p w14:paraId="7B532231" w14:textId="77777777" w:rsidR="009307BE" w:rsidRDefault="009307BE">
      <w:pPr>
        <w:pStyle w:val="StandardText"/>
      </w:pPr>
      <w:r>
        <w:t xml:space="preserve">Avtalepartene er enig </w:t>
      </w:r>
      <w:proofErr w:type="gramStart"/>
      <w:r>
        <w:t>om</w:t>
      </w:r>
      <w:proofErr w:type="gramEnd"/>
      <w:r>
        <w:t xml:space="preserve"> at følgende verdier skal benyttes i de elektroniske meldinger som utveksles:</w:t>
      </w:r>
    </w:p>
    <w:tbl>
      <w:tblPr>
        <w:tblW w:w="0" w:type="auto"/>
        <w:tblInd w:w="131" w:type="dxa"/>
        <w:tblLook w:val="0000" w:firstRow="0" w:lastRow="0" w:firstColumn="0" w:lastColumn="0" w:noHBand="0" w:noVBand="0"/>
      </w:tblPr>
      <w:tblGrid>
        <w:gridCol w:w="1634"/>
        <w:gridCol w:w="6307"/>
      </w:tblGrid>
      <w:tr w:rsidR="001D420D" w:rsidRPr="00D54B41" w14:paraId="314F6CA5" w14:textId="77777777" w:rsidTr="00FA72B5">
        <w:trPr>
          <w:cantSplit/>
          <w:trHeight w:val="355"/>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3F53BD78" w14:textId="34093304" w:rsidR="001D420D" w:rsidRPr="00D54B41" w:rsidRDefault="001D420D">
            <w:pPr>
              <w:pStyle w:val="Table"/>
              <w:spacing w:before="20" w:after="20"/>
              <w:rPr>
                <w:b/>
                <w:sz w:val="20"/>
              </w:rPr>
            </w:pPr>
            <w:r>
              <w:rPr>
                <w:b/>
                <w:sz w:val="20"/>
              </w:rPr>
              <w:t>Spesifisering</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14CA55EF" w14:textId="77777777" w:rsidR="001D420D" w:rsidRPr="00D54B41" w:rsidRDefault="001D420D">
            <w:pPr>
              <w:pStyle w:val="Table"/>
              <w:spacing w:before="20" w:after="20"/>
              <w:jc w:val="center"/>
              <w:rPr>
                <w:b/>
                <w:sz w:val="20"/>
              </w:rPr>
            </w:pPr>
            <w:r w:rsidRPr="00D54B41">
              <w:rPr>
                <w:b/>
                <w:sz w:val="20"/>
              </w:rPr>
              <w:t>Kommentar / Referanse / Eksempel</w:t>
            </w:r>
          </w:p>
        </w:tc>
      </w:tr>
      <w:tr w:rsidR="001D420D" w14:paraId="659A6FDF" w14:textId="77777777" w:rsidTr="00FA72B5">
        <w:trPr>
          <w:cantSplit/>
          <w:trHeight w:val="548"/>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4F07BFF8" w14:textId="47856145" w:rsidR="001D420D" w:rsidRDefault="3EC1DE20" w:rsidP="1D30A8F9">
            <w:pPr>
              <w:pStyle w:val="Table"/>
              <w:spacing w:before="20" w:after="20"/>
              <w:rPr>
                <w:sz w:val="20"/>
              </w:rPr>
            </w:pPr>
            <w:r w:rsidRPr="1D30A8F9">
              <w:rPr>
                <w:sz w:val="20"/>
              </w:rPr>
              <w:t>Identifikasjon av kunde</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318C11FA" w14:textId="26879E12" w:rsidR="001D420D" w:rsidRPr="000D2575" w:rsidRDefault="001D420D" w:rsidP="187158AC">
            <w:pPr>
              <w:spacing w:before="20" w:after="20"/>
              <w:rPr>
                <w:sz w:val="20"/>
              </w:rPr>
            </w:pPr>
            <w:r w:rsidRPr="187158AC">
              <w:rPr>
                <w:sz w:val="20"/>
              </w:rPr>
              <w:t>Organisasjonsnummer</w:t>
            </w:r>
            <w:r w:rsidR="4E86663A" w:rsidRPr="187158AC">
              <w:rPr>
                <w:sz w:val="20"/>
              </w:rPr>
              <w:t xml:space="preserve">. </w:t>
            </w:r>
          </w:p>
        </w:tc>
      </w:tr>
      <w:tr w:rsidR="001D420D" w14:paraId="5A0BF8B8" w14:textId="77777777" w:rsidTr="00FA72B5">
        <w:trPr>
          <w:cantSplit/>
          <w:trHeight w:val="548"/>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70C2A5DC" w14:textId="271CBACB" w:rsidR="001D420D" w:rsidRDefault="3EC1DE20" w:rsidP="00143A1A">
            <w:pPr>
              <w:pStyle w:val="Table"/>
              <w:spacing w:before="20" w:after="20"/>
            </w:pPr>
            <w:r w:rsidRPr="1D30A8F9">
              <w:rPr>
                <w:sz w:val="20"/>
              </w:rPr>
              <w:t>Identifikasjon av kundeadresse</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23CF12AB" w14:textId="7415EBD9" w:rsidR="001D420D" w:rsidRPr="000D2575" w:rsidRDefault="3EC1DE20" w:rsidP="187158AC">
            <w:pPr>
              <w:spacing w:before="20" w:after="20"/>
              <w:rPr>
                <w:sz w:val="20"/>
              </w:rPr>
            </w:pPr>
            <w:r w:rsidRPr="1D30A8F9">
              <w:rPr>
                <w:sz w:val="20"/>
              </w:rPr>
              <w:t>GLN</w:t>
            </w:r>
            <w:r w:rsidR="41670726" w:rsidRPr="1D30A8F9">
              <w:rPr>
                <w:sz w:val="20"/>
              </w:rPr>
              <w:t xml:space="preserve"> (</w:t>
            </w:r>
            <w:r w:rsidR="322BD456" w:rsidRPr="1D30A8F9">
              <w:rPr>
                <w:sz w:val="20"/>
              </w:rPr>
              <w:t xml:space="preserve">Global Location </w:t>
            </w:r>
            <w:proofErr w:type="spellStart"/>
            <w:r w:rsidR="322BD456" w:rsidRPr="1D30A8F9">
              <w:rPr>
                <w:sz w:val="20"/>
              </w:rPr>
              <w:t>Number</w:t>
            </w:r>
            <w:proofErr w:type="spellEnd"/>
            <w:r w:rsidR="0120CE10" w:rsidRPr="1D30A8F9">
              <w:rPr>
                <w:sz w:val="20"/>
              </w:rPr>
              <w:t>)</w:t>
            </w:r>
            <w:r w:rsidR="322BD456" w:rsidRPr="1D30A8F9">
              <w:rPr>
                <w:sz w:val="20"/>
              </w:rPr>
              <w:t xml:space="preserve"> </w:t>
            </w:r>
          </w:p>
        </w:tc>
      </w:tr>
      <w:tr w:rsidR="001D420D" w14:paraId="213D5330" w14:textId="77777777" w:rsidTr="00FA72B5">
        <w:trPr>
          <w:cantSplit/>
          <w:trHeight w:val="548"/>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18519971" w14:textId="4859D23B" w:rsidR="001D420D" w:rsidRDefault="001D420D">
            <w:pPr>
              <w:pStyle w:val="Table"/>
              <w:spacing w:before="20" w:after="20"/>
            </w:pPr>
            <w:r>
              <w:rPr>
                <w:sz w:val="20"/>
              </w:rPr>
              <w:t>Identifikasjon av varer og tjenester.</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5CC3EA42" w14:textId="56A2B43C" w:rsidR="00B34EF3" w:rsidRPr="000D2575" w:rsidRDefault="2D267880" w:rsidP="1D30A8F9">
            <w:pPr>
              <w:spacing w:before="20" w:after="20"/>
              <w:rPr>
                <w:sz w:val="20"/>
              </w:rPr>
            </w:pPr>
            <w:r w:rsidRPr="1D30A8F9">
              <w:rPr>
                <w:sz w:val="20"/>
              </w:rPr>
              <w:t xml:space="preserve">Varer og tjenester skal kategoriseres etter </w:t>
            </w:r>
            <w:r w:rsidR="2A0D8F83" w:rsidRPr="1D30A8F9">
              <w:rPr>
                <w:sz w:val="20"/>
              </w:rPr>
              <w:t xml:space="preserve">UNSPSC (United Nations Standard Products and Services Code) versjon 18. UNSPSC er et globalt klassifiseringssystem for varer og tjenester. </w:t>
            </w:r>
          </w:p>
          <w:p w14:paraId="588C80FD" w14:textId="1420BCFD" w:rsidR="00B34EF3" w:rsidRPr="000D2575" w:rsidRDefault="2A0D8F83" w:rsidP="187158AC">
            <w:pPr>
              <w:spacing w:before="20" w:after="20"/>
              <w:rPr>
                <w:sz w:val="20"/>
              </w:rPr>
            </w:pPr>
            <w:r w:rsidRPr="1D30A8F9">
              <w:rPr>
                <w:sz w:val="20"/>
              </w:rPr>
              <w:t xml:space="preserve">Last ned </w:t>
            </w:r>
            <w:r w:rsidR="13A006B1" w:rsidRPr="1D30A8F9">
              <w:rPr>
                <w:sz w:val="20"/>
              </w:rPr>
              <w:t xml:space="preserve">norsk </w:t>
            </w:r>
            <w:r w:rsidRPr="1D30A8F9">
              <w:rPr>
                <w:sz w:val="20"/>
              </w:rPr>
              <w:t xml:space="preserve">versjon her </w:t>
            </w:r>
            <w:hyperlink r:id="rId16">
              <w:r w:rsidR="13A006B1" w:rsidRPr="1D30A8F9">
                <w:rPr>
                  <w:rStyle w:val="Hyperkobling"/>
                  <w:sz w:val="20"/>
                </w:rPr>
                <w:t>https://www.gs1.no/support/standardbibliotek/dele/unspsc</w:t>
              </w:r>
            </w:hyperlink>
            <w:r w:rsidR="08FF500E" w:rsidRPr="1D30A8F9">
              <w:rPr>
                <w:sz w:val="20"/>
              </w:rPr>
              <w:t xml:space="preserve"> </w:t>
            </w:r>
          </w:p>
        </w:tc>
      </w:tr>
    </w:tbl>
    <w:p w14:paraId="3C6002A1" w14:textId="75E0E607" w:rsidR="009307BE" w:rsidRDefault="009307BE" w:rsidP="00C414A7">
      <w:pPr>
        <w:pStyle w:val="StandardText"/>
        <w:spacing w:after="0"/>
        <w:ind w:firstLine="142"/>
        <w:rPr>
          <w:sz w:val="14"/>
          <w:szCs w:val="14"/>
          <w:vertAlign w:val="superscript"/>
        </w:rPr>
      </w:pPr>
    </w:p>
    <w:p w14:paraId="24951B8C" w14:textId="777BCB1D" w:rsidR="00D07A49" w:rsidRPr="00D07A49" w:rsidRDefault="00D07A49" w:rsidP="00885160">
      <w:pPr>
        <w:pStyle w:val="Overskrift2"/>
        <w:rPr>
          <w:b/>
        </w:rPr>
      </w:pPr>
      <w:bookmarkStart w:id="49" w:name="_Toc212470873"/>
      <w:bookmarkStart w:id="50" w:name="_Toc358799812"/>
      <w:bookmarkStart w:id="51" w:name="_Toc359490293"/>
      <w:bookmarkStart w:id="52" w:name="_Toc359836953"/>
      <w:bookmarkStart w:id="53" w:name="_Toc364070137"/>
      <w:r w:rsidRPr="00D07A49">
        <w:rPr>
          <w:b/>
        </w:rPr>
        <w:t>Avropsmetode</w:t>
      </w:r>
      <w:bookmarkEnd w:id="49"/>
    </w:p>
    <w:p w14:paraId="75C62D67" w14:textId="10799D52" w:rsidR="009307BE" w:rsidRPr="00294FA8" w:rsidRDefault="32DE04A3" w:rsidP="00294FA8">
      <w:pPr>
        <w:pStyle w:val="Overskrift2"/>
        <w:numPr>
          <w:ilvl w:val="1"/>
          <w:numId w:val="2"/>
        </w:numPr>
        <w:ind w:left="0" w:firstLine="0"/>
      </w:pPr>
      <w:bookmarkStart w:id="54" w:name="_Toc212470874"/>
      <w:r w:rsidRPr="00294FA8">
        <w:t>Elektronisk produktkatalog</w:t>
      </w:r>
      <w:bookmarkEnd w:id="50"/>
      <w:bookmarkEnd w:id="51"/>
      <w:bookmarkEnd w:id="52"/>
      <w:bookmarkEnd w:id="53"/>
      <w:bookmarkEnd w:id="54"/>
    </w:p>
    <w:p w14:paraId="4EC8CD6A" w14:textId="0CFD54C2" w:rsidR="009307BE" w:rsidRDefault="32DE04A3">
      <w:pPr>
        <w:pStyle w:val="StandardText"/>
      </w:pPr>
      <w:r>
        <w:t>Meldingsutveksling og informasjonsinnhold i de enkelte meldinger skal være i henhold til gjeldende EHF spesifikasjon</w:t>
      </w:r>
      <w:r w:rsidR="6B217910">
        <w:t xml:space="preserve"> </w:t>
      </w:r>
      <w:hyperlink r:id="rId17">
        <w:r w:rsidR="6B217910" w:rsidRPr="1D30A8F9">
          <w:rPr>
            <w:rStyle w:val="Hyperkobling"/>
          </w:rPr>
          <w:t>(</w:t>
        </w:r>
        <w:r w:rsidR="715236DF" w:rsidRPr="1D30A8F9">
          <w:rPr>
            <w:rStyle w:val="Hyperkobling"/>
          </w:rPr>
          <w:t>Spesifikasjon for katalog versjon 3.0.3 finnes her</w:t>
        </w:r>
        <w:r w:rsidR="6B217910" w:rsidRPr="1D30A8F9">
          <w:rPr>
            <w:rStyle w:val="Hyperkobling"/>
          </w:rPr>
          <w:t>)</w:t>
        </w:r>
      </w:hyperlink>
      <w:r>
        <w:t xml:space="preserve"> og partenes registrering i ELMA (PEPPOL SMP/SML) med mindre annet er avtalt i punkt 2.</w:t>
      </w:r>
    </w:p>
    <w:p w14:paraId="087D453C" w14:textId="7F77807C" w:rsidR="009307BE" w:rsidRDefault="009307BE">
      <w:pPr>
        <w:pStyle w:val="StandardText"/>
      </w:pPr>
      <w:r>
        <w:t>Produktkatalogen skal oppdate</w:t>
      </w:r>
      <w:r w:rsidR="009602E4">
        <w:t>res etter avtale og/eller ved behov.</w:t>
      </w:r>
    </w:p>
    <w:p w14:paraId="1E43151D" w14:textId="77777777" w:rsidR="00BC6961" w:rsidRDefault="00BC6961" w:rsidP="00BC6961">
      <w:pPr>
        <w:pStyle w:val="Overskrift5"/>
      </w:pPr>
      <w:r>
        <w:lastRenderedPageBreak/>
        <w:t>Godkjenning av EHF Katalog</w:t>
      </w:r>
    </w:p>
    <w:p w14:paraId="0E8DBE2C" w14:textId="77777777" w:rsidR="00BC6961" w:rsidRPr="00522C81" w:rsidRDefault="00BC6961" w:rsidP="00BC6961">
      <w:pPr>
        <w:rPr>
          <w:sz w:val="20"/>
        </w:rPr>
      </w:pPr>
      <w:r w:rsidRPr="00522C81">
        <w:rPr>
          <w:sz w:val="20"/>
        </w:rPr>
        <w:t>Det er viktig at oppdragsgiver og leverandør er koordinert på tidspunktet (fast dato eller prosesstid) priser skal være tilgjengelig for bestiller. Dette for at ordre, vare og pris fra katalog, er den samme som leverandør har i sitt eget system så faktura kan sammenlignes med ordre hos oppdragsgiver.</w:t>
      </w:r>
      <w:r w:rsidRPr="00522C81">
        <w:rPr>
          <w:sz w:val="20"/>
        </w:rPr>
        <w:br/>
      </w:r>
    </w:p>
    <w:tbl>
      <w:tblPr>
        <w:tblW w:w="0" w:type="auto"/>
        <w:tblInd w:w="131" w:type="dxa"/>
        <w:tblLook w:val="0000" w:firstRow="0" w:lastRow="0" w:firstColumn="0" w:lastColumn="0" w:noHBand="0" w:noVBand="0"/>
      </w:tblPr>
      <w:tblGrid>
        <w:gridCol w:w="1607"/>
        <w:gridCol w:w="2848"/>
        <w:gridCol w:w="3486"/>
      </w:tblGrid>
      <w:tr w:rsidR="00BC6961" w:rsidRPr="00D54B41" w14:paraId="5A612A63" w14:textId="77777777" w:rsidTr="003850AE">
        <w:trPr>
          <w:cantSplit/>
          <w:trHeight w:val="355"/>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6EC56025" w14:textId="77777777" w:rsidR="00BC6961" w:rsidRPr="00D54B41" w:rsidRDefault="00BC6961" w:rsidP="00F6095E">
            <w:pPr>
              <w:pStyle w:val="Table"/>
              <w:spacing w:before="20" w:after="20"/>
              <w:rPr>
                <w:b/>
                <w:sz w:val="20"/>
              </w:rPr>
            </w:pPr>
            <w:r>
              <w:rPr>
                <w:b/>
                <w:sz w:val="20"/>
              </w:rPr>
              <w:t>Prosess</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25065431" w14:textId="77777777" w:rsidR="00BC6961" w:rsidRPr="00D54B41" w:rsidRDefault="00BC6961" w:rsidP="00F6095E">
            <w:pPr>
              <w:pStyle w:val="Table"/>
              <w:spacing w:before="20" w:after="20"/>
              <w:jc w:val="center"/>
              <w:rPr>
                <w:b/>
                <w:sz w:val="20"/>
              </w:rPr>
            </w:pPr>
            <w:r>
              <w:rPr>
                <w:b/>
                <w:sz w:val="20"/>
              </w:rPr>
              <w:t xml:space="preserve">Mottatt oppdragsgiver </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7ED8B33D" w14:textId="77777777" w:rsidR="00BC6961" w:rsidRPr="00D54B41" w:rsidRDefault="00BC6961" w:rsidP="00F6095E">
            <w:pPr>
              <w:pStyle w:val="Table"/>
              <w:spacing w:before="20" w:after="20"/>
              <w:jc w:val="center"/>
              <w:rPr>
                <w:b/>
                <w:sz w:val="20"/>
              </w:rPr>
            </w:pPr>
            <w:r>
              <w:rPr>
                <w:b/>
                <w:sz w:val="20"/>
              </w:rPr>
              <w:t>Tilgjengelig bestiller</w:t>
            </w:r>
          </w:p>
        </w:tc>
      </w:tr>
      <w:tr w:rsidR="00BC6961" w:rsidRPr="00D54B41" w14:paraId="04A8D13C" w14:textId="77777777" w:rsidTr="003850AE">
        <w:trPr>
          <w:cantSplit/>
          <w:trHeight w:val="355"/>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5CA40249" w14:textId="77777777" w:rsidR="00BC6961" w:rsidRPr="00294A0A" w:rsidRDefault="00BC6961" w:rsidP="00F6095E">
            <w:pPr>
              <w:pStyle w:val="Table"/>
              <w:spacing w:before="20" w:after="20"/>
              <w:rPr>
                <w:sz w:val="20"/>
              </w:rPr>
            </w:pPr>
            <w:r>
              <w:rPr>
                <w:sz w:val="20"/>
              </w:rPr>
              <w:t>Ny katalog</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1AF8A10F" w14:textId="7F7D1FF2" w:rsidR="00BC6961" w:rsidRPr="00294A0A" w:rsidRDefault="0090421F" w:rsidP="00F6095E">
            <w:pPr>
              <w:pStyle w:val="Table"/>
              <w:spacing w:before="20" w:after="20"/>
              <w:jc w:val="center"/>
              <w:rPr>
                <w:sz w:val="20"/>
              </w:rPr>
            </w:pPr>
            <w:r>
              <w:rPr>
                <w:sz w:val="20"/>
              </w:rPr>
              <w:t>10 virkedager</w:t>
            </w:r>
            <w:r w:rsidR="00DC2466">
              <w:rPr>
                <w:sz w:val="20"/>
              </w:rPr>
              <w:t xml:space="preserve"> før oppstart ny avtale</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4F477D90" w14:textId="2925A5AE" w:rsidR="00BC6961" w:rsidRPr="00294A0A" w:rsidRDefault="00DC2466" w:rsidP="00F6095E">
            <w:pPr>
              <w:pStyle w:val="Table"/>
              <w:spacing w:before="20" w:after="20"/>
              <w:jc w:val="center"/>
              <w:rPr>
                <w:sz w:val="20"/>
              </w:rPr>
            </w:pPr>
            <w:r>
              <w:rPr>
                <w:sz w:val="20"/>
              </w:rPr>
              <w:t>Oppstartsdato</w:t>
            </w:r>
          </w:p>
        </w:tc>
      </w:tr>
      <w:tr w:rsidR="00BC6961" w:rsidRPr="00D54B41" w14:paraId="717A3062" w14:textId="77777777" w:rsidTr="003850AE">
        <w:trPr>
          <w:cantSplit/>
          <w:trHeight w:val="355"/>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5B6FAF0E" w14:textId="77777777" w:rsidR="00BC6961" w:rsidRDefault="00BC6961" w:rsidP="00F6095E">
            <w:pPr>
              <w:pStyle w:val="Table"/>
              <w:spacing w:before="20" w:after="20"/>
              <w:rPr>
                <w:sz w:val="20"/>
              </w:rPr>
            </w:pPr>
            <w:r>
              <w:rPr>
                <w:sz w:val="20"/>
              </w:rPr>
              <w:t>Oppdatering av katalog</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669B9821" w14:textId="34161C82" w:rsidR="00BC6961" w:rsidRPr="00294A0A" w:rsidRDefault="00DC2466" w:rsidP="00F6095E">
            <w:pPr>
              <w:pStyle w:val="Table"/>
              <w:spacing w:before="20" w:after="20"/>
              <w:jc w:val="center"/>
              <w:rPr>
                <w:sz w:val="20"/>
              </w:rPr>
            </w:pPr>
            <w:r>
              <w:rPr>
                <w:sz w:val="20"/>
              </w:rPr>
              <w:t>10 virkedager før endring/oppdatering gjennomføres</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7A282757" w14:textId="61F0D585" w:rsidR="00BC6961" w:rsidRPr="00294A0A" w:rsidRDefault="00883217" w:rsidP="00F6095E">
            <w:pPr>
              <w:pStyle w:val="Table"/>
              <w:spacing w:before="20" w:after="20"/>
              <w:jc w:val="center"/>
              <w:rPr>
                <w:sz w:val="20"/>
              </w:rPr>
            </w:pPr>
            <w:r>
              <w:rPr>
                <w:sz w:val="20"/>
              </w:rPr>
              <w:t xml:space="preserve">Satt aktiveringsdato/gyldig fra dato </w:t>
            </w:r>
            <w:r w:rsidR="00DC2466">
              <w:rPr>
                <w:sz w:val="20"/>
              </w:rPr>
              <w:t>10 virkedager etter mottak av katalog</w:t>
            </w:r>
          </w:p>
        </w:tc>
      </w:tr>
    </w:tbl>
    <w:p w14:paraId="4048DD0C" w14:textId="01B1CD00" w:rsidR="1D30A8F9" w:rsidRDefault="1D30A8F9" w:rsidP="1D30A8F9">
      <w:pPr>
        <w:pStyle w:val="Overskrift2"/>
        <w:numPr>
          <w:ilvl w:val="0"/>
          <w:numId w:val="0"/>
        </w:numPr>
      </w:pPr>
    </w:p>
    <w:p w14:paraId="067EE8DF" w14:textId="1D34F9BC" w:rsidR="009F4058" w:rsidRPr="00694FF8" w:rsidRDefault="1D83DE79" w:rsidP="00694FF8">
      <w:pPr>
        <w:pStyle w:val="Overskrift5"/>
      </w:pPr>
      <w:r w:rsidRPr="00694FF8">
        <w:t>Krav til i</w:t>
      </w:r>
      <w:r w:rsidR="0502EEF9" w:rsidRPr="00694FF8">
        <w:t xml:space="preserve">nnhold </w:t>
      </w:r>
      <w:r w:rsidR="4FEFE92E" w:rsidRPr="00694FF8">
        <w:t>og kvalitet i visse katalogfelt</w:t>
      </w:r>
    </w:p>
    <w:p w14:paraId="4DB86F1B" w14:textId="1ADAA9E7" w:rsidR="002B7397" w:rsidRPr="00FC23DD" w:rsidRDefault="69EF5106" w:rsidP="2D14B8D8">
      <w:pPr>
        <w:rPr>
          <w:szCs w:val="22"/>
        </w:rPr>
      </w:pPr>
      <w:r w:rsidRPr="1D30A8F9">
        <w:rPr>
          <w:szCs w:val="22"/>
        </w:rPr>
        <w:t xml:space="preserve">Gjeldende EHF katalog spesifikasjon </w:t>
      </w:r>
      <w:r w:rsidR="33E2297E" w:rsidRPr="1D30A8F9">
        <w:rPr>
          <w:szCs w:val="22"/>
        </w:rPr>
        <w:t xml:space="preserve">er </w:t>
      </w:r>
      <w:r w:rsidR="2CD415AB" w:rsidRPr="1D30A8F9">
        <w:rPr>
          <w:szCs w:val="22"/>
        </w:rPr>
        <w:t>hovedkilden for korrekt informasjon. Sa</w:t>
      </w:r>
      <w:r w:rsidR="5BCC5FDF" w:rsidRPr="1D30A8F9">
        <w:rPr>
          <w:szCs w:val="22"/>
        </w:rPr>
        <w:t>mhandlingsavtalen har til hensikt å hjelpe aktørene om å ha felles forståelse av de felter som skal benyttes</w:t>
      </w:r>
      <w:r w:rsidR="038558EB" w:rsidRPr="1D30A8F9">
        <w:rPr>
          <w:szCs w:val="22"/>
        </w:rPr>
        <w:t xml:space="preserve"> i katalog</w:t>
      </w:r>
      <w:r w:rsidR="5BCC5FDF" w:rsidRPr="1D30A8F9">
        <w:rPr>
          <w:szCs w:val="22"/>
        </w:rPr>
        <w:t>. Denne tabellen må derfor ikke ansees som uttømmende.</w:t>
      </w:r>
      <w:r w:rsidR="02ABE488" w:rsidRPr="1D30A8F9">
        <w:rPr>
          <w:szCs w:val="22"/>
        </w:rPr>
        <w:t xml:space="preserve"> </w:t>
      </w:r>
    </w:p>
    <w:p w14:paraId="655C31DB" w14:textId="71792A09" w:rsidR="2D14B8D8" w:rsidRDefault="623A2D10" w:rsidP="2D14B8D8">
      <w:r>
        <w:t>Under listes k</w:t>
      </w:r>
      <w:r w:rsidR="723CC9D9">
        <w:t xml:space="preserve">rav til Leverandør for ønsket </w:t>
      </w:r>
      <w:r w:rsidR="123D83C0">
        <w:t xml:space="preserve">innhold og </w:t>
      </w:r>
      <w:r w:rsidR="723CC9D9">
        <w:t>kvalitet i den elektroniske katalogen. Dette for å øke innkjøpsopplevelsen og søkbarhet</w:t>
      </w:r>
      <w:r w:rsidR="2D18B874">
        <w:t xml:space="preserve">en i </w:t>
      </w:r>
      <w:proofErr w:type="spellStart"/>
      <w:r w:rsidR="2D18B874">
        <w:t>eHandelsløsningen</w:t>
      </w:r>
      <w:proofErr w:type="spellEnd"/>
      <w:r w:rsidR="2D18B874">
        <w:t xml:space="preserve"> </w:t>
      </w:r>
      <w:r w:rsidR="723CC9D9">
        <w:t>for sluttbruker for derigjennom øke avtalelojalitet</w:t>
      </w:r>
      <w:r w:rsidR="0BABC029">
        <w:t>.</w:t>
      </w:r>
    </w:p>
    <w:tbl>
      <w:tblPr>
        <w:tblW w:w="0" w:type="auto"/>
        <w:tblInd w:w="131" w:type="dxa"/>
        <w:tblLook w:val="0000" w:firstRow="0" w:lastRow="0" w:firstColumn="0" w:lastColumn="0" w:noHBand="0" w:noVBand="0"/>
      </w:tblPr>
      <w:tblGrid>
        <w:gridCol w:w="2889"/>
        <w:gridCol w:w="1049"/>
        <w:gridCol w:w="4003"/>
      </w:tblGrid>
      <w:tr w:rsidR="009F4058" w:rsidRPr="00D54B41" w14:paraId="057D0543" w14:textId="77777777" w:rsidTr="003850AE">
        <w:trPr>
          <w:cantSplit/>
          <w:trHeight w:val="355"/>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378B2C36" w14:textId="77777777" w:rsidR="009F4058" w:rsidRPr="00D54B41" w:rsidRDefault="009F4058" w:rsidP="00272023">
            <w:pPr>
              <w:pStyle w:val="Table"/>
              <w:spacing w:before="20" w:after="20"/>
              <w:rPr>
                <w:b/>
                <w:sz w:val="20"/>
              </w:rPr>
            </w:pPr>
            <w:r>
              <w:rPr>
                <w:b/>
                <w:sz w:val="20"/>
              </w:rPr>
              <w:t>Katalogfelt</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712BDF71" w14:textId="7B834C61" w:rsidR="009F4058" w:rsidRPr="00D54B41" w:rsidRDefault="6E5F3103" w:rsidP="2D14B8D8">
            <w:pPr>
              <w:pStyle w:val="Table"/>
              <w:spacing w:before="20" w:after="20"/>
              <w:jc w:val="center"/>
              <w:rPr>
                <w:b/>
                <w:bCs/>
                <w:sz w:val="20"/>
              </w:rPr>
            </w:pPr>
            <w:proofErr w:type="gramStart"/>
            <w:r w:rsidRPr="2D14B8D8">
              <w:rPr>
                <w:b/>
                <w:bCs/>
                <w:sz w:val="20"/>
              </w:rPr>
              <w:t>Påkrevd</w:t>
            </w:r>
            <w:proofErr w:type="gramEnd"/>
            <w:r w:rsidR="009F4058" w:rsidRPr="2D14B8D8">
              <w:rPr>
                <w:b/>
                <w:bCs/>
                <w:sz w:val="20"/>
              </w:rPr>
              <w:t xml:space="preserve"> (ja/nei)</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3B27EB5C" w14:textId="77777777" w:rsidR="009F4058" w:rsidRPr="00D54B41" w:rsidRDefault="009F4058" w:rsidP="009F4058">
            <w:pPr>
              <w:pStyle w:val="Table"/>
              <w:spacing w:before="20" w:after="20"/>
              <w:jc w:val="center"/>
              <w:rPr>
                <w:b/>
                <w:sz w:val="20"/>
              </w:rPr>
            </w:pPr>
            <w:r w:rsidRPr="00D54B41">
              <w:rPr>
                <w:b/>
                <w:sz w:val="20"/>
              </w:rPr>
              <w:t>Kommentar</w:t>
            </w:r>
          </w:p>
        </w:tc>
      </w:tr>
      <w:tr w:rsidR="002C3D41" w:rsidRPr="00D54B41" w14:paraId="4E78CA70" w14:textId="77777777" w:rsidTr="003850AE">
        <w:trPr>
          <w:cantSplit/>
          <w:trHeight w:val="355"/>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334D5B71" w14:textId="1A04B8CB" w:rsidR="002C3D41" w:rsidRPr="00081336" w:rsidRDefault="5653B600" w:rsidP="1D30A8F9">
            <w:pPr>
              <w:pStyle w:val="Table"/>
              <w:spacing w:before="20" w:after="20" w:line="259" w:lineRule="auto"/>
              <w:rPr>
                <w:sz w:val="16"/>
                <w:szCs w:val="16"/>
              </w:rPr>
            </w:pPr>
            <w:r w:rsidRPr="1D30A8F9">
              <w:rPr>
                <w:sz w:val="16"/>
                <w:szCs w:val="16"/>
              </w:rPr>
              <w:t>Leverandørens artikkelnummer</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39B9DC50" w14:textId="63DAE528" w:rsidR="002C3D41" w:rsidRPr="00081336" w:rsidRDefault="002C3D41" w:rsidP="002C3D41">
            <w:pPr>
              <w:pStyle w:val="Table"/>
              <w:spacing w:before="20" w:after="20"/>
              <w:jc w:val="center"/>
              <w:rPr>
                <w:sz w:val="16"/>
                <w:szCs w:val="16"/>
              </w:rPr>
            </w:pPr>
            <w:r>
              <w:rPr>
                <w:sz w:val="16"/>
                <w:szCs w:val="16"/>
              </w:rPr>
              <w:t>Ja</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2A45AFDF" w14:textId="77777777" w:rsidR="002C3D41" w:rsidRPr="00081336" w:rsidRDefault="002C3D41" w:rsidP="002C3D41">
            <w:pPr>
              <w:pStyle w:val="Table"/>
              <w:spacing w:before="20" w:after="20"/>
              <w:jc w:val="center"/>
              <w:rPr>
                <w:sz w:val="16"/>
                <w:szCs w:val="16"/>
              </w:rPr>
            </w:pPr>
          </w:p>
        </w:tc>
      </w:tr>
      <w:tr w:rsidR="002C3D41" w:rsidRPr="00D54B41" w14:paraId="624EEB83" w14:textId="77777777" w:rsidTr="003850AE">
        <w:trPr>
          <w:cantSplit/>
          <w:trHeight w:val="355"/>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7ACD171D" w14:textId="009DCAE7" w:rsidR="2D14B8D8" w:rsidRDefault="2D14B8D8" w:rsidP="2D14B8D8">
            <w:pPr>
              <w:pStyle w:val="Table"/>
              <w:spacing w:before="20" w:after="20" w:line="259" w:lineRule="auto"/>
            </w:pPr>
            <w:r w:rsidRPr="2D14B8D8">
              <w:rPr>
                <w:sz w:val="16"/>
                <w:szCs w:val="16"/>
              </w:rPr>
              <w:t>Produktnavn</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544BF84D" w14:textId="5F9618BB" w:rsidR="002C3D41" w:rsidRPr="00081336" w:rsidRDefault="002C3D41" w:rsidP="002C3D41">
            <w:pPr>
              <w:pStyle w:val="Table"/>
              <w:spacing w:before="20" w:after="20"/>
              <w:jc w:val="center"/>
              <w:rPr>
                <w:sz w:val="16"/>
                <w:szCs w:val="16"/>
              </w:rPr>
            </w:pPr>
            <w:r>
              <w:rPr>
                <w:sz w:val="16"/>
                <w:szCs w:val="16"/>
              </w:rPr>
              <w:t>Ja</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01818EC6" w14:textId="77777777" w:rsidR="002C3D41" w:rsidRPr="00081336" w:rsidRDefault="002C3D41" w:rsidP="002C3D41">
            <w:pPr>
              <w:pStyle w:val="Table"/>
              <w:spacing w:before="20" w:after="20"/>
              <w:jc w:val="center"/>
              <w:rPr>
                <w:sz w:val="16"/>
                <w:szCs w:val="16"/>
              </w:rPr>
            </w:pPr>
          </w:p>
        </w:tc>
      </w:tr>
      <w:tr w:rsidR="002C3D41" w:rsidRPr="00D54B41" w14:paraId="6CF6FA6F" w14:textId="77777777" w:rsidTr="003850AE">
        <w:trPr>
          <w:cantSplit/>
          <w:trHeight w:val="355"/>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357F003C" w14:textId="4D6BDF8D" w:rsidR="2D14B8D8" w:rsidRDefault="2D14B8D8" w:rsidP="2D14B8D8">
            <w:pPr>
              <w:pStyle w:val="Table"/>
              <w:spacing w:before="20" w:after="20"/>
              <w:rPr>
                <w:sz w:val="16"/>
                <w:szCs w:val="16"/>
              </w:rPr>
            </w:pPr>
            <w:r w:rsidRPr="2D14B8D8">
              <w:rPr>
                <w:sz w:val="16"/>
                <w:szCs w:val="16"/>
              </w:rPr>
              <w:t>Produktbeskrivelse</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7FADBF5B" w14:textId="1C3F98AD" w:rsidR="002C3D41" w:rsidRPr="00081336" w:rsidRDefault="002C3D41" w:rsidP="002C3D41">
            <w:pPr>
              <w:pStyle w:val="Table"/>
              <w:spacing w:before="20" w:after="20"/>
              <w:jc w:val="center"/>
              <w:rPr>
                <w:sz w:val="16"/>
                <w:szCs w:val="16"/>
              </w:rPr>
            </w:pPr>
            <w:r>
              <w:rPr>
                <w:sz w:val="16"/>
                <w:szCs w:val="16"/>
              </w:rPr>
              <w:t>Ja</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4792FCBF" w14:textId="37582376" w:rsidR="002C3D41" w:rsidRPr="00081336" w:rsidRDefault="002C3D41" w:rsidP="002C3D41">
            <w:pPr>
              <w:pStyle w:val="Table"/>
              <w:spacing w:before="20" w:after="20"/>
              <w:rPr>
                <w:sz w:val="16"/>
                <w:szCs w:val="16"/>
              </w:rPr>
            </w:pPr>
            <w:r w:rsidRPr="00081336">
              <w:rPr>
                <w:sz w:val="16"/>
                <w:szCs w:val="16"/>
              </w:rPr>
              <w:t>.</w:t>
            </w:r>
          </w:p>
        </w:tc>
      </w:tr>
      <w:tr w:rsidR="002C3D41" w:rsidRPr="00D54B41" w14:paraId="551CFD43" w14:textId="77777777" w:rsidTr="003850AE">
        <w:trPr>
          <w:cantSplit/>
          <w:trHeight w:val="355"/>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2CE00C74" w14:textId="30F6D381" w:rsidR="07E51361" w:rsidRDefault="07E51361" w:rsidP="2D14B8D8">
            <w:pPr>
              <w:pStyle w:val="Table"/>
              <w:spacing w:before="20" w:after="20"/>
              <w:rPr>
                <w:sz w:val="16"/>
                <w:szCs w:val="16"/>
              </w:rPr>
            </w:pPr>
            <w:r w:rsidRPr="2D14B8D8">
              <w:rPr>
                <w:sz w:val="16"/>
                <w:szCs w:val="16"/>
              </w:rPr>
              <w:t>Ledetid</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45F3C480" w14:textId="4ED0D70D" w:rsidR="002C3D41" w:rsidRPr="00081336" w:rsidRDefault="002C3D41" w:rsidP="002C3D41">
            <w:pPr>
              <w:pStyle w:val="Table"/>
              <w:spacing w:before="20" w:after="20"/>
              <w:jc w:val="center"/>
              <w:rPr>
                <w:sz w:val="16"/>
                <w:szCs w:val="16"/>
              </w:rPr>
            </w:pPr>
            <w:r>
              <w:rPr>
                <w:sz w:val="16"/>
                <w:szCs w:val="16"/>
              </w:rPr>
              <w:t>Ja</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33C62F9A" w14:textId="77777777" w:rsidR="002C3D41" w:rsidRPr="00081336" w:rsidRDefault="002C3D41" w:rsidP="002C3D41">
            <w:pPr>
              <w:pStyle w:val="Table"/>
              <w:spacing w:before="20" w:after="20"/>
              <w:rPr>
                <w:b/>
                <w:sz w:val="16"/>
                <w:szCs w:val="16"/>
              </w:rPr>
            </w:pPr>
          </w:p>
        </w:tc>
      </w:tr>
      <w:tr w:rsidR="002C3D41" w:rsidRPr="00D54B41" w14:paraId="3AD3201A" w14:textId="77777777" w:rsidTr="003850AE">
        <w:trPr>
          <w:cantSplit/>
          <w:trHeight w:val="355"/>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2CC14F2A" w14:textId="02406097" w:rsidR="0A99BBD8" w:rsidRDefault="0A99BBD8" w:rsidP="2D14B8D8">
            <w:pPr>
              <w:pStyle w:val="Table"/>
              <w:spacing w:before="20" w:after="20" w:line="259" w:lineRule="auto"/>
              <w:rPr>
                <w:sz w:val="16"/>
                <w:szCs w:val="16"/>
              </w:rPr>
            </w:pPr>
            <w:r w:rsidRPr="2D14B8D8">
              <w:rPr>
                <w:sz w:val="16"/>
                <w:szCs w:val="16"/>
              </w:rPr>
              <w:t>Gyldig bildefil</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398D4A35" w14:textId="3CD6DC06" w:rsidR="002C3D41" w:rsidRPr="00081336" w:rsidRDefault="002C3D41" w:rsidP="002C3D41">
            <w:pPr>
              <w:pStyle w:val="Table"/>
              <w:spacing w:before="20" w:after="20"/>
              <w:jc w:val="center"/>
              <w:rPr>
                <w:sz w:val="16"/>
                <w:szCs w:val="16"/>
              </w:rPr>
            </w:pPr>
            <w:r>
              <w:rPr>
                <w:sz w:val="16"/>
                <w:szCs w:val="16"/>
              </w:rPr>
              <w:t>Ja</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7C649C75" w14:textId="77777777" w:rsidR="002C3D41" w:rsidRPr="00081336" w:rsidRDefault="002C3D41" w:rsidP="002C3D41">
            <w:pPr>
              <w:pStyle w:val="Table"/>
              <w:spacing w:before="20" w:after="20"/>
              <w:rPr>
                <w:b/>
                <w:sz w:val="16"/>
                <w:szCs w:val="16"/>
              </w:rPr>
            </w:pPr>
          </w:p>
        </w:tc>
      </w:tr>
      <w:tr w:rsidR="002C3D41" w:rsidRPr="00D54B41" w14:paraId="6FB1BDC5" w14:textId="77777777" w:rsidTr="003850AE">
        <w:trPr>
          <w:cantSplit/>
          <w:trHeight w:val="355"/>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603DECFC" w14:textId="39D82F58" w:rsidR="0E7A4DBD" w:rsidRDefault="1E3077AF" w:rsidP="1D30A8F9">
            <w:pPr>
              <w:pStyle w:val="Table"/>
              <w:spacing w:before="20" w:after="20" w:line="259" w:lineRule="auto"/>
              <w:rPr>
                <w:sz w:val="16"/>
                <w:szCs w:val="16"/>
              </w:rPr>
            </w:pPr>
            <w:r w:rsidRPr="1D30A8F9">
              <w:rPr>
                <w:sz w:val="16"/>
                <w:szCs w:val="16"/>
              </w:rPr>
              <w:t>Pris maks 2 desimaler</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5E1882B8" w14:textId="19C3A4E7" w:rsidR="002C3D41" w:rsidRPr="00081336" w:rsidRDefault="002C3D41" w:rsidP="002C3D41">
            <w:pPr>
              <w:pStyle w:val="Table"/>
              <w:spacing w:before="20" w:after="20"/>
              <w:jc w:val="center"/>
              <w:rPr>
                <w:sz w:val="16"/>
                <w:szCs w:val="16"/>
              </w:rPr>
            </w:pPr>
            <w:r>
              <w:rPr>
                <w:sz w:val="16"/>
                <w:szCs w:val="16"/>
              </w:rPr>
              <w:t>Ja</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6D5BA40F" w14:textId="3BD48777" w:rsidR="002C3D41" w:rsidRPr="00081336" w:rsidRDefault="002C3D41" w:rsidP="002C3D41">
            <w:pPr>
              <w:pStyle w:val="Table"/>
              <w:spacing w:before="20" w:after="20"/>
              <w:rPr>
                <w:sz w:val="16"/>
                <w:szCs w:val="16"/>
              </w:rPr>
            </w:pPr>
            <w:r w:rsidRPr="00081336">
              <w:rPr>
                <w:sz w:val="16"/>
                <w:szCs w:val="16"/>
              </w:rPr>
              <w:t>.</w:t>
            </w:r>
          </w:p>
        </w:tc>
      </w:tr>
      <w:tr w:rsidR="002C3D41" w:rsidRPr="00D54B41" w14:paraId="46AE1877" w14:textId="77777777" w:rsidTr="003850AE">
        <w:trPr>
          <w:cantSplit/>
          <w:trHeight w:val="355"/>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7CBB7E49" w14:textId="194E769B" w:rsidR="2D14B8D8" w:rsidRDefault="5811BB56" w:rsidP="2D14B8D8">
            <w:pPr>
              <w:pStyle w:val="Table"/>
              <w:spacing w:before="20" w:after="20"/>
              <w:rPr>
                <w:sz w:val="16"/>
                <w:szCs w:val="16"/>
              </w:rPr>
            </w:pPr>
            <w:proofErr w:type="spellStart"/>
            <w:r w:rsidRPr="1D30A8F9">
              <w:rPr>
                <w:sz w:val="16"/>
                <w:szCs w:val="16"/>
              </w:rPr>
              <w:t>Kontrakt</w:t>
            </w:r>
            <w:r w:rsidR="15AB8E63" w:rsidRPr="1D30A8F9">
              <w:rPr>
                <w:sz w:val="16"/>
                <w:szCs w:val="16"/>
              </w:rPr>
              <w:t>referanse</w:t>
            </w:r>
            <w:proofErr w:type="spellEnd"/>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66E5EFE1" w14:textId="0199F9C7" w:rsidR="002C3D41" w:rsidRPr="00081336" w:rsidRDefault="002C3D41" w:rsidP="002C3D41">
            <w:pPr>
              <w:pStyle w:val="Table"/>
              <w:spacing w:before="20" w:after="20"/>
              <w:jc w:val="center"/>
              <w:rPr>
                <w:sz w:val="16"/>
                <w:szCs w:val="16"/>
              </w:rPr>
            </w:pPr>
            <w:r>
              <w:rPr>
                <w:sz w:val="16"/>
                <w:szCs w:val="16"/>
              </w:rPr>
              <w:t>Ja</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1E3086BF" w14:textId="3AE882F6" w:rsidR="002C3D41" w:rsidRPr="00081336" w:rsidRDefault="002C3D41" w:rsidP="002C3D41">
            <w:pPr>
              <w:pStyle w:val="Table"/>
              <w:spacing w:before="20" w:after="20"/>
              <w:rPr>
                <w:sz w:val="16"/>
                <w:szCs w:val="16"/>
              </w:rPr>
            </w:pPr>
            <w:r w:rsidRPr="00081336">
              <w:rPr>
                <w:sz w:val="16"/>
                <w:szCs w:val="16"/>
              </w:rPr>
              <w:t xml:space="preserve">. </w:t>
            </w:r>
          </w:p>
        </w:tc>
      </w:tr>
      <w:tr w:rsidR="002C3D41" w:rsidRPr="00D54B41" w14:paraId="6B80A515" w14:textId="77777777" w:rsidTr="003850AE">
        <w:trPr>
          <w:cantSplit/>
          <w:trHeight w:val="355"/>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466A3584" w14:textId="425C0797" w:rsidR="2D14B8D8" w:rsidRDefault="33852CA3" w:rsidP="1D30A8F9">
            <w:pPr>
              <w:pStyle w:val="Table"/>
              <w:spacing w:before="20" w:after="20" w:line="259" w:lineRule="auto"/>
              <w:rPr>
                <w:sz w:val="16"/>
                <w:szCs w:val="16"/>
              </w:rPr>
            </w:pPr>
            <w:r w:rsidRPr="1D30A8F9">
              <w:rPr>
                <w:sz w:val="16"/>
                <w:szCs w:val="16"/>
              </w:rPr>
              <w:t>Gyldig k</w:t>
            </w:r>
            <w:r w:rsidR="5811BB56" w:rsidRPr="1D30A8F9">
              <w:rPr>
                <w:sz w:val="16"/>
                <w:szCs w:val="16"/>
              </w:rPr>
              <w:t>ategorisering (UNSPSC)</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3CEBE6F4" w14:textId="68B9E139" w:rsidR="002C3D41" w:rsidRPr="00081336" w:rsidRDefault="002C3D41" w:rsidP="002C3D41">
            <w:pPr>
              <w:pStyle w:val="Table"/>
              <w:spacing w:before="20" w:after="20"/>
              <w:jc w:val="center"/>
              <w:rPr>
                <w:sz w:val="16"/>
                <w:szCs w:val="16"/>
              </w:rPr>
            </w:pPr>
            <w:r>
              <w:rPr>
                <w:sz w:val="16"/>
                <w:szCs w:val="16"/>
              </w:rPr>
              <w:t>Ja</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410803A5" w14:textId="370CF289" w:rsidR="002C3D41" w:rsidRPr="00081336" w:rsidRDefault="388151C7" w:rsidP="002C3D41">
            <w:pPr>
              <w:pStyle w:val="Table"/>
              <w:spacing w:before="20" w:after="20"/>
              <w:rPr>
                <w:sz w:val="16"/>
                <w:szCs w:val="16"/>
              </w:rPr>
            </w:pPr>
            <w:r w:rsidRPr="1D30A8F9">
              <w:rPr>
                <w:sz w:val="16"/>
                <w:szCs w:val="16"/>
              </w:rPr>
              <w:t>Versjon 18</w:t>
            </w:r>
          </w:p>
        </w:tc>
      </w:tr>
      <w:tr w:rsidR="002C3D41" w:rsidRPr="00D54B41" w14:paraId="3469C1CD" w14:textId="77777777" w:rsidTr="003850AE">
        <w:trPr>
          <w:cantSplit/>
          <w:trHeight w:val="355"/>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575953CE" w14:textId="1FD2D33C" w:rsidR="002C3D41" w:rsidRPr="00081336" w:rsidRDefault="4127E096" w:rsidP="002C3D41">
            <w:pPr>
              <w:pStyle w:val="Table"/>
              <w:spacing w:before="20" w:after="20"/>
              <w:rPr>
                <w:sz w:val="16"/>
                <w:szCs w:val="16"/>
              </w:rPr>
            </w:pPr>
            <w:r w:rsidRPr="1D30A8F9">
              <w:rPr>
                <w:sz w:val="16"/>
                <w:szCs w:val="16"/>
              </w:rPr>
              <w:t>Minimumskvantum</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18F0DEEE" w14:textId="3E0249AC" w:rsidR="002C3D41" w:rsidRPr="00081336" w:rsidRDefault="002C3D41" w:rsidP="002C3D41">
            <w:pPr>
              <w:pStyle w:val="Table"/>
              <w:spacing w:before="20" w:after="20"/>
              <w:jc w:val="center"/>
              <w:rPr>
                <w:sz w:val="16"/>
                <w:szCs w:val="16"/>
              </w:rPr>
            </w:pPr>
            <w:r>
              <w:rPr>
                <w:sz w:val="16"/>
                <w:szCs w:val="16"/>
              </w:rPr>
              <w:t>Ja</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6BA502CF" w14:textId="78F1C2D8" w:rsidR="002C3D41" w:rsidRPr="00081336" w:rsidRDefault="002C3D41" w:rsidP="002C3D41">
            <w:pPr>
              <w:pStyle w:val="Table"/>
              <w:spacing w:before="20" w:after="20"/>
              <w:rPr>
                <w:sz w:val="16"/>
                <w:szCs w:val="16"/>
              </w:rPr>
            </w:pPr>
            <w:r w:rsidRPr="00081336">
              <w:rPr>
                <w:sz w:val="16"/>
                <w:szCs w:val="16"/>
              </w:rPr>
              <w:t xml:space="preserve">. </w:t>
            </w:r>
          </w:p>
        </w:tc>
      </w:tr>
      <w:tr w:rsidR="002C3D41" w:rsidRPr="00D54B41" w14:paraId="02C241B9" w14:textId="77777777" w:rsidTr="003850AE">
        <w:trPr>
          <w:cantSplit/>
          <w:trHeight w:val="355"/>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0AD9E6FE" w14:textId="1E33D4EE" w:rsidR="4F0311F0" w:rsidRDefault="7B33495C" w:rsidP="1D30A8F9">
            <w:pPr>
              <w:pStyle w:val="Table"/>
              <w:spacing w:before="20" w:after="20" w:line="259" w:lineRule="auto"/>
              <w:rPr>
                <w:sz w:val="16"/>
                <w:szCs w:val="16"/>
              </w:rPr>
            </w:pPr>
            <w:r w:rsidRPr="1D30A8F9">
              <w:rPr>
                <w:sz w:val="16"/>
                <w:szCs w:val="16"/>
              </w:rPr>
              <w:t>Pakningskvantum/</w:t>
            </w:r>
            <w:proofErr w:type="spellStart"/>
            <w:r w:rsidRPr="1D30A8F9">
              <w:rPr>
                <w:sz w:val="16"/>
                <w:szCs w:val="16"/>
              </w:rPr>
              <w:t>PackQuantity</w:t>
            </w:r>
            <w:proofErr w:type="spellEnd"/>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070FA00B" w14:textId="2ACBF708" w:rsidR="002C3D41" w:rsidRPr="00081336" w:rsidRDefault="5A9D1EFD" w:rsidP="002C3D41">
            <w:pPr>
              <w:pStyle w:val="Table"/>
              <w:spacing w:before="20" w:after="20"/>
              <w:jc w:val="center"/>
              <w:rPr>
                <w:sz w:val="16"/>
                <w:szCs w:val="16"/>
              </w:rPr>
            </w:pPr>
            <w:r w:rsidRPr="1D30A8F9">
              <w:rPr>
                <w:sz w:val="16"/>
                <w:szCs w:val="16"/>
              </w:rPr>
              <w:t>Ja</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7D7B6AEF" w14:textId="29061B81" w:rsidR="002C3D41" w:rsidRPr="00081336" w:rsidRDefault="002C3D41" w:rsidP="002C3D41">
            <w:pPr>
              <w:pStyle w:val="Table"/>
              <w:spacing w:before="20" w:after="20"/>
              <w:rPr>
                <w:sz w:val="16"/>
                <w:szCs w:val="16"/>
              </w:rPr>
            </w:pPr>
          </w:p>
        </w:tc>
      </w:tr>
      <w:tr w:rsidR="002C3D41" w:rsidRPr="00D54B41" w14:paraId="73EC6504" w14:textId="77777777" w:rsidTr="003850AE">
        <w:trPr>
          <w:cantSplit/>
          <w:trHeight w:val="355"/>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28C8B03E" w14:textId="5A3682C6" w:rsidR="002C3D41" w:rsidRPr="00081336" w:rsidRDefault="7D8452D3" w:rsidP="1D30A8F9">
            <w:pPr>
              <w:pStyle w:val="Table"/>
              <w:spacing w:before="20" w:after="20"/>
              <w:rPr>
                <w:sz w:val="16"/>
                <w:szCs w:val="16"/>
              </w:rPr>
            </w:pPr>
            <w:r w:rsidRPr="1D30A8F9">
              <w:rPr>
                <w:sz w:val="16"/>
                <w:szCs w:val="16"/>
              </w:rPr>
              <w:t>Pakningsenhet/</w:t>
            </w:r>
            <w:proofErr w:type="spellStart"/>
            <w:r w:rsidR="4994FA2A" w:rsidRPr="1D30A8F9">
              <w:rPr>
                <w:sz w:val="16"/>
                <w:szCs w:val="16"/>
              </w:rPr>
              <w:t>Bestillbar</w:t>
            </w:r>
            <w:proofErr w:type="spellEnd"/>
            <w:r w:rsidR="4994FA2A" w:rsidRPr="1D30A8F9">
              <w:rPr>
                <w:sz w:val="16"/>
                <w:szCs w:val="16"/>
              </w:rPr>
              <w:t xml:space="preserve"> enhet/</w:t>
            </w:r>
            <w:proofErr w:type="spellStart"/>
            <w:r w:rsidRPr="1D30A8F9">
              <w:rPr>
                <w:sz w:val="16"/>
                <w:szCs w:val="16"/>
              </w:rPr>
              <w:t>PackQuantity</w:t>
            </w:r>
            <w:proofErr w:type="spellEnd"/>
            <w:r w:rsidRPr="1D30A8F9">
              <w:rPr>
                <w:sz w:val="16"/>
                <w:szCs w:val="16"/>
              </w:rPr>
              <w:t>/</w:t>
            </w:r>
            <w:proofErr w:type="spellStart"/>
            <w:r w:rsidRPr="1D30A8F9">
              <w:rPr>
                <w:sz w:val="16"/>
                <w:szCs w:val="16"/>
              </w:rPr>
              <w:t>UnitCode</w:t>
            </w:r>
            <w:proofErr w:type="spellEnd"/>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361DF8DD" w14:textId="0A2A377C" w:rsidR="002C3D41" w:rsidRPr="00081336" w:rsidRDefault="002C3D41" w:rsidP="002C3D41">
            <w:pPr>
              <w:pStyle w:val="Table"/>
              <w:spacing w:before="20" w:after="20"/>
              <w:jc w:val="center"/>
              <w:rPr>
                <w:sz w:val="16"/>
                <w:szCs w:val="16"/>
              </w:rPr>
            </w:pPr>
            <w:r>
              <w:rPr>
                <w:sz w:val="16"/>
                <w:szCs w:val="16"/>
              </w:rPr>
              <w:t>Ja</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36E114EC" w14:textId="6FF555E0" w:rsidR="002C3D41" w:rsidRPr="00081336" w:rsidRDefault="002C3D41" w:rsidP="002C3D41">
            <w:pPr>
              <w:pStyle w:val="Table"/>
              <w:spacing w:before="20" w:after="20"/>
              <w:rPr>
                <w:sz w:val="16"/>
                <w:szCs w:val="16"/>
              </w:rPr>
            </w:pPr>
          </w:p>
        </w:tc>
      </w:tr>
      <w:tr w:rsidR="002C3D41" w:rsidRPr="00D54B41" w14:paraId="595D8BFF" w14:textId="77777777" w:rsidTr="003850AE">
        <w:trPr>
          <w:cantSplit/>
          <w:trHeight w:val="355"/>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5FB99D33" w14:textId="6DE8485A" w:rsidR="002C3D41" w:rsidRPr="00081336" w:rsidRDefault="002C3D41" w:rsidP="002C3D41">
            <w:pPr>
              <w:pStyle w:val="Table"/>
              <w:spacing w:before="20" w:after="20"/>
              <w:rPr>
                <w:sz w:val="16"/>
                <w:szCs w:val="16"/>
              </w:rPr>
            </w:pPr>
            <w:r w:rsidRPr="2D14B8D8">
              <w:rPr>
                <w:sz w:val="16"/>
                <w:szCs w:val="16"/>
              </w:rPr>
              <w:t>Valuta</w:t>
            </w:r>
            <w:r w:rsidR="453F0089" w:rsidRPr="2D14B8D8">
              <w:rPr>
                <w:sz w:val="16"/>
                <w:szCs w:val="16"/>
              </w:rPr>
              <w:t>kode er NOK</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6ED09646" w14:textId="109F3E22" w:rsidR="002C3D41" w:rsidRPr="00081336" w:rsidRDefault="002C3D41" w:rsidP="002C3D41">
            <w:pPr>
              <w:pStyle w:val="Table"/>
              <w:spacing w:before="20" w:after="20"/>
              <w:jc w:val="center"/>
              <w:rPr>
                <w:sz w:val="16"/>
                <w:szCs w:val="16"/>
              </w:rPr>
            </w:pPr>
            <w:r>
              <w:rPr>
                <w:sz w:val="16"/>
                <w:szCs w:val="16"/>
              </w:rPr>
              <w:t>Ja</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5321F915" w14:textId="39D89812" w:rsidR="002C3D41" w:rsidRPr="00081336" w:rsidRDefault="002C3D41" w:rsidP="002C3D41">
            <w:pPr>
              <w:pStyle w:val="Table"/>
              <w:spacing w:before="20" w:after="20"/>
              <w:rPr>
                <w:sz w:val="16"/>
                <w:szCs w:val="16"/>
              </w:rPr>
            </w:pPr>
          </w:p>
        </w:tc>
      </w:tr>
      <w:tr w:rsidR="002C3D41" w:rsidRPr="00D54B41" w14:paraId="1E0B98CA" w14:textId="77777777" w:rsidTr="003850AE">
        <w:trPr>
          <w:cantSplit/>
          <w:trHeight w:val="355"/>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3F0C87AE" w14:textId="69554850" w:rsidR="1D30A8F9" w:rsidRDefault="1D30A8F9" w:rsidP="1D30A8F9">
            <w:pPr>
              <w:pStyle w:val="Table"/>
              <w:spacing w:before="20" w:after="20" w:line="259" w:lineRule="auto"/>
              <w:rPr>
                <w:sz w:val="16"/>
                <w:szCs w:val="16"/>
              </w:rPr>
            </w:pPr>
            <w:r w:rsidRPr="1D30A8F9">
              <w:rPr>
                <w:sz w:val="16"/>
                <w:szCs w:val="16"/>
              </w:rPr>
              <w:t xml:space="preserve">Innhold i forbruksartikkel kvantum/ </w:t>
            </w:r>
            <w:proofErr w:type="spellStart"/>
            <w:r w:rsidRPr="1D30A8F9">
              <w:rPr>
                <w:sz w:val="16"/>
                <w:szCs w:val="16"/>
              </w:rPr>
              <w:t>ContentUnitQuantity</w:t>
            </w:r>
            <w:proofErr w:type="spellEnd"/>
            <w:r w:rsidRPr="1D30A8F9">
              <w:rPr>
                <w:sz w:val="16"/>
                <w:szCs w:val="16"/>
              </w:rPr>
              <w:t xml:space="preserve"> </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50B6A5C6" w14:textId="387CA9E8" w:rsidR="002C3D41" w:rsidRPr="00081336" w:rsidRDefault="590C1B99" w:rsidP="002C3D41">
            <w:pPr>
              <w:pStyle w:val="Table"/>
              <w:spacing w:before="20" w:after="20"/>
              <w:jc w:val="center"/>
              <w:rPr>
                <w:sz w:val="16"/>
                <w:szCs w:val="16"/>
              </w:rPr>
            </w:pPr>
            <w:r w:rsidRPr="1D30A8F9">
              <w:rPr>
                <w:sz w:val="16"/>
                <w:szCs w:val="16"/>
              </w:rPr>
              <w:t>Ja</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0A028742" w14:textId="0A96EB7D" w:rsidR="002C3D41" w:rsidRPr="00081336" w:rsidRDefault="002C3D41" w:rsidP="1D30A8F9">
            <w:pPr>
              <w:pStyle w:val="Table"/>
              <w:spacing w:before="20" w:after="20"/>
              <w:rPr>
                <w:sz w:val="16"/>
                <w:szCs w:val="16"/>
              </w:rPr>
            </w:pPr>
          </w:p>
        </w:tc>
      </w:tr>
      <w:tr w:rsidR="002C3D41" w:rsidRPr="00D54B41" w14:paraId="3507A843" w14:textId="77777777" w:rsidTr="003850AE">
        <w:trPr>
          <w:cantSplit/>
          <w:trHeight w:val="355"/>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51BF6E3C" w14:textId="485E641A" w:rsidR="1D30A8F9" w:rsidRDefault="1D30A8F9" w:rsidP="1D30A8F9">
            <w:pPr>
              <w:pStyle w:val="Table"/>
              <w:spacing w:before="20" w:after="20" w:line="259" w:lineRule="auto"/>
              <w:rPr>
                <w:sz w:val="16"/>
                <w:szCs w:val="16"/>
              </w:rPr>
            </w:pPr>
            <w:r w:rsidRPr="1D30A8F9">
              <w:rPr>
                <w:sz w:val="16"/>
                <w:szCs w:val="16"/>
              </w:rPr>
              <w:t>Innhold i forbruksartikkel enhet/</w:t>
            </w:r>
            <w:proofErr w:type="spellStart"/>
            <w:r w:rsidRPr="1D30A8F9">
              <w:rPr>
                <w:sz w:val="16"/>
                <w:szCs w:val="16"/>
              </w:rPr>
              <w:t>ContentUnitQuantity</w:t>
            </w:r>
            <w:proofErr w:type="spellEnd"/>
            <w:r w:rsidRPr="1D30A8F9">
              <w:rPr>
                <w:sz w:val="16"/>
                <w:szCs w:val="16"/>
              </w:rPr>
              <w:t>/</w:t>
            </w:r>
            <w:proofErr w:type="spellStart"/>
            <w:r w:rsidRPr="1D30A8F9">
              <w:rPr>
                <w:sz w:val="16"/>
                <w:szCs w:val="16"/>
              </w:rPr>
              <w:t>unitcode</w:t>
            </w:r>
            <w:proofErr w:type="spellEnd"/>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36C9D4A4" w14:textId="6DE29462" w:rsidR="002C3D41" w:rsidRPr="00081336" w:rsidRDefault="590C1B99" w:rsidP="002C3D41">
            <w:pPr>
              <w:pStyle w:val="Table"/>
              <w:spacing w:before="20" w:after="20"/>
              <w:jc w:val="center"/>
              <w:rPr>
                <w:sz w:val="16"/>
                <w:szCs w:val="16"/>
              </w:rPr>
            </w:pPr>
            <w:r w:rsidRPr="1D30A8F9">
              <w:rPr>
                <w:sz w:val="16"/>
                <w:szCs w:val="16"/>
              </w:rPr>
              <w:t>Ja</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77EF5E75" w14:textId="0FB8E56A" w:rsidR="002C3D41" w:rsidRPr="00081336" w:rsidRDefault="002C3D41" w:rsidP="002C3D41">
            <w:pPr>
              <w:pStyle w:val="Table"/>
              <w:spacing w:before="20" w:after="20"/>
              <w:rPr>
                <w:sz w:val="16"/>
                <w:szCs w:val="16"/>
              </w:rPr>
            </w:pPr>
          </w:p>
        </w:tc>
      </w:tr>
      <w:tr w:rsidR="002C3D41" w:rsidRPr="0049061F" w14:paraId="224DC329" w14:textId="77777777" w:rsidTr="003850AE">
        <w:trPr>
          <w:cantSplit/>
          <w:trHeight w:val="392"/>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283F90D7" w14:textId="1F344528" w:rsidR="002C3D41" w:rsidRPr="00081336" w:rsidRDefault="002C3D41" w:rsidP="002C3D41">
            <w:pPr>
              <w:pStyle w:val="Table"/>
              <w:spacing w:before="20" w:after="20"/>
              <w:rPr>
                <w:sz w:val="16"/>
                <w:szCs w:val="16"/>
              </w:rPr>
            </w:pPr>
            <w:r w:rsidRPr="2D14B8D8">
              <w:rPr>
                <w:sz w:val="16"/>
                <w:szCs w:val="16"/>
              </w:rPr>
              <w:t xml:space="preserve">MVA </w:t>
            </w:r>
            <w:r w:rsidR="49402E2F" w:rsidRPr="2D14B8D8">
              <w:rPr>
                <w:sz w:val="16"/>
                <w:szCs w:val="16"/>
              </w:rPr>
              <w:t>kode</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29A4561C" w14:textId="2D08C688" w:rsidR="002C3D41" w:rsidRPr="00081336" w:rsidRDefault="002C3D41" w:rsidP="002C3D41">
            <w:pPr>
              <w:spacing w:before="20" w:after="20"/>
              <w:jc w:val="center"/>
              <w:rPr>
                <w:sz w:val="16"/>
                <w:szCs w:val="16"/>
              </w:rPr>
            </w:pPr>
            <w:r>
              <w:rPr>
                <w:sz w:val="16"/>
                <w:szCs w:val="16"/>
              </w:rPr>
              <w:t>Ja</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20882706" w14:textId="16D7B4C9" w:rsidR="002C3D41" w:rsidRPr="00081336" w:rsidRDefault="002C3D41" w:rsidP="002C3D41">
            <w:pPr>
              <w:spacing w:before="20" w:after="20"/>
              <w:rPr>
                <w:sz w:val="16"/>
                <w:szCs w:val="16"/>
                <w:lang w:val="en-US"/>
              </w:rPr>
            </w:pPr>
          </w:p>
        </w:tc>
      </w:tr>
      <w:tr w:rsidR="002C3D41" w14:paraId="1060A07A" w14:textId="77777777" w:rsidTr="003850AE">
        <w:trPr>
          <w:cantSplit/>
          <w:trHeight w:val="412"/>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1C44B54B" w14:textId="1976C1EC" w:rsidR="002C3D41" w:rsidRPr="00081336" w:rsidRDefault="5982BED1" w:rsidP="002C3D41">
            <w:pPr>
              <w:pStyle w:val="Table"/>
              <w:spacing w:before="20" w:after="20"/>
              <w:rPr>
                <w:sz w:val="16"/>
                <w:szCs w:val="16"/>
              </w:rPr>
            </w:pPr>
            <w:r w:rsidRPr="1D30A8F9">
              <w:rPr>
                <w:sz w:val="16"/>
                <w:szCs w:val="16"/>
              </w:rPr>
              <w:t>Bestillingsintervall</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12EBB6F8" w14:textId="44B50ECC" w:rsidR="002C3D41" w:rsidRPr="00081336" w:rsidRDefault="002C3D41" w:rsidP="002C3D41">
            <w:pPr>
              <w:spacing w:before="20" w:after="20"/>
              <w:jc w:val="center"/>
              <w:rPr>
                <w:sz w:val="16"/>
                <w:szCs w:val="16"/>
              </w:rPr>
            </w:pPr>
            <w:r>
              <w:rPr>
                <w:sz w:val="16"/>
                <w:szCs w:val="16"/>
              </w:rPr>
              <w:t>Ja</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77D70ED3" w14:textId="269ECC79" w:rsidR="002C3D41" w:rsidRPr="00081336" w:rsidRDefault="002C3D41" w:rsidP="4F0311F0">
            <w:pPr>
              <w:spacing w:before="20" w:after="20"/>
              <w:rPr>
                <w:sz w:val="16"/>
                <w:szCs w:val="16"/>
                <w:lang w:val="en-US"/>
              </w:rPr>
            </w:pPr>
          </w:p>
        </w:tc>
      </w:tr>
      <w:tr w:rsidR="002C3D41" w14:paraId="71538E53" w14:textId="77777777" w:rsidTr="003850AE">
        <w:trPr>
          <w:cantSplit/>
          <w:trHeight w:val="418"/>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65F92A7B" w14:textId="1F8DFD7A" w:rsidR="002C3D41" w:rsidRPr="00081336" w:rsidRDefault="018D2D98" w:rsidP="1D30A8F9">
            <w:pPr>
              <w:pStyle w:val="Table"/>
              <w:spacing w:before="20" w:after="20" w:line="259" w:lineRule="auto"/>
              <w:rPr>
                <w:sz w:val="20"/>
              </w:rPr>
            </w:pPr>
            <w:r w:rsidRPr="1D30A8F9">
              <w:rPr>
                <w:sz w:val="16"/>
                <w:szCs w:val="16"/>
              </w:rPr>
              <w:lastRenderedPageBreak/>
              <w:t>N</w:t>
            </w:r>
            <w:r w:rsidR="217F635D" w:rsidRPr="1D30A8F9">
              <w:rPr>
                <w:sz w:val="16"/>
                <w:szCs w:val="16"/>
              </w:rPr>
              <w:t>økkelord</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22DF996F" w14:textId="71057535" w:rsidR="002C3D41" w:rsidRPr="00081336" w:rsidRDefault="002C3D41" w:rsidP="002C3D41">
            <w:pPr>
              <w:spacing w:before="20" w:after="20"/>
              <w:jc w:val="center"/>
              <w:rPr>
                <w:sz w:val="16"/>
                <w:szCs w:val="16"/>
              </w:rPr>
            </w:pPr>
            <w:r>
              <w:rPr>
                <w:sz w:val="16"/>
                <w:szCs w:val="16"/>
              </w:rPr>
              <w:t>Ja</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770E0E9D" w14:textId="77777777" w:rsidR="002C3D41" w:rsidRPr="00081336" w:rsidRDefault="002C3D41" w:rsidP="002C3D41">
            <w:pPr>
              <w:spacing w:before="20" w:after="20"/>
              <w:rPr>
                <w:sz w:val="16"/>
                <w:szCs w:val="16"/>
              </w:rPr>
            </w:pPr>
          </w:p>
        </w:tc>
      </w:tr>
      <w:tr w:rsidR="002C3D41" w14:paraId="0F3A37F6" w14:textId="77777777" w:rsidTr="003850AE">
        <w:trPr>
          <w:cantSplit/>
          <w:trHeight w:val="396"/>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2D87F892" w14:textId="488C16BC" w:rsidR="002C3D41" w:rsidRPr="00081336" w:rsidRDefault="002C3D41" w:rsidP="2D14B8D8">
            <w:pPr>
              <w:pStyle w:val="Table"/>
              <w:spacing w:before="20" w:after="20"/>
              <w:rPr>
                <w:sz w:val="16"/>
                <w:szCs w:val="16"/>
                <w:vertAlign w:val="superscript"/>
              </w:rPr>
            </w:pPr>
            <w:r w:rsidRPr="2D14B8D8">
              <w:rPr>
                <w:sz w:val="16"/>
                <w:szCs w:val="16"/>
              </w:rPr>
              <w:t xml:space="preserve">Produsent navn </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5457BA9A" w14:textId="796E6EEE" w:rsidR="002C3D41" w:rsidRPr="00081336" w:rsidRDefault="002C3D41" w:rsidP="002C3D41">
            <w:pPr>
              <w:spacing w:before="20" w:after="20"/>
              <w:jc w:val="center"/>
              <w:rPr>
                <w:sz w:val="16"/>
                <w:szCs w:val="16"/>
              </w:rPr>
            </w:pPr>
            <w:r>
              <w:rPr>
                <w:sz w:val="16"/>
                <w:szCs w:val="16"/>
              </w:rPr>
              <w:t>Ja</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449E7D50" w14:textId="111E7D96" w:rsidR="002C3D41" w:rsidRPr="00081336" w:rsidRDefault="002C3D41" w:rsidP="002C3D41">
            <w:pPr>
              <w:spacing w:before="20" w:after="20"/>
              <w:rPr>
                <w:sz w:val="16"/>
                <w:szCs w:val="16"/>
              </w:rPr>
            </w:pPr>
          </w:p>
        </w:tc>
      </w:tr>
      <w:tr w:rsidR="002C3D41" w14:paraId="585F3E2C" w14:textId="77777777" w:rsidTr="003850AE">
        <w:trPr>
          <w:cantSplit/>
          <w:trHeight w:val="416"/>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4781A04C" w14:textId="0A990D5F" w:rsidR="002C3D41" w:rsidRPr="00081336" w:rsidRDefault="72A9BCDC" w:rsidP="002C3D41">
            <w:pPr>
              <w:pStyle w:val="Table"/>
              <w:spacing w:before="20" w:after="20"/>
              <w:rPr>
                <w:sz w:val="16"/>
                <w:szCs w:val="16"/>
              </w:rPr>
            </w:pPr>
            <w:r w:rsidRPr="1D30A8F9">
              <w:rPr>
                <w:sz w:val="16"/>
                <w:szCs w:val="16"/>
              </w:rPr>
              <w:t>Sertifisering</w:t>
            </w:r>
            <w:r w:rsidR="21E9FDF8" w:rsidRPr="1D30A8F9">
              <w:rPr>
                <w:sz w:val="16"/>
                <w:szCs w:val="16"/>
              </w:rPr>
              <w:t>/Miljømerking</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52EF6BD5" w14:textId="1CA2AA42" w:rsidR="002C3D41" w:rsidRPr="00081336" w:rsidRDefault="002C3D41" w:rsidP="002C3D41">
            <w:pPr>
              <w:spacing w:before="20" w:after="20"/>
              <w:jc w:val="center"/>
              <w:rPr>
                <w:sz w:val="16"/>
                <w:szCs w:val="16"/>
              </w:rPr>
            </w:pPr>
            <w:r>
              <w:rPr>
                <w:sz w:val="16"/>
                <w:szCs w:val="16"/>
              </w:rPr>
              <w:t>Ja</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4608BD9E" w14:textId="0DB184BA" w:rsidR="002C3D41" w:rsidRPr="00081336" w:rsidRDefault="002C3D41" w:rsidP="002C3D41">
            <w:pPr>
              <w:spacing w:before="20" w:after="20"/>
              <w:rPr>
                <w:sz w:val="16"/>
                <w:szCs w:val="16"/>
              </w:rPr>
            </w:pPr>
            <w:r w:rsidRPr="00081336">
              <w:rPr>
                <w:sz w:val="16"/>
                <w:szCs w:val="16"/>
              </w:rPr>
              <w:t xml:space="preserve">. </w:t>
            </w:r>
          </w:p>
        </w:tc>
      </w:tr>
      <w:tr w:rsidR="00511080" w14:paraId="31AA04BB" w14:textId="77777777" w:rsidTr="003850AE">
        <w:trPr>
          <w:cantSplit/>
          <w:trHeight w:val="414"/>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46B68E1E" w14:textId="1F383352" w:rsidR="00511080" w:rsidRPr="00113C26" w:rsidRDefault="00113C26" w:rsidP="002C3D41">
            <w:pPr>
              <w:pStyle w:val="Table"/>
              <w:spacing w:before="20" w:after="20"/>
              <w:rPr>
                <w:sz w:val="16"/>
                <w:szCs w:val="16"/>
                <w:highlight w:val="yellow"/>
              </w:rPr>
            </w:pPr>
            <w:r w:rsidRPr="00CD0223">
              <w:rPr>
                <w:sz w:val="16"/>
                <w:szCs w:val="16"/>
              </w:rPr>
              <w:t>Relatert produkt</w:t>
            </w:r>
            <w:r w:rsidR="008419FF" w:rsidRPr="00CD0223">
              <w:rPr>
                <w:sz w:val="16"/>
                <w:szCs w:val="16"/>
              </w:rPr>
              <w:t>er og tilbehør</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6476FD7F" w14:textId="2DD09640" w:rsidR="00511080" w:rsidRDefault="7404B2C1" w:rsidP="002C3D41">
            <w:pPr>
              <w:spacing w:before="20" w:after="20"/>
              <w:jc w:val="center"/>
              <w:rPr>
                <w:sz w:val="16"/>
                <w:szCs w:val="16"/>
              </w:rPr>
            </w:pPr>
            <w:r w:rsidRPr="2D14B8D8">
              <w:rPr>
                <w:sz w:val="16"/>
                <w:szCs w:val="16"/>
              </w:rPr>
              <w:t>Nei</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4480BBA8" w14:textId="77777777" w:rsidR="00EA3CE9" w:rsidRPr="00EA3CE9" w:rsidRDefault="00EA3CE9" w:rsidP="00EA3CE9">
            <w:pPr>
              <w:pStyle w:val="Table"/>
              <w:spacing w:before="20" w:after="20"/>
              <w:rPr>
                <w:sz w:val="16"/>
                <w:szCs w:val="16"/>
              </w:rPr>
            </w:pPr>
            <w:r w:rsidRPr="00EA3CE9">
              <w:rPr>
                <w:sz w:val="16"/>
                <w:szCs w:val="16"/>
              </w:rPr>
              <w:t>Produkter kan være relatert til hverandre på ulike måter avhengig av om de kan/skal selges sammen med et gitt produkt eller inngår i en produktstruktur. Dette kan angis på følgende måter:</w:t>
            </w:r>
          </w:p>
          <w:p w14:paraId="19ABF6C6" w14:textId="77777777" w:rsidR="00EA3CE9" w:rsidRPr="00EA3CE9" w:rsidRDefault="00EA3CE9" w:rsidP="007B7A69">
            <w:pPr>
              <w:pStyle w:val="Table"/>
              <w:numPr>
                <w:ilvl w:val="0"/>
                <w:numId w:val="14"/>
              </w:numPr>
              <w:spacing w:before="20" w:after="20"/>
              <w:rPr>
                <w:sz w:val="16"/>
                <w:szCs w:val="16"/>
              </w:rPr>
            </w:pPr>
            <w:r w:rsidRPr="00EA3CE9">
              <w:rPr>
                <w:sz w:val="16"/>
                <w:szCs w:val="16"/>
              </w:rPr>
              <w:t>Påkrevde relaterte produkter til det aktuelle produkt, f.eks. pant til en flaske.</w:t>
            </w:r>
          </w:p>
          <w:p w14:paraId="7526BC21" w14:textId="77777777" w:rsidR="00EA3CE9" w:rsidRPr="00EA3CE9" w:rsidRDefault="00EA3CE9" w:rsidP="007B7A69">
            <w:pPr>
              <w:pStyle w:val="Table"/>
              <w:numPr>
                <w:ilvl w:val="0"/>
                <w:numId w:val="14"/>
              </w:numPr>
              <w:spacing w:before="20" w:after="20"/>
              <w:rPr>
                <w:sz w:val="16"/>
                <w:szCs w:val="16"/>
              </w:rPr>
            </w:pPr>
            <w:r w:rsidRPr="00EA3CE9">
              <w:rPr>
                <w:sz w:val="16"/>
                <w:szCs w:val="16"/>
              </w:rPr>
              <w:t>Artikler som er knyttet sammen i en produkt- eller pakningsstruktur, f.eks. pall, D-</w:t>
            </w:r>
            <w:proofErr w:type="spellStart"/>
            <w:r w:rsidRPr="00EA3CE9">
              <w:rPr>
                <w:sz w:val="16"/>
                <w:szCs w:val="16"/>
              </w:rPr>
              <w:t>pak</w:t>
            </w:r>
            <w:proofErr w:type="spellEnd"/>
            <w:r w:rsidRPr="00EA3CE9">
              <w:rPr>
                <w:sz w:val="16"/>
                <w:szCs w:val="16"/>
              </w:rPr>
              <w:t xml:space="preserve"> og F-</w:t>
            </w:r>
            <w:proofErr w:type="spellStart"/>
            <w:r w:rsidRPr="00EA3CE9">
              <w:rPr>
                <w:sz w:val="16"/>
                <w:szCs w:val="16"/>
              </w:rPr>
              <w:t>pak</w:t>
            </w:r>
            <w:proofErr w:type="spellEnd"/>
          </w:p>
          <w:p w14:paraId="6A0C32A6" w14:textId="77777777" w:rsidR="00EA3CE9" w:rsidRPr="00EA3CE9" w:rsidRDefault="4C8DF7DA" w:rsidP="007B7A69">
            <w:pPr>
              <w:pStyle w:val="Table"/>
              <w:numPr>
                <w:ilvl w:val="0"/>
                <w:numId w:val="14"/>
              </w:numPr>
              <w:spacing w:before="20" w:after="20"/>
              <w:rPr>
                <w:sz w:val="16"/>
                <w:szCs w:val="16"/>
              </w:rPr>
            </w:pPr>
            <w:r w:rsidRPr="1D30A8F9">
              <w:rPr>
                <w:sz w:val="16"/>
                <w:szCs w:val="16"/>
              </w:rPr>
              <w:t>Tilbehør til det aktuelle produktet og som det er naturlig å selge sammen med det, f.eks. strømforsyning til en PC.</w:t>
            </w:r>
          </w:p>
          <w:p w14:paraId="43E7E0DB" w14:textId="517D3FAF" w:rsidR="00511080" w:rsidRPr="00081336" w:rsidRDefault="4C8DF7DA" w:rsidP="1D30A8F9">
            <w:pPr>
              <w:pStyle w:val="Table"/>
              <w:spacing w:before="20" w:after="20"/>
              <w:rPr>
                <w:sz w:val="16"/>
                <w:szCs w:val="16"/>
              </w:rPr>
            </w:pPr>
            <w:r w:rsidRPr="1D30A8F9">
              <w:rPr>
                <w:sz w:val="16"/>
                <w:szCs w:val="16"/>
              </w:rPr>
              <w:t>Alle relaterte artikler må også sendes som egne kataloglinjer.</w:t>
            </w:r>
          </w:p>
        </w:tc>
      </w:tr>
      <w:tr w:rsidR="00511080" w:rsidRPr="005A14EE" w14:paraId="68E04F63" w14:textId="77777777" w:rsidTr="003850AE">
        <w:trPr>
          <w:cantSplit/>
          <w:trHeight w:val="414"/>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1D0F05FE" w14:textId="16C6E48B" w:rsidR="00511080" w:rsidRPr="00113C26" w:rsidRDefault="00113C26" w:rsidP="002C3D41">
            <w:pPr>
              <w:pStyle w:val="Table"/>
              <w:spacing w:before="20" w:after="20"/>
              <w:rPr>
                <w:sz w:val="16"/>
                <w:szCs w:val="16"/>
                <w:highlight w:val="yellow"/>
              </w:rPr>
            </w:pPr>
            <w:r w:rsidRPr="00CD0223">
              <w:rPr>
                <w:sz w:val="16"/>
                <w:szCs w:val="16"/>
              </w:rPr>
              <w:t>Tilleggsegenskaper</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6465B052" w14:textId="12235D09" w:rsidR="00511080" w:rsidRDefault="005A14EE" w:rsidP="002C3D41">
            <w:pPr>
              <w:spacing w:before="20" w:after="20"/>
              <w:jc w:val="center"/>
              <w:rPr>
                <w:sz w:val="16"/>
                <w:szCs w:val="16"/>
              </w:rPr>
            </w:pPr>
            <w:r>
              <w:rPr>
                <w:sz w:val="16"/>
                <w:szCs w:val="16"/>
              </w:rPr>
              <w:t>Ja</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56D6EBA0" w14:textId="3335E1DB" w:rsidR="005A14EE" w:rsidRPr="00A41D54" w:rsidRDefault="5718FD5A" w:rsidP="1D30A8F9">
            <w:pPr>
              <w:pStyle w:val="Table"/>
              <w:spacing w:before="20" w:after="20" w:line="259" w:lineRule="auto"/>
              <w:rPr>
                <w:sz w:val="16"/>
                <w:szCs w:val="16"/>
              </w:rPr>
            </w:pPr>
            <w:r w:rsidRPr="1D30A8F9">
              <w:rPr>
                <w:sz w:val="16"/>
                <w:szCs w:val="16"/>
              </w:rPr>
              <w:t>Produktegenskaper som ikke er spesifisert i egne felt kan angis som tilleggsegenskaper</w:t>
            </w:r>
            <w:r w:rsidR="023CC0B6" w:rsidRPr="1D30A8F9">
              <w:rPr>
                <w:sz w:val="16"/>
                <w:szCs w:val="16"/>
              </w:rPr>
              <w:t>.</w:t>
            </w:r>
          </w:p>
          <w:p w14:paraId="11B3EC38" w14:textId="0C8DCAEB" w:rsidR="00320065" w:rsidRPr="00320065" w:rsidRDefault="2E7350C1" w:rsidP="1D30A8F9">
            <w:pPr>
              <w:pStyle w:val="Table"/>
              <w:numPr>
                <w:ilvl w:val="0"/>
                <w:numId w:val="1"/>
              </w:numPr>
              <w:spacing w:before="20" w:after="20" w:line="259" w:lineRule="auto"/>
              <w:rPr>
                <w:sz w:val="16"/>
                <w:szCs w:val="16"/>
              </w:rPr>
            </w:pPr>
            <w:r w:rsidRPr="1D30A8F9">
              <w:rPr>
                <w:sz w:val="16"/>
                <w:szCs w:val="16"/>
              </w:rPr>
              <w:t>Avtaleprodukter/volumprodukter må merkes som “a</w:t>
            </w:r>
            <w:r w:rsidR="35662670" w:rsidRPr="1D30A8F9">
              <w:rPr>
                <w:sz w:val="16"/>
                <w:szCs w:val="16"/>
              </w:rPr>
              <w:t xml:space="preserve">nbefalt artikkel </w:t>
            </w:r>
            <w:r w:rsidR="5AB49574" w:rsidRPr="1D30A8F9">
              <w:rPr>
                <w:sz w:val="16"/>
                <w:szCs w:val="16"/>
              </w:rPr>
              <w:t>“</w:t>
            </w:r>
            <w:r w:rsidR="439B43BB" w:rsidRPr="1D30A8F9">
              <w:rPr>
                <w:sz w:val="16"/>
                <w:szCs w:val="16"/>
              </w:rPr>
              <w:t>. Dette a</w:t>
            </w:r>
            <w:r w:rsidR="35662670" w:rsidRPr="1D30A8F9">
              <w:rPr>
                <w:sz w:val="16"/>
                <w:szCs w:val="16"/>
              </w:rPr>
              <w:t>ngis som en tilleggsegenskap</w:t>
            </w:r>
            <w:r w:rsidR="28BD8C47" w:rsidRPr="1D30A8F9">
              <w:rPr>
                <w:sz w:val="16"/>
                <w:szCs w:val="16"/>
              </w:rPr>
              <w:t>.</w:t>
            </w:r>
          </w:p>
          <w:p w14:paraId="7EC5F5A4" w14:textId="5A5F1F0C" w:rsidR="005A14EE" w:rsidRPr="005A14EE" w:rsidRDefault="5718FD5A" w:rsidP="1D30A8F9">
            <w:pPr>
              <w:pStyle w:val="Table"/>
              <w:numPr>
                <w:ilvl w:val="0"/>
                <w:numId w:val="1"/>
              </w:numPr>
              <w:spacing w:before="20" w:after="20" w:line="259" w:lineRule="auto"/>
              <w:rPr>
                <w:sz w:val="16"/>
                <w:szCs w:val="16"/>
              </w:rPr>
            </w:pPr>
            <w:r w:rsidRPr="1D30A8F9">
              <w:rPr>
                <w:sz w:val="16"/>
                <w:szCs w:val="16"/>
              </w:rPr>
              <w:t>Smartform ID angis som en tilleggsegenskap</w:t>
            </w:r>
            <w:r w:rsidR="0609EEF8" w:rsidRPr="1D30A8F9">
              <w:rPr>
                <w:sz w:val="16"/>
                <w:szCs w:val="16"/>
              </w:rPr>
              <w:t xml:space="preserve"> dersom det er behov for katalog med smartform</w:t>
            </w:r>
          </w:p>
          <w:p w14:paraId="447CD5EA" w14:textId="33764606" w:rsidR="005A14EE" w:rsidRDefault="5718FD5A" w:rsidP="1D30A8F9">
            <w:pPr>
              <w:pStyle w:val="Table"/>
              <w:numPr>
                <w:ilvl w:val="0"/>
                <w:numId w:val="1"/>
              </w:numPr>
              <w:spacing w:before="20" w:after="20" w:line="259" w:lineRule="auto"/>
              <w:rPr>
                <w:sz w:val="16"/>
                <w:szCs w:val="16"/>
              </w:rPr>
            </w:pPr>
            <w:r w:rsidRPr="1D30A8F9">
              <w:rPr>
                <w:sz w:val="16"/>
                <w:szCs w:val="16"/>
              </w:rPr>
              <w:t xml:space="preserve">Farge </w:t>
            </w:r>
            <w:r w:rsidR="00974B14">
              <w:rPr>
                <w:sz w:val="16"/>
                <w:szCs w:val="16"/>
              </w:rPr>
              <w:t xml:space="preserve">eller </w:t>
            </w:r>
            <w:r w:rsidR="00277B30">
              <w:rPr>
                <w:sz w:val="16"/>
                <w:szCs w:val="16"/>
              </w:rPr>
              <w:t xml:space="preserve">størrelse </w:t>
            </w:r>
            <w:r w:rsidRPr="1D30A8F9">
              <w:rPr>
                <w:sz w:val="16"/>
                <w:szCs w:val="16"/>
              </w:rPr>
              <w:t>angis som en tilleggsegenskap.</w:t>
            </w:r>
          </w:p>
          <w:p w14:paraId="2C2A2BD5" w14:textId="04B012C2" w:rsidR="00F3329F" w:rsidRPr="005A14EE" w:rsidRDefault="00F3329F" w:rsidP="1D30A8F9">
            <w:pPr>
              <w:pStyle w:val="Table"/>
              <w:numPr>
                <w:ilvl w:val="0"/>
                <w:numId w:val="1"/>
              </w:numPr>
              <w:spacing w:before="20" w:after="20" w:line="259" w:lineRule="auto"/>
              <w:rPr>
                <w:sz w:val="16"/>
                <w:szCs w:val="16"/>
              </w:rPr>
            </w:pPr>
            <w:r>
              <w:rPr>
                <w:sz w:val="16"/>
                <w:szCs w:val="16"/>
              </w:rPr>
              <w:t xml:space="preserve">CO2 </w:t>
            </w:r>
            <w:r w:rsidR="00186617">
              <w:rPr>
                <w:sz w:val="16"/>
                <w:szCs w:val="16"/>
              </w:rPr>
              <w:t>verdi</w:t>
            </w:r>
            <w:r>
              <w:rPr>
                <w:sz w:val="16"/>
                <w:szCs w:val="16"/>
              </w:rPr>
              <w:t xml:space="preserve"> angis som tilleggsegenskap</w:t>
            </w:r>
          </w:p>
        </w:tc>
      </w:tr>
    </w:tbl>
    <w:p w14:paraId="6D07C6AB" w14:textId="719F27B6" w:rsidR="1D30A8F9" w:rsidRDefault="1D30A8F9" w:rsidP="1D30A8F9">
      <w:pPr>
        <w:spacing w:before="0"/>
      </w:pPr>
      <w:bookmarkStart w:id="55" w:name="_Toc358799852"/>
      <w:bookmarkStart w:id="56" w:name="_Toc359490296"/>
      <w:bookmarkStart w:id="57" w:name="_Toc359836956"/>
      <w:bookmarkStart w:id="58" w:name="_Toc364070140"/>
    </w:p>
    <w:p w14:paraId="60D58120" w14:textId="22675D98" w:rsidR="00483E0F" w:rsidRPr="00294FA8" w:rsidRDefault="682550F9" w:rsidP="00294FA8">
      <w:pPr>
        <w:pStyle w:val="Overskrift2"/>
        <w:numPr>
          <w:ilvl w:val="1"/>
          <w:numId w:val="2"/>
        </w:numPr>
        <w:ind w:left="0" w:firstLine="0"/>
      </w:pPr>
      <w:bookmarkStart w:id="59" w:name="_Toc212470875"/>
      <w:r w:rsidRPr="00294FA8">
        <w:t xml:space="preserve">Innhold og kvalitet punch </w:t>
      </w:r>
      <w:proofErr w:type="spellStart"/>
      <w:r w:rsidRPr="00294FA8">
        <w:t>out</w:t>
      </w:r>
      <w:proofErr w:type="spellEnd"/>
      <w:r w:rsidRPr="00294FA8">
        <w:t xml:space="preserve"> </w:t>
      </w:r>
      <w:r w:rsidR="382E1E88" w:rsidRPr="00294FA8">
        <w:t>/</w:t>
      </w:r>
      <w:r w:rsidRPr="00294FA8">
        <w:t>ekstern nettbutikk leverandør</w:t>
      </w:r>
      <w:bookmarkEnd w:id="59"/>
    </w:p>
    <w:p w14:paraId="0BF5311B" w14:textId="4005E512" w:rsidR="00AE53B2" w:rsidRPr="00790089" w:rsidRDefault="07F492A1" w:rsidP="2D14B8D8">
      <w:pPr>
        <w:rPr>
          <w:color w:val="FF0000"/>
          <w:sz w:val="20"/>
        </w:rPr>
      </w:pPr>
      <w:r w:rsidRPr="1D30A8F9">
        <w:rPr>
          <w:sz w:val="20"/>
        </w:rPr>
        <w:t xml:space="preserve">Innhold i punch </w:t>
      </w:r>
      <w:proofErr w:type="spellStart"/>
      <w:r w:rsidRPr="1D30A8F9">
        <w:rPr>
          <w:sz w:val="20"/>
        </w:rPr>
        <w:t>out</w:t>
      </w:r>
      <w:proofErr w:type="spellEnd"/>
      <w:r w:rsidRPr="1D30A8F9">
        <w:rPr>
          <w:sz w:val="20"/>
        </w:rPr>
        <w:t xml:space="preserve"> skal på lik linje med katalog gi innkjøperen tilstre</w:t>
      </w:r>
      <w:r w:rsidR="4DB2AA55" w:rsidRPr="1D30A8F9">
        <w:rPr>
          <w:sz w:val="20"/>
        </w:rPr>
        <w:t xml:space="preserve">kkelig informasjon om produktet. Innholdet i punch </w:t>
      </w:r>
      <w:proofErr w:type="spellStart"/>
      <w:r w:rsidR="4DB2AA55" w:rsidRPr="1D30A8F9">
        <w:rPr>
          <w:sz w:val="20"/>
        </w:rPr>
        <w:t>out</w:t>
      </w:r>
      <w:proofErr w:type="spellEnd"/>
      <w:r w:rsidR="4DB2AA55" w:rsidRPr="1D30A8F9">
        <w:rPr>
          <w:sz w:val="20"/>
        </w:rPr>
        <w:t xml:space="preserve"> løsningen skal begrenses til </w:t>
      </w:r>
      <w:r w:rsidR="3BADEE24" w:rsidRPr="1D30A8F9">
        <w:rPr>
          <w:sz w:val="20"/>
        </w:rPr>
        <w:t>sortiment</w:t>
      </w:r>
      <w:r w:rsidR="2C845A60" w:rsidRPr="1D30A8F9">
        <w:rPr>
          <w:sz w:val="20"/>
        </w:rPr>
        <w:t xml:space="preserve"> </w:t>
      </w:r>
      <w:r w:rsidR="4DB2AA55" w:rsidRPr="1D30A8F9">
        <w:rPr>
          <w:sz w:val="20"/>
        </w:rPr>
        <w:t xml:space="preserve">og </w:t>
      </w:r>
      <w:r w:rsidR="144E4EB2" w:rsidRPr="1D30A8F9">
        <w:rPr>
          <w:sz w:val="20"/>
        </w:rPr>
        <w:t>-</w:t>
      </w:r>
      <w:r w:rsidR="4DB2AA55" w:rsidRPr="1D30A8F9">
        <w:rPr>
          <w:sz w:val="20"/>
        </w:rPr>
        <w:t>priser i inngått rammeavtale.</w:t>
      </w:r>
      <w:r w:rsidR="2680142D" w:rsidRPr="1D30A8F9">
        <w:rPr>
          <w:sz w:val="20"/>
        </w:rPr>
        <w:t xml:space="preserve"> </w:t>
      </w:r>
      <w:r w:rsidR="2ACD180F" w:rsidRPr="1D30A8F9">
        <w:rPr>
          <w:sz w:val="20"/>
        </w:rPr>
        <w:t>Avtaleprodukter/volumprodukter må merkes slik at disse kommer tydeli</w:t>
      </w:r>
      <w:r w:rsidR="0EF600D1" w:rsidRPr="1D30A8F9">
        <w:rPr>
          <w:sz w:val="20"/>
        </w:rPr>
        <w:t xml:space="preserve">g frem i nettbutikken. Det må </w:t>
      </w:r>
      <w:r w:rsidR="51FBD42C" w:rsidRPr="1D30A8F9">
        <w:rPr>
          <w:sz w:val="20"/>
        </w:rPr>
        <w:t>også være mulig å filtrere på disse produktene.</w:t>
      </w:r>
    </w:p>
    <w:p w14:paraId="72B43D2B" w14:textId="3A1D7514" w:rsidR="00AE53B2" w:rsidRPr="00790089" w:rsidRDefault="00AE53B2" w:rsidP="00790089">
      <w:pPr>
        <w:rPr>
          <w:sz w:val="20"/>
        </w:rPr>
      </w:pPr>
      <w:r w:rsidRPr="00790089">
        <w:rPr>
          <w:sz w:val="20"/>
        </w:rPr>
        <w:t xml:space="preserve">Leverandørens nettbutikk bør ha et intuitivt og brukervennlig grensesnitt og en god søkemotor med søkelogikk som gjør bestillingsprosessen så smidig som mulig for innkjøper. Det skal være mulig å filtrere på ulike kategorier og parameter tilpasset avtalens sortiment. I tillegg er </w:t>
      </w:r>
      <w:r w:rsidR="000230EB" w:rsidRPr="00790089">
        <w:rPr>
          <w:sz w:val="20"/>
        </w:rPr>
        <w:t xml:space="preserve">det viktig at det </w:t>
      </w:r>
      <w:proofErr w:type="gramStart"/>
      <w:r w:rsidR="000230EB" w:rsidRPr="00790089">
        <w:rPr>
          <w:sz w:val="20"/>
        </w:rPr>
        <w:t>fremkommer</w:t>
      </w:r>
      <w:proofErr w:type="gramEnd"/>
      <w:r w:rsidR="000230EB" w:rsidRPr="00790089">
        <w:rPr>
          <w:sz w:val="20"/>
        </w:rPr>
        <w:t xml:space="preserve"> s</w:t>
      </w:r>
      <w:r w:rsidRPr="00790089">
        <w:rPr>
          <w:sz w:val="20"/>
        </w:rPr>
        <w:t xml:space="preserve">tatus på lagerbeholdning til de enkelte produkter </w:t>
      </w:r>
      <w:r w:rsidR="000230EB" w:rsidRPr="00790089">
        <w:rPr>
          <w:sz w:val="20"/>
        </w:rPr>
        <w:t>samt hva som evt. er skaffevare</w:t>
      </w:r>
      <w:r w:rsidRPr="00790089">
        <w:rPr>
          <w:sz w:val="20"/>
        </w:rPr>
        <w:t xml:space="preserve">. </w:t>
      </w:r>
      <w:r w:rsidR="004C3D0D">
        <w:rPr>
          <w:sz w:val="20"/>
        </w:rPr>
        <w:t>Det må være mulig å lage favoritthandlekurver/plankjøp.</w:t>
      </w:r>
    </w:p>
    <w:p w14:paraId="3B855536" w14:textId="3D0DE7D0" w:rsidR="009F60A3" w:rsidRDefault="7DF4784D" w:rsidP="51A47DED">
      <w:pPr>
        <w:rPr>
          <w:sz w:val="20"/>
        </w:rPr>
      </w:pPr>
      <w:r w:rsidRPr="51A47DED">
        <w:rPr>
          <w:sz w:val="20"/>
        </w:rPr>
        <w:t xml:space="preserve">Viser </w:t>
      </w:r>
      <w:r w:rsidR="557A236A" w:rsidRPr="51A47DED">
        <w:rPr>
          <w:sz w:val="20"/>
        </w:rPr>
        <w:t xml:space="preserve">ellers </w:t>
      </w:r>
      <w:r w:rsidRPr="51A47DED">
        <w:rPr>
          <w:sz w:val="20"/>
        </w:rPr>
        <w:t>til samme k</w:t>
      </w:r>
      <w:r w:rsidR="32A02749" w:rsidRPr="51A47DED">
        <w:rPr>
          <w:sz w:val="20"/>
        </w:rPr>
        <w:t xml:space="preserve">rav til </w:t>
      </w:r>
      <w:r w:rsidR="302A5649" w:rsidRPr="51A47DED">
        <w:rPr>
          <w:sz w:val="20"/>
        </w:rPr>
        <w:t xml:space="preserve">innhold og </w:t>
      </w:r>
      <w:r w:rsidR="32A02749" w:rsidRPr="51A47DED">
        <w:rPr>
          <w:sz w:val="20"/>
        </w:rPr>
        <w:t xml:space="preserve">kvalitet som </w:t>
      </w:r>
      <w:r w:rsidR="2250951C" w:rsidRPr="51A47DED">
        <w:rPr>
          <w:sz w:val="20"/>
        </w:rPr>
        <w:t>i elektronisk produktkatalog.</w:t>
      </w:r>
    </w:p>
    <w:p w14:paraId="066BC3FE" w14:textId="25BC152E" w:rsidR="009307BE" w:rsidRDefault="32DE04A3" w:rsidP="1D30A8F9">
      <w:pPr>
        <w:pStyle w:val="Overskrift1"/>
      </w:pPr>
      <w:bookmarkStart w:id="60" w:name="_Toc212470876"/>
      <w:r>
        <w:lastRenderedPageBreak/>
        <w:t>Bestilling</w:t>
      </w:r>
      <w:bookmarkEnd w:id="55"/>
      <w:bookmarkEnd w:id="56"/>
      <w:bookmarkEnd w:id="57"/>
      <w:bookmarkEnd w:id="58"/>
      <w:bookmarkEnd w:id="60"/>
    </w:p>
    <w:p w14:paraId="6F4AADDA" w14:textId="24AE5089" w:rsidR="009307BE" w:rsidRDefault="009307BE">
      <w:pPr>
        <w:pStyle w:val="StandardText"/>
      </w:pPr>
      <w:r>
        <w:t>Meldingsutveksling og informasjonsinnhold i de enkelte meldinger skal være i henhold til gjeldende EHF spesifikasjon</w:t>
      </w:r>
      <w:r w:rsidR="00441B36">
        <w:t xml:space="preserve"> (</w:t>
      </w:r>
      <w:hyperlink r:id="rId18" w:history="1">
        <w:r w:rsidR="00441B36" w:rsidRPr="00441B36">
          <w:rPr>
            <w:rStyle w:val="Hyperkobling"/>
          </w:rPr>
          <w:t>Lenke til EHF Ordre veileder</w:t>
        </w:r>
      </w:hyperlink>
      <w:r w:rsidR="00441B36">
        <w:t>)</w:t>
      </w:r>
      <w:r>
        <w:t xml:space="preserve"> og partenes registrering i ELMA (PEPPOL SMP/SML) med mindre annet er avtalt i punkt 2.</w:t>
      </w:r>
    </w:p>
    <w:p w14:paraId="1C9A15E9" w14:textId="7734FEA0" w:rsidR="009307BE" w:rsidRPr="00480081" w:rsidRDefault="2A65CFFB">
      <w:pPr>
        <w:pStyle w:val="StandardText"/>
      </w:pPr>
      <w:r>
        <w:t>O</w:t>
      </w:r>
      <w:r w:rsidR="32DE04A3">
        <w:t xml:space="preserve">rdrebekreftelse skal </w:t>
      </w:r>
      <w:r w:rsidR="526B965A">
        <w:t>v</w:t>
      </w:r>
      <w:r w:rsidR="32DE04A3">
        <w:t xml:space="preserve">ære sendt av leverandør innen </w:t>
      </w:r>
      <w:r w:rsidR="205A56DC" w:rsidRPr="00FD35FB">
        <w:rPr>
          <w:bdr w:val="single" w:sz="4" w:space="0" w:color="auto"/>
        </w:rPr>
        <w:t>__</w:t>
      </w:r>
      <w:r w:rsidR="5AD60DE4" w:rsidRPr="187158AC">
        <w:rPr>
          <w:b/>
          <w:bCs/>
          <w:bdr w:val="single" w:sz="4" w:space="0" w:color="auto"/>
        </w:rPr>
        <w:t>2</w:t>
      </w:r>
      <w:r w:rsidR="205A56DC" w:rsidRPr="00FD35FB">
        <w:rPr>
          <w:bdr w:val="single" w:sz="4" w:space="0" w:color="auto"/>
        </w:rPr>
        <w:t>__</w:t>
      </w:r>
      <w:r w:rsidR="32DE04A3">
        <w:t xml:space="preserve">timer etter at bestilling er mottatt. </w:t>
      </w:r>
      <w:r>
        <w:t>Ved bruk av annet format eller transportkanal enn EHF</w:t>
      </w:r>
      <w:r w:rsidR="535156D9">
        <w:t xml:space="preserve"> og EHF infrastruktur </w:t>
      </w:r>
      <w:r w:rsidR="5A3F3247">
        <w:t>meddeles</w:t>
      </w:r>
      <w:r w:rsidR="535156D9">
        <w:t xml:space="preserve"> ordrebekreftelsen på følgende måte: </w:t>
      </w:r>
      <w:r w:rsidR="6205F58D">
        <w:rPr>
          <w:bdr w:val="single" w:sz="4" w:space="0" w:color="auto"/>
        </w:rPr>
        <w:t>e</w:t>
      </w:r>
      <w:r w:rsidR="100227AB">
        <w:rPr>
          <w:bdr w:val="single" w:sz="4" w:space="0" w:color="auto"/>
        </w:rPr>
        <w:t>-</w:t>
      </w:r>
      <w:r w:rsidR="6205F58D">
        <w:rPr>
          <w:bdr w:val="single" w:sz="4" w:space="0" w:color="auto"/>
        </w:rPr>
        <w:t>postbekreftelse til oppgitt epostreferanse i bestillingen</w:t>
      </w:r>
      <w:r w:rsidR="5AD60DE4">
        <w:rPr>
          <w:bdr w:val="single" w:sz="4" w:space="0" w:color="auto"/>
        </w:rPr>
        <w:t>.</w:t>
      </w:r>
    </w:p>
    <w:p w14:paraId="4FCAF6CB" w14:textId="4ABE5C00" w:rsidR="1D30A8F9" w:rsidRDefault="1D30A8F9" w:rsidP="1D30A8F9">
      <w:pPr>
        <w:pStyle w:val="StandardText"/>
      </w:pPr>
    </w:p>
    <w:p w14:paraId="590B47D1" w14:textId="77777777" w:rsidR="009307BE" w:rsidRDefault="32DE04A3">
      <w:pPr>
        <w:pStyle w:val="Overskrift2"/>
        <w:numPr>
          <w:ilvl w:val="1"/>
          <w:numId w:val="2"/>
        </w:numPr>
        <w:ind w:left="0" w:firstLine="0"/>
      </w:pPr>
      <w:bookmarkStart w:id="61" w:name="_Toc359490299"/>
      <w:bookmarkStart w:id="62" w:name="_Toc359836957"/>
      <w:bookmarkStart w:id="63" w:name="_Toc364070141"/>
      <w:bookmarkStart w:id="64" w:name="_Toc358799853"/>
      <w:bookmarkStart w:id="65" w:name="_Toc358799854"/>
      <w:bookmarkStart w:id="66" w:name="_Toc358799855"/>
      <w:bookmarkStart w:id="67" w:name="_Toc358799856"/>
      <w:bookmarkStart w:id="68" w:name="_Toc358799873"/>
      <w:bookmarkStart w:id="69" w:name="_Toc358799874"/>
      <w:bookmarkStart w:id="70" w:name="_Toc358022362"/>
      <w:bookmarkStart w:id="71" w:name="_Toc358368508"/>
      <w:bookmarkStart w:id="72" w:name="_Toc358799876"/>
      <w:bookmarkStart w:id="73" w:name="_Toc358022363"/>
      <w:bookmarkStart w:id="74" w:name="_Toc358368509"/>
      <w:bookmarkStart w:id="75" w:name="_Toc358799877"/>
      <w:bookmarkStart w:id="76" w:name="_Toc358799880"/>
      <w:bookmarkStart w:id="77" w:name="_Toc358022364"/>
      <w:bookmarkStart w:id="78" w:name="_Toc358368510"/>
      <w:bookmarkStart w:id="79" w:name="_Toc358799878"/>
      <w:bookmarkStart w:id="80" w:name="_Toc212470877"/>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r>
        <w:t>Bruk av bekreftelse med endring</w:t>
      </w:r>
      <w:bookmarkEnd w:id="76"/>
      <w:bookmarkEnd w:id="77"/>
      <w:bookmarkEnd w:id="78"/>
      <w:bookmarkEnd w:id="79"/>
      <w:bookmarkEnd w:id="80"/>
    </w:p>
    <w:p w14:paraId="20CF04EE" w14:textId="2A54D3CF" w:rsidR="009307BE" w:rsidRDefault="009307BE">
      <w:pPr>
        <w:pStyle w:val="StandardText"/>
        <w:keepNext/>
      </w:pPr>
      <w:r>
        <w:t>Partene er enig</w:t>
      </w:r>
      <w:r w:rsidR="43957347">
        <w:t>e</w:t>
      </w:r>
      <w:r>
        <w:t xml:space="preserve"> om at Leverandør kan benytte bekreftelser med status «Akseptert med endring» i følgende situasjoner: </w:t>
      </w:r>
    </w:p>
    <w:tbl>
      <w:tblPr>
        <w:tblW w:w="0" w:type="auto"/>
        <w:tblInd w:w="131" w:type="dxa"/>
        <w:tblLook w:val="0000" w:firstRow="0" w:lastRow="0" w:firstColumn="0" w:lastColumn="0" w:noHBand="0" w:noVBand="0"/>
      </w:tblPr>
      <w:tblGrid>
        <w:gridCol w:w="6974"/>
        <w:gridCol w:w="439"/>
        <w:gridCol w:w="528"/>
      </w:tblGrid>
      <w:tr w:rsidR="009307BE" w:rsidRPr="00D54B41" w14:paraId="2DD3A174" w14:textId="77777777" w:rsidTr="003850AE">
        <w:trPr>
          <w:trHeight w:val="266"/>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40FCD66F" w14:textId="77777777" w:rsidR="009307BE" w:rsidRPr="00D54B41" w:rsidRDefault="009307BE">
            <w:pPr>
              <w:pStyle w:val="Table"/>
              <w:rPr>
                <w:b/>
                <w:sz w:val="20"/>
              </w:rPr>
            </w:pPr>
            <w:r w:rsidRPr="00D54B41">
              <w:rPr>
                <w:b/>
                <w:sz w:val="20"/>
              </w:rPr>
              <w:t>Type endring</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3EBB2E1A" w14:textId="77777777" w:rsidR="009307BE" w:rsidRPr="00D54B41" w:rsidRDefault="009307BE">
            <w:pPr>
              <w:pStyle w:val="Table"/>
              <w:jc w:val="center"/>
              <w:rPr>
                <w:b/>
                <w:sz w:val="20"/>
              </w:rPr>
            </w:pPr>
            <w:r w:rsidRPr="00D54B41">
              <w:rPr>
                <w:b/>
                <w:sz w:val="20"/>
              </w:rPr>
              <w:t>Ja</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2DE463C1" w14:textId="77777777" w:rsidR="009307BE" w:rsidRPr="00D54B41" w:rsidRDefault="009307BE">
            <w:pPr>
              <w:pStyle w:val="Table"/>
              <w:jc w:val="center"/>
              <w:rPr>
                <w:b/>
                <w:sz w:val="20"/>
              </w:rPr>
            </w:pPr>
            <w:r w:rsidRPr="00D54B41">
              <w:rPr>
                <w:b/>
                <w:sz w:val="20"/>
              </w:rPr>
              <w:t>Nei</w:t>
            </w:r>
          </w:p>
        </w:tc>
      </w:tr>
      <w:tr w:rsidR="009307BE" w:rsidRPr="00D54B41" w14:paraId="3322FD7B" w14:textId="77777777" w:rsidTr="003850AE">
        <w:trPr>
          <w:trHeight w:val="266"/>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2AE5BDC7" w14:textId="77777777" w:rsidR="009307BE" w:rsidRPr="00D54B41" w:rsidRDefault="009307BE">
            <w:pPr>
              <w:pStyle w:val="Table"/>
              <w:rPr>
                <w:sz w:val="20"/>
              </w:rPr>
            </w:pPr>
            <w:r w:rsidRPr="00D54B41">
              <w:rPr>
                <w:sz w:val="20"/>
              </w:rPr>
              <w:t>Endret leveringsdato som gjelder for hele ordren</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4AAE3E94" w14:textId="3EA71F0C" w:rsidR="009307BE" w:rsidRPr="00D54B41" w:rsidRDefault="31B60BF4" w:rsidP="187158AC">
            <w:pPr>
              <w:pStyle w:val="Table"/>
              <w:jc w:val="center"/>
              <w:rPr>
                <w:sz w:val="20"/>
              </w:rPr>
            </w:pPr>
            <w:r w:rsidRPr="187158AC">
              <w:rPr>
                <w:sz w:val="20"/>
              </w:rPr>
              <w:t>x</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19A391F4" w14:textId="624ACBB0" w:rsidR="009307BE" w:rsidRPr="00D54B41" w:rsidRDefault="009307BE" w:rsidP="187158AC">
            <w:pPr>
              <w:pStyle w:val="Table"/>
              <w:jc w:val="center"/>
              <w:rPr>
                <w:sz w:val="20"/>
              </w:rPr>
            </w:pPr>
          </w:p>
        </w:tc>
      </w:tr>
      <w:tr w:rsidR="009307BE" w:rsidRPr="00D54B41" w14:paraId="37490A13" w14:textId="77777777" w:rsidTr="003850AE">
        <w:trPr>
          <w:trHeight w:val="266"/>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6063283B" w14:textId="77777777" w:rsidR="009307BE" w:rsidRPr="00D54B41" w:rsidRDefault="009307BE">
            <w:pPr>
              <w:pStyle w:val="Table"/>
              <w:rPr>
                <w:sz w:val="20"/>
              </w:rPr>
            </w:pPr>
            <w:r w:rsidRPr="00D54B41">
              <w:rPr>
                <w:sz w:val="20"/>
              </w:rPr>
              <w:t>Endret leveringsdato for en enkelt varelinje</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570B4363" w14:textId="73750928" w:rsidR="009307BE" w:rsidRPr="00D54B41" w:rsidRDefault="05C3FCD2" w:rsidP="187158AC">
            <w:pPr>
              <w:pStyle w:val="Table"/>
              <w:jc w:val="center"/>
              <w:rPr>
                <w:sz w:val="20"/>
              </w:rPr>
            </w:pPr>
            <w:r w:rsidRPr="187158AC">
              <w:rPr>
                <w:sz w:val="20"/>
              </w:rPr>
              <w:t>x</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662512A4" w14:textId="5D4BC0E7" w:rsidR="009307BE" w:rsidRPr="00D54B41" w:rsidRDefault="009307BE" w:rsidP="187158AC">
            <w:pPr>
              <w:pStyle w:val="Table"/>
              <w:jc w:val="center"/>
              <w:rPr>
                <w:sz w:val="20"/>
              </w:rPr>
            </w:pPr>
          </w:p>
        </w:tc>
      </w:tr>
      <w:tr w:rsidR="009307BE" w:rsidRPr="00D54B41" w14:paraId="3BC3D4EF" w14:textId="77777777" w:rsidTr="003850AE">
        <w:trPr>
          <w:trHeight w:val="266"/>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08145558" w14:textId="77777777" w:rsidR="009307BE" w:rsidRPr="00D54B41" w:rsidRDefault="009307BE">
            <w:pPr>
              <w:pStyle w:val="Table"/>
              <w:rPr>
                <w:sz w:val="20"/>
              </w:rPr>
            </w:pPr>
            <w:r w:rsidRPr="00D54B41">
              <w:rPr>
                <w:sz w:val="20"/>
              </w:rPr>
              <w:t>Reduksjon i kvantum som leveres</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0F1ACDAA" w14:textId="4C28EC5E" w:rsidR="009307BE" w:rsidRPr="00D54B41" w:rsidRDefault="5B54700B" w:rsidP="187158AC">
            <w:pPr>
              <w:pStyle w:val="Table"/>
              <w:jc w:val="center"/>
              <w:rPr>
                <w:sz w:val="20"/>
              </w:rPr>
            </w:pPr>
            <w:r w:rsidRPr="187158AC">
              <w:rPr>
                <w:sz w:val="20"/>
              </w:rPr>
              <w:t>x</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1250AB2F" w14:textId="4D04D0CB" w:rsidR="009307BE" w:rsidRPr="00D54B41" w:rsidRDefault="009307BE" w:rsidP="187158AC">
            <w:pPr>
              <w:pStyle w:val="Table"/>
              <w:jc w:val="center"/>
              <w:rPr>
                <w:sz w:val="20"/>
              </w:rPr>
            </w:pPr>
          </w:p>
        </w:tc>
      </w:tr>
      <w:tr w:rsidR="009307BE" w:rsidRPr="00D54B41" w14:paraId="6F3F2A60" w14:textId="77777777" w:rsidTr="003850AE">
        <w:trPr>
          <w:trHeight w:val="266"/>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62CCAAC4" w14:textId="77777777" w:rsidR="009307BE" w:rsidRPr="00D54B41" w:rsidRDefault="009307BE">
            <w:pPr>
              <w:pStyle w:val="Table"/>
              <w:rPr>
                <w:sz w:val="20"/>
              </w:rPr>
            </w:pPr>
            <w:r w:rsidRPr="00D54B41">
              <w:rPr>
                <w:sz w:val="20"/>
              </w:rPr>
              <w:t>Erstatningsprodukt</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60C00827" w14:textId="3A07FBC4" w:rsidR="009307BE" w:rsidRPr="00D54B41" w:rsidRDefault="4EFA5808" w:rsidP="35A76070">
            <w:pPr>
              <w:pStyle w:val="Table"/>
              <w:jc w:val="center"/>
              <w:rPr>
                <w:sz w:val="20"/>
              </w:rPr>
            </w:pPr>
            <w:r w:rsidRPr="35A76070">
              <w:rPr>
                <w:sz w:val="20"/>
              </w:rPr>
              <w:t>x</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4205B009" w14:textId="3AB322AA" w:rsidR="009307BE" w:rsidRPr="00D54B41" w:rsidRDefault="009307BE" w:rsidP="35A76070">
            <w:pPr>
              <w:pStyle w:val="Table"/>
              <w:jc w:val="center"/>
              <w:rPr>
                <w:sz w:val="20"/>
              </w:rPr>
            </w:pPr>
          </w:p>
        </w:tc>
      </w:tr>
      <w:tr w:rsidR="009307BE" w:rsidRPr="00D54B41" w14:paraId="5CB8413D" w14:textId="77777777" w:rsidTr="003850AE">
        <w:trPr>
          <w:trHeight w:val="266"/>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65498E4C" w14:textId="77777777" w:rsidR="009307BE" w:rsidRPr="00D54B41" w:rsidRDefault="009307BE">
            <w:pPr>
              <w:pStyle w:val="Table"/>
              <w:rPr>
                <w:sz w:val="20"/>
              </w:rPr>
            </w:pPr>
            <w:r w:rsidRPr="00D54B41">
              <w:rPr>
                <w:sz w:val="20"/>
              </w:rPr>
              <w:t>Endret pris (i de tilfeller man har en avtalefestet variabel pris eller pris er lavere enn avtalepris</w:t>
            </w:r>
            <w:r w:rsidR="009F4058">
              <w:rPr>
                <w:sz w:val="20"/>
              </w:rPr>
              <w:t xml:space="preserve"> og med samme eller bedre kvalitet</w:t>
            </w:r>
            <w:r w:rsidRPr="00D54B41">
              <w:rPr>
                <w:sz w:val="20"/>
              </w:rPr>
              <w:t>)</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51E4E954" w14:textId="20A2D8D0" w:rsidR="009307BE" w:rsidRPr="00D54B41" w:rsidRDefault="1BAE5625" w:rsidP="35A76070">
            <w:pPr>
              <w:pStyle w:val="Table"/>
              <w:jc w:val="center"/>
              <w:rPr>
                <w:sz w:val="20"/>
              </w:rPr>
            </w:pPr>
            <w:r w:rsidRPr="35A76070">
              <w:rPr>
                <w:sz w:val="20"/>
              </w:rPr>
              <w:t>x</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55D80EAF" w14:textId="6E0DFD3F" w:rsidR="009307BE" w:rsidRPr="00D54B41" w:rsidRDefault="009307BE" w:rsidP="35A76070">
            <w:pPr>
              <w:pStyle w:val="Table"/>
              <w:jc w:val="center"/>
              <w:rPr>
                <w:sz w:val="20"/>
              </w:rPr>
            </w:pPr>
          </w:p>
        </w:tc>
      </w:tr>
      <w:tr w:rsidR="009307BE" w:rsidRPr="00D54B41" w14:paraId="79634B93" w14:textId="77777777" w:rsidTr="003850AE">
        <w:trPr>
          <w:trHeight w:val="266"/>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23ABB00E" w14:textId="51D7A7DD" w:rsidR="009307BE" w:rsidRPr="00D54B41" w:rsidRDefault="009307BE" w:rsidP="00F11E21">
            <w:pPr>
              <w:pStyle w:val="Table"/>
              <w:rPr>
                <w:sz w:val="20"/>
              </w:rPr>
            </w:pPr>
            <w:r w:rsidRPr="00D54B41">
              <w:rPr>
                <w:sz w:val="20"/>
              </w:rPr>
              <w:t xml:space="preserve">Splitting av leveransen for en eller flere varelinjer over to eller flere </w:t>
            </w:r>
            <w:r w:rsidR="00F11E21">
              <w:rPr>
                <w:sz w:val="20"/>
              </w:rPr>
              <w:t>l</w:t>
            </w:r>
            <w:r w:rsidRPr="00D54B41">
              <w:rPr>
                <w:sz w:val="20"/>
              </w:rPr>
              <w:t>everingsdato</w:t>
            </w:r>
            <w:r w:rsidR="00F11E21">
              <w:rPr>
                <w:sz w:val="20"/>
              </w:rPr>
              <w:t>er</w:t>
            </w:r>
            <w:r w:rsidRPr="00D54B41">
              <w:rPr>
                <w:sz w:val="20"/>
              </w:rPr>
              <w:t xml:space="preserve"> (restordre)</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0C8DDC56" w14:textId="3CA9ADB3" w:rsidR="009307BE" w:rsidRPr="00D54B41" w:rsidRDefault="676FC533" w:rsidP="187158AC">
            <w:pPr>
              <w:pStyle w:val="Table"/>
              <w:jc w:val="center"/>
              <w:rPr>
                <w:sz w:val="20"/>
              </w:rPr>
            </w:pPr>
            <w:r w:rsidRPr="187158AC">
              <w:rPr>
                <w:sz w:val="20"/>
              </w:rPr>
              <w:t>x</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394A7B27" w14:textId="3529141E" w:rsidR="009307BE" w:rsidRPr="00D54B41" w:rsidRDefault="009307BE" w:rsidP="187158AC">
            <w:pPr>
              <w:pStyle w:val="Table"/>
              <w:jc w:val="center"/>
              <w:rPr>
                <w:sz w:val="20"/>
              </w:rPr>
            </w:pPr>
          </w:p>
        </w:tc>
      </w:tr>
      <w:tr w:rsidR="009307BE" w:rsidRPr="00D54B41" w14:paraId="27B3FF69" w14:textId="77777777" w:rsidTr="003850AE">
        <w:trPr>
          <w:trHeight w:val="266"/>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71574062" w14:textId="77777777" w:rsidR="009307BE" w:rsidRDefault="009307BE">
            <w:pPr>
              <w:pStyle w:val="Table"/>
              <w:rPr>
                <w:sz w:val="20"/>
              </w:rPr>
            </w:pPr>
            <w:r w:rsidRPr="00D54B41">
              <w:rPr>
                <w:sz w:val="20"/>
              </w:rPr>
              <w:t>Andre endringer (må spesifiseres)</w:t>
            </w:r>
            <w:r w:rsidR="00C414A7">
              <w:rPr>
                <w:sz w:val="20"/>
              </w:rPr>
              <w:t>:</w:t>
            </w:r>
          </w:p>
          <w:p w14:paraId="36FDE681" w14:textId="628AA845" w:rsidR="00C414A7" w:rsidRPr="00D54B41" w:rsidRDefault="00C414A7">
            <w:pPr>
              <w:pStyle w:val="Table"/>
              <w:rPr>
                <w:sz w:val="20"/>
              </w:rPr>
            </w:pP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4580C578" w14:textId="30FE8966" w:rsidR="009307BE" w:rsidRPr="00D54B41" w:rsidRDefault="009307BE">
            <w:pPr>
              <w:pStyle w:val="Table"/>
              <w:jc w:val="center"/>
              <w:rPr>
                <w:sz w:val="20"/>
              </w:rPr>
            </w:pP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782467EE" w14:textId="220D4D3A" w:rsidR="009307BE" w:rsidRPr="00D54B41" w:rsidRDefault="00F55F26">
            <w:pPr>
              <w:pStyle w:val="Table"/>
              <w:jc w:val="center"/>
              <w:rPr>
                <w:sz w:val="20"/>
              </w:rPr>
            </w:pPr>
            <w:r>
              <w:rPr>
                <w:sz w:val="20"/>
              </w:rPr>
              <w:t>x</w:t>
            </w:r>
          </w:p>
        </w:tc>
      </w:tr>
    </w:tbl>
    <w:p w14:paraId="3F5A32FD" w14:textId="2C8C716E" w:rsidR="009307BE" w:rsidRDefault="40502F18">
      <w:pPr>
        <w:pStyle w:val="Overskrift2"/>
        <w:numPr>
          <w:ilvl w:val="1"/>
          <w:numId w:val="2"/>
        </w:numPr>
        <w:ind w:left="0" w:firstLine="0"/>
      </w:pPr>
      <w:bookmarkStart w:id="81" w:name="_Toc212470878"/>
      <w:r>
        <w:t>Presisering av informasjonsinnhold ved bestilling</w:t>
      </w:r>
      <w:bookmarkEnd w:id="81"/>
    </w:p>
    <w:p w14:paraId="18F31A90" w14:textId="5DF65214" w:rsidR="004203DE" w:rsidRPr="00FC23DD" w:rsidRDefault="004203DE" w:rsidP="00FC23DD">
      <w:pPr>
        <w:rPr>
          <w:sz w:val="20"/>
        </w:rPr>
      </w:pPr>
      <w:r w:rsidRPr="00FC23DD">
        <w:rPr>
          <w:sz w:val="20"/>
        </w:rPr>
        <w:t>Hvis spesielle behov skal partene tilrettelegge sine løsninger slik at følgende funksjonalitet er tilgjengelig ved bestilling:</w:t>
      </w:r>
    </w:p>
    <w:tbl>
      <w:tblPr>
        <w:tblW w:w="0" w:type="auto"/>
        <w:tblInd w:w="117" w:type="dxa"/>
        <w:tblLook w:val="0000" w:firstRow="0" w:lastRow="0" w:firstColumn="0" w:lastColumn="0" w:noHBand="0" w:noVBand="0"/>
      </w:tblPr>
      <w:tblGrid>
        <w:gridCol w:w="2617"/>
        <w:gridCol w:w="2113"/>
      </w:tblGrid>
      <w:tr w:rsidR="004203DE" w:rsidRPr="00383289" w14:paraId="26916B69" w14:textId="77777777" w:rsidTr="003850AE">
        <w:trPr>
          <w:trHeight w:val="266"/>
        </w:trPr>
        <w:tc>
          <w:tcPr>
            <w:tcW w:w="0" w:type="auto"/>
            <w:tcBorders>
              <w:top w:val="single" w:sz="4" w:space="0" w:color="000000"/>
              <w:left w:val="single" w:sz="4" w:space="0" w:color="000000"/>
              <w:bottom w:val="single" w:sz="4" w:space="0" w:color="000000"/>
              <w:right w:val="single" w:sz="4" w:space="0" w:color="000000"/>
            </w:tcBorders>
            <w:shd w:val="clear" w:color="auto" w:fill="FFFFFF"/>
          </w:tcPr>
          <w:p w14:paraId="3F9395BA" w14:textId="26581C2D" w:rsidR="004203DE" w:rsidRPr="00383289" w:rsidRDefault="004203DE" w:rsidP="00F6095E">
            <w:pPr>
              <w:pStyle w:val="Table"/>
              <w:rPr>
                <w:rFonts w:cs="Arial"/>
                <w:b/>
                <w:sz w:val="20"/>
              </w:rPr>
            </w:pPr>
            <w:r>
              <w:rPr>
                <w:rFonts w:cs="Arial"/>
                <w:b/>
                <w:sz w:val="20"/>
              </w:rPr>
              <w:t>Funksjonalitet i bestilling</w:t>
            </w:r>
          </w:p>
        </w:tc>
        <w:tc>
          <w:tcPr>
            <w:tcW w:w="0" w:type="auto"/>
            <w:tcBorders>
              <w:top w:val="single" w:sz="4" w:space="0" w:color="000000"/>
              <w:left w:val="single" w:sz="4" w:space="0" w:color="000000"/>
              <w:bottom w:val="single" w:sz="4" w:space="0" w:color="000000"/>
              <w:right w:val="single" w:sz="4" w:space="0" w:color="000000"/>
            </w:tcBorders>
            <w:shd w:val="clear" w:color="auto" w:fill="FFFFFF"/>
          </w:tcPr>
          <w:p w14:paraId="1BE3D9AA" w14:textId="6F09BDB9" w:rsidR="004203DE" w:rsidRPr="00383289" w:rsidRDefault="00F34ADB" w:rsidP="00F6095E">
            <w:pPr>
              <w:pStyle w:val="Table"/>
              <w:jc w:val="center"/>
              <w:rPr>
                <w:rFonts w:cs="Arial"/>
                <w:b/>
                <w:sz w:val="20"/>
              </w:rPr>
            </w:pPr>
            <w:r>
              <w:rPr>
                <w:rFonts w:cs="Arial"/>
                <w:b/>
                <w:sz w:val="20"/>
              </w:rPr>
              <w:t>Tilleggsinformasjon</w:t>
            </w:r>
          </w:p>
        </w:tc>
      </w:tr>
      <w:tr w:rsidR="004203DE" w:rsidRPr="00383289" w14:paraId="2DA68B10" w14:textId="77777777" w:rsidTr="003850AE">
        <w:trPr>
          <w:trHeight w:val="266"/>
        </w:trPr>
        <w:tc>
          <w:tcPr>
            <w:tcW w:w="0" w:type="auto"/>
            <w:tcBorders>
              <w:top w:val="single" w:sz="4" w:space="0" w:color="000000"/>
              <w:left w:val="single" w:sz="4" w:space="0" w:color="000000"/>
              <w:bottom w:val="single" w:sz="4" w:space="0" w:color="000000"/>
              <w:right w:val="single" w:sz="4" w:space="0" w:color="000000"/>
            </w:tcBorders>
            <w:shd w:val="clear" w:color="auto" w:fill="FFFFFF"/>
          </w:tcPr>
          <w:p w14:paraId="7CE705C7" w14:textId="77777777" w:rsidR="004203DE" w:rsidRPr="004203DE" w:rsidRDefault="004203DE" w:rsidP="00F6095E">
            <w:pPr>
              <w:pStyle w:val="Table"/>
              <w:rPr>
                <w:rFonts w:cs="Arial"/>
                <w:sz w:val="20"/>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tcPr>
          <w:p w14:paraId="45D59449" w14:textId="77777777" w:rsidR="004203DE" w:rsidRPr="004203DE" w:rsidRDefault="004203DE" w:rsidP="00F6095E">
            <w:pPr>
              <w:pStyle w:val="Table"/>
              <w:jc w:val="center"/>
              <w:rPr>
                <w:rFonts w:cs="Arial"/>
                <w:sz w:val="20"/>
              </w:rPr>
            </w:pPr>
          </w:p>
        </w:tc>
      </w:tr>
    </w:tbl>
    <w:p w14:paraId="6404190A" w14:textId="57E715AE" w:rsidR="0098082A" w:rsidRDefault="5A3F3247" w:rsidP="004203DE">
      <w:pPr>
        <w:pStyle w:val="Overskrift2"/>
        <w:numPr>
          <w:ilvl w:val="1"/>
          <w:numId w:val="2"/>
        </w:numPr>
        <w:ind w:left="0" w:firstLine="0"/>
      </w:pPr>
      <w:bookmarkStart w:id="82" w:name="_Toc212470879"/>
      <w:r>
        <w:t>Kjøpers håndtering av bekreftelse med endring</w:t>
      </w:r>
      <w:bookmarkEnd w:id="82"/>
    </w:p>
    <w:p w14:paraId="0262F792" w14:textId="77777777" w:rsidR="009307BE" w:rsidRDefault="009307BE">
      <w:pPr>
        <w:pStyle w:val="StandardText"/>
        <w:keepNext/>
      </w:pPr>
      <w:r>
        <w:t xml:space="preserve">Et av følgende prinsipp er avtalt for kjøpers behandling av bekreftelser med status «Akseptert med endring»: </w:t>
      </w:r>
    </w:p>
    <w:tbl>
      <w:tblPr>
        <w:tblW w:w="0" w:type="auto"/>
        <w:tblInd w:w="117" w:type="dxa"/>
        <w:tblLook w:val="0000" w:firstRow="0" w:lastRow="0" w:firstColumn="0" w:lastColumn="0" w:noHBand="0" w:noVBand="0"/>
      </w:tblPr>
      <w:tblGrid>
        <w:gridCol w:w="6988"/>
        <w:gridCol w:w="439"/>
        <w:gridCol w:w="528"/>
      </w:tblGrid>
      <w:tr w:rsidR="009307BE" w:rsidRPr="00383289" w14:paraId="60815615" w14:textId="77777777" w:rsidTr="003850AE">
        <w:trPr>
          <w:trHeight w:val="266"/>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29C03F7B" w14:textId="77777777" w:rsidR="009307BE" w:rsidRPr="00383289" w:rsidRDefault="009307BE">
            <w:pPr>
              <w:pStyle w:val="Table"/>
              <w:rPr>
                <w:rFonts w:cs="Arial"/>
                <w:b/>
                <w:sz w:val="20"/>
              </w:rPr>
            </w:pPr>
            <w:r w:rsidRPr="00383289">
              <w:rPr>
                <w:rFonts w:cs="Arial"/>
                <w:b/>
                <w:sz w:val="20"/>
              </w:rPr>
              <w:t>Prinsipp</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4F50284D" w14:textId="77777777" w:rsidR="009307BE" w:rsidRPr="00383289" w:rsidRDefault="009307BE">
            <w:pPr>
              <w:pStyle w:val="Table"/>
              <w:jc w:val="center"/>
              <w:rPr>
                <w:rFonts w:cs="Arial"/>
                <w:b/>
                <w:sz w:val="20"/>
              </w:rPr>
            </w:pPr>
            <w:r w:rsidRPr="00383289">
              <w:rPr>
                <w:rFonts w:cs="Arial"/>
                <w:b/>
                <w:sz w:val="20"/>
              </w:rPr>
              <w:t>Ja</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512701EA" w14:textId="77777777" w:rsidR="009307BE" w:rsidRPr="00383289" w:rsidRDefault="009307BE">
            <w:pPr>
              <w:pStyle w:val="Table"/>
              <w:jc w:val="center"/>
              <w:rPr>
                <w:rFonts w:cs="Arial"/>
                <w:b/>
                <w:sz w:val="20"/>
              </w:rPr>
            </w:pPr>
            <w:r w:rsidRPr="00383289">
              <w:rPr>
                <w:rFonts w:cs="Arial"/>
                <w:b/>
                <w:sz w:val="20"/>
              </w:rPr>
              <w:t>Nei</w:t>
            </w:r>
          </w:p>
        </w:tc>
      </w:tr>
      <w:tr w:rsidR="009307BE" w:rsidRPr="00383289" w14:paraId="18C81DF8" w14:textId="77777777" w:rsidTr="003850AE">
        <w:trPr>
          <w:trHeight w:val="266"/>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5CD048EE" w14:textId="7DBE904F" w:rsidR="009307BE" w:rsidRPr="00383289" w:rsidRDefault="009307BE" w:rsidP="187158AC">
            <w:pPr>
              <w:pStyle w:val="Table"/>
              <w:rPr>
                <w:rFonts w:cs="Arial"/>
                <w:sz w:val="20"/>
              </w:rPr>
            </w:pPr>
            <w:r w:rsidRPr="187158AC">
              <w:rPr>
                <w:rFonts w:cs="Arial"/>
                <w:sz w:val="20"/>
              </w:rPr>
              <w:t>Stilltiende aksept</w:t>
            </w:r>
            <w:r w:rsidRPr="00383289">
              <w:rPr>
                <w:rFonts w:cs="Arial"/>
                <w:sz w:val="20"/>
              </w:rPr>
              <w:br/>
            </w:r>
            <w:r w:rsidRPr="187158AC">
              <w:rPr>
                <w:rFonts w:cs="Arial"/>
                <w:sz w:val="20"/>
              </w:rPr>
              <w:t xml:space="preserve">Dersom Leverandør bekrefter med status “Akseptert med endring” er Leverandørens endringer å betrakte som akseptert av kjøper med mindre kjøper gir leverandør respons innen </w:t>
            </w:r>
            <w:r w:rsidR="1775076D" w:rsidRPr="187158AC">
              <w:rPr>
                <w:rFonts w:cs="Arial"/>
                <w:b/>
                <w:bCs/>
                <w:sz w:val="20"/>
              </w:rPr>
              <w:t>1</w:t>
            </w:r>
            <w:r w:rsidRPr="187158AC">
              <w:rPr>
                <w:rFonts w:cs="Arial"/>
                <w:b/>
                <w:bCs/>
                <w:sz w:val="20"/>
                <w:bdr w:val="single" w:sz="4" w:space="0" w:color="auto"/>
              </w:rPr>
              <w:t xml:space="preserve"> </w:t>
            </w:r>
            <w:r w:rsidRPr="187158AC">
              <w:rPr>
                <w:rFonts w:cs="Arial"/>
                <w:sz w:val="20"/>
              </w:rPr>
              <w:t>dag etter mottak av bekreftelsen.</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3D8AC27B" w14:textId="603AB4A2" w:rsidR="009307BE" w:rsidRPr="00383289" w:rsidRDefault="2EDDC92A" w:rsidP="187158AC">
            <w:pPr>
              <w:pStyle w:val="Table"/>
              <w:jc w:val="center"/>
              <w:rPr>
                <w:rFonts w:cs="Arial"/>
                <w:sz w:val="20"/>
              </w:rPr>
            </w:pPr>
            <w:r w:rsidRPr="187158AC">
              <w:rPr>
                <w:rFonts w:cs="Arial"/>
                <w:sz w:val="20"/>
              </w:rPr>
              <w:t>x</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0F53B15E" w14:textId="6F951971" w:rsidR="009307BE" w:rsidRPr="00383289" w:rsidRDefault="009307BE" w:rsidP="187158AC">
            <w:pPr>
              <w:pStyle w:val="Table"/>
              <w:jc w:val="center"/>
              <w:rPr>
                <w:rFonts w:cs="Arial"/>
                <w:sz w:val="20"/>
              </w:rPr>
            </w:pPr>
          </w:p>
        </w:tc>
      </w:tr>
      <w:tr w:rsidR="009307BE" w:rsidRPr="00383289" w14:paraId="0A5B997D" w14:textId="77777777" w:rsidTr="003850AE">
        <w:trPr>
          <w:trHeight w:val="266"/>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50327D1F" w14:textId="77777777" w:rsidR="009307BE" w:rsidRPr="00383289" w:rsidRDefault="009307BE">
            <w:pPr>
              <w:pStyle w:val="Table"/>
              <w:rPr>
                <w:rFonts w:cs="Arial"/>
                <w:sz w:val="20"/>
              </w:rPr>
            </w:pPr>
            <w:r w:rsidRPr="00383289">
              <w:rPr>
                <w:rFonts w:cs="Arial"/>
                <w:sz w:val="20"/>
              </w:rPr>
              <w:t>Kansellering og ny bestilling</w:t>
            </w:r>
            <w:r w:rsidRPr="00383289">
              <w:rPr>
                <w:rFonts w:cs="Arial"/>
                <w:sz w:val="20"/>
              </w:rPr>
              <w:br/>
              <w:t>Dersom Leverandør bekrefter med status “Akseptert med endring” skal kjøper alltid kansellere bestillingen og eventuelt starte bestillingsprosessen på nytt.</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3BF6F9C9" w14:textId="384556BC" w:rsidR="009307BE" w:rsidRPr="00383289" w:rsidRDefault="009307BE">
            <w:pPr>
              <w:pStyle w:val="Table"/>
              <w:jc w:val="center"/>
              <w:rPr>
                <w:rFonts w:cs="Arial"/>
                <w:sz w:val="20"/>
              </w:rPr>
            </w:pP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0CD9609A" w14:textId="2284B744" w:rsidR="009307BE" w:rsidRPr="00383289" w:rsidRDefault="000E2E78">
            <w:pPr>
              <w:pStyle w:val="Table"/>
              <w:jc w:val="center"/>
              <w:rPr>
                <w:rFonts w:cs="Arial"/>
                <w:sz w:val="20"/>
              </w:rPr>
            </w:pPr>
            <w:r>
              <w:rPr>
                <w:rFonts w:cs="Arial"/>
                <w:sz w:val="20"/>
              </w:rPr>
              <w:t>x</w:t>
            </w:r>
          </w:p>
        </w:tc>
      </w:tr>
      <w:tr w:rsidR="009307BE" w:rsidRPr="00383289" w14:paraId="682AD71B" w14:textId="77777777" w:rsidTr="003850AE">
        <w:trPr>
          <w:trHeight w:val="266"/>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771C03F5" w14:textId="4C368EC8" w:rsidR="009307BE" w:rsidRPr="00383289" w:rsidRDefault="009307BE" w:rsidP="00F11E21">
            <w:pPr>
              <w:pStyle w:val="Table"/>
              <w:rPr>
                <w:rFonts w:cs="Arial"/>
                <w:sz w:val="20"/>
              </w:rPr>
            </w:pPr>
            <w:r w:rsidRPr="00383289">
              <w:rPr>
                <w:rFonts w:cs="Arial"/>
                <w:sz w:val="20"/>
              </w:rPr>
              <w:lastRenderedPageBreak/>
              <w:t>Endringsordre</w:t>
            </w:r>
            <w:r w:rsidRPr="00383289">
              <w:rPr>
                <w:rFonts w:cs="Arial"/>
                <w:sz w:val="20"/>
              </w:rPr>
              <w:br/>
              <w:t xml:space="preserve">Dersom Leverandør bekrefter med status “Akseptert med endring” skal kjøper alltid bekrefte aksept eller avvisning av endringen innen </w:t>
            </w:r>
            <w:r w:rsidR="00F11E21" w:rsidRPr="00F11E21">
              <w:rPr>
                <w:rFonts w:cs="Arial"/>
                <w:b/>
                <w:sz w:val="20"/>
                <w:bdr w:val="single" w:sz="4" w:space="0" w:color="auto"/>
              </w:rPr>
              <w:t>XX</w:t>
            </w:r>
            <w:r w:rsidRPr="00383289">
              <w:rPr>
                <w:rFonts w:cs="Arial"/>
                <w:sz w:val="20"/>
              </w:rPr>
              <w:t xml:space="preserve"> dager etter mottak av bekreftelsen.</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08D0CD03" w14:textId="3C15B573" w:rsidR="009307BE" w:rsidRPr="00383289" w:rsidRDefault="009307BE">
            <w:pPr>
              <w:pStyle w:val="Table"/>
              <w:jc w:val="center"/>
              <w:rPr>
                <w:rFonts w:cs="Arial"/>
                <w:sz w:val="20"/>
              </w:rPr>
            </w:pP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4D559B12" w14:textId="75E385DC" w:rsidR="009307BE" w:rsidRPr="00383289" w:rsidRDefault="000E2E78">
            <w:pPr>
              <w:pStyle w:val="Table"/>
              <w:jc w:val="center"/>
              <w:rPr>
                <w:rFonts w:cs="Arial"/>
                <w:sz w:val="20"/>
              </w:rPr>
            </w:pPr>
            <w:r>
              <w:rPr>
                <w:rFonts w:cs="Arial"/>
                <w:sz w:val="20"/>
              </w:rPr>
              <w:t>x</w:t>
            </w:r>
          </w:p>
        </w:tc>
      </w:tr>
    </w:tbl>
    <w:p w14:paraId="4E8B1148" w14:textId="0F416F38" w:rsidR="009307BE" w:rsidRDefault="002C1174" w:rsidP="001C0BA6">
      <w:pPr>
        <w:pStyle w:val="Overskrift1"/>
        <w:numPr>
          <w:ilvl w:val="0"/>
          <w:numId w:val="0"/>
        </w:numPr>
        <w:spacing w:line="259" w:lineRule="auto"/>
        <w:ind w:right="-990"/>
      </w:pPr>
      <w:bookmarkStart w:id="83" w:name="_Toc359490301"/>
      <w:bookmarkStart w:id="84" w:name="_Toc359836959"/>
      <w:bookmarkStart w:id="85" w:name="_Toc358799915"/>
      <w:bookmarkStart w:id="86" w:name="_Toc358799918"/>
      <w:bookmarkStart w:id="87" w:name="_Toc364070143"/>
      <w:bookmarkStart w:id="88" w:name="_Toc358799916"/>
      <w:bookmarkStart w:id="89" w:name="_Toc358799917"/>
      <w:bookmarkStart w:id="90" w:name="_Toc212470880"/>
      <w:bookmarkEnd w:id="83"/>
      <w:bookmarkEnd w:id="84"/>
      <w:bookmarkEnd w:id="85"/>
      <w:r>
        <w:lastRenderedPageBreak/>
        <w:t>F</w:t>
      </w:r>
      <w:r w:rsidR="32DE04A3">
        <w:t>orsendelse og varemottak</w:t>
      </w:r>
      <w:bookmarkEnd w:id="86"/>
      <w:bookmarkEnd w:id="87"/>
      <w:bookmarkEnd w:id="88"/>
      <w:bookmarkEnd w:id="89"/>
      <w:bookmarkEnd w:id="90"/>
    </w:p>
    <w:p w14:paraId="4822D544" w14:textId="2823D308" w:rsidR="009307BE" w:rsidRDefault="009307BE">
      <w:pPr>
        <w:pStyle w:val="StandardText"/>
      </w:pPr>
      <w:r>
        <w:t xml:space="preserve">Meldingsutveksling og informasjonsinnhold i de enkelte meldinger skal være i henhold til gjeldende EHF </w:t>
      </w:r>
      <w:r w:rsidR="005E3927">
        <w:t xml:space="preserve">Pakkseddel </w:t>
      </w:r>
      <w:r>
        <w:t>spesifikasjon</w:t>
      </w:r>
      <w:r w:rsidR="00FC7B15">
        <w:t xml:space="preserve"> (</w:t>
      </w:r>
      <w:hyperlink r:id="rId19" w:history="1">
        <w:r w:rsidR="005E3927" w:rsidRPr="00621C41">
          <w:rPr>
            <w:rStyle w:val="Hyperkobling"/>
          </w:rPr>
          <w:t xml:space="preserve">Lenke til EHF </w:t>
        </w:r>
        <w:r w:rsidR="005E3927">
          <w:rPr>
            <w:rStyle w:val="Hyperkobling"/>
          </w:rPr>
          <w:t>P</w:t>
        </w:r>
        <w:r w:rsidR="005E3927" w:rsidRPr="00621C41">
          <w:rPr>
            <w:rStyle w:val="Hyperkobling"/>
          </w:rPr>
          <w:t>akkseddel veil</w:t>
        </w:r>
        <w:r w:rsidR="005E3927">
          <w:rPr>
            <w:rStyle w:val="Hyperkobling"/>
          </w:rPr>
          <w:t>e</w:t>
        </w:r>
        <w:r w:rsidR="005E3927" w:rsidRPr="00621C41">
          <w:rPr>
            <w:rStyle w:val="Hyperkobling"/>
          </w:rPr>
          <w:t>der</w:t>
        </w:r>
      </w:hyperlink>
      <w:r w:rsidR="00FC7B15">
        <w:t>)</w:t>
      </w:r>
      <w:r>
        <w:t xml:space="preserve"> og partenes registrering i ELMA (PEPPOL SMP/SML) med mindre annet er avtalt i punkt 2.</w:t>
      </w:r>
    </w:p>
    <w:p w14:paraId="7B5C70EF" w14:textId="77777777" w:rsidR="009307BE" w:rsidRDefault="32DE04A3" w:rsidP="51A47DED">
      <w:pPr>
        <w:pStyle w:val="Overskrift1"/>
        <w:pageBreakBefore w:val="0"/>
        <w:numPr>
          <w:ilvl w:val="0"/>
          <w:numId w:val="0"/>
        </w:numPr>
        <w:ind w:left="851" w:hanging="851"/>
      </w:pPr>
      <w:bookmarkStart w:id="91" w:name="_Toc358799921"/>
      <w:bookmarkStart w:id="92" w:name="_Toc359490304"/>
      <w:bookmarkStart w:id="93" w:name="_Toc359836960"/>
      <w:bookmarkStart w:id="94" w:name="_Toc364070144"/>
      <w:bookmarkStart w:id="95" w:name="_Toc212470881"/>
      <w:r>
        <w:t>Fakturering</w:t>
      </w:r>
      <w:bookmarkEnd w:id="91"/>
      <w:bookmarkEnd w:id="92"/>
      <w:bookmarkEnd w:id="93"/>
      <w:bookmarkEnd w:id="94"/>
      <w:bookmarkEnd w:id="95"/>
    </w:p>
    <w:p w14:paraId="24657BDC" w14:textId="6B096288" w:rsidR="009307BE" w:rsidRDefault="009307BE">
      <w:pPr>
        <w:pStyle w:val="StandardText"/>
      </w:pPr>
      <w:bookmarkStart w:id="96" w:name="_Toc358799922"/>
      <w:bookmarkStart w:id="97" w:name="_Toc358799926"/>
      <w:bookmarkStart w:id="98" w:name="_Toc358799930"/>
      <w:bookmarkStart w:id="99" w:name="_Toc358799931"/>
      <w:bookmarkEnd w:id="96"/>
      <w:bookmarkEnd w:id="97"/>
      <w:bookmarkEnd w:id="98"/>
      <w:bookmarkEnd w:id="99"/>
      <w:r>
        <w:t xml:space="preserve">Meldingsutveksling og informasjonsinnhold i de enkelte meldinger skal være i henhold til gjeldende EHF </w:t>
      </w:r>
      <w:r w:rsidR="005E3927">
        <w:t xml:space="preserve">Faktura </w:t>
      </w:r>
      <w:r>
        <w:t>spesifikasjon</w:t>
      </w:r>
      <w:r w:rsidR="005E3927">
        <w:t xml:space="preserve"> (</w:t>
      </w:r>
      <w:hyperlink r:id="rId20">
        <w:r w:rsidR="005E3927" w:rsidRPr="0459CCAC">
          <w:rPr>
            <w:rStyle w:val="Hyperkobling"/>
          </w:rPr>
          <w:t>Lenke til EHF Faktura veileder</w:t>
        </w:r>
      </w:hyperlink>
      <w:r w:rsidR="005E3927" w:rsidRPr="0459CCAC">
        <w:rPr>
          <w:rStyle w:val="Hyperkobling"/>
        </w:rPr>
        <w:t>)</w:t>
      </w:r>
      <w:r>
        <w:t xml:space="preserve"> og partenes registrering i ELMA (PEPPOL SMP/SML) med mindre annet er avtalt i punkt 2.</w:t>
      </w:r>
    </w:p>
    <w:tbl>
      <w:tblPr>
        <w:tblStyle w:val="Tabellrutenett"/>
        <w:tblW w:w="0" w:type="auto"/>
        <w:tblLook w:val="04A0" w:firstRow="1" w:lastRow="0" w:firstColumn="1" w:lastColumn="0" w:noHBand="0" w:noVBand="1"/>
      </w:tblPr>
      <w:tblGrid>
        <w:gridCol w:w="1834"/>
        <w:gridCol w:w="1327"/>
        <w:gridCol w:w="585"/>
        <w:gridCol w:w="4326"/>
      </w:tblGrid>
      <w:tr w:rsidR="0093748D" w:rsidRPr="0093748D" w14:paraId="35B25B16" w14:textId="77777777" w:rsidTr="185FC3F9">
        <w:trPr>
          <w:trHeight w:val="953"/>
        </w:trPr>
        <w:tc>
          <w:tcPr>
            <w:tcW w:w="0" w:type="auto"/>
            <w:gridSpan w:val="4"/>
          </w:tcPr>
          <w:p w14:paraId="3B2546D1" w14:textId="77777777" w:rsidR="0093748D" w:rsidRPr="0093748D" w:rsidRDefault="0093748D" w:rsidP="0093748D">
            <w:pPr>
              <w:suppressAutoHyphens w:val="0"/>
              <w:spacing w:before="0" w:after="200" w:line="252" w:lineRule="auto"/>
              <w:textAlignment w:val="auto"/>
              <w:rPr>
                <w:rFonts w:ascii="Drammen" w:hAnsi="Drammen"/>
                <w:kern w:val="2"/>
                <w:sz w:val="28"/>
                <w:szCs w:val="28"/>
                <w:lang w:bidi="en-US"/>
              </w:rPr>
            </w:pPr>
            <w:r w:rsidRPr="0093748D">
              <w:rPr>
                <w:rFonts w:ascii="Drammen" w:hAnsi="Drammen"/>
                <w:kern w:val="2"/>
                <w:sz w:val="28"/>
                <w:szCs w:val="28"/>
                <w:lang w:bidi="en-US"/>
              </w:rPr>
              <w:t>Innhold i EHF – faktura</w:t>
            </w:r>
          </w:p>
          <w:p w14:paraId="201A8D7B" w14:textId="77777777" w:rsidR="0093748D" w:rsidRPr="0093748D" w:rsidRDefault="0093748D" w:rsidP="0093748D">
            <w:pPr>
              <w:suppressAutoHyphens w:val="0"/>
              <w:spacing w:before="0" w:after="200" w:line="252" w:lineRule="auto"/>
              <w:textAlignment w:val="auto"/>
              <w:rPr>
                <w:rFonts w:ascii="Drammen" w:hAnsi="Drammen"/>
                <w:kern w:val="2"/>
                <w:sz w:val="28"/>
                <w:szCs w:val="28"/>
                <w:lang w:bidi="en-US"/>
              </w:rPr>
            </w:pPr>
            <w:r w:rsidRPr="0093748D">
              <w:rPr>
                <w:rFonts w:ascii="Drammen" w:hAnsi="Drammen"/>
                <w:kern w:val="2"/>
                <w:sz w:val="28"/>
                <w:szCs w:val="28"/>
                <w:lang w:bidi="en-US"/>
              </w:rPr>
              <w:t>Asker kommune</w:t>
            </w:r>
          </w:p>
        </w:tc>
      </w:tr>
      <w:tr w:rsidR="0093748D" w:rsidRPr="0093748D" w14:paraId="24E4330F" w14:textId="77777777" w:rsidTr="185FC3F9">
        <w:tc>
          <w:tcPr>
            <w:tcW w:w="0" w:type="auto"/>
          </w:tcPr>
          <w:p w14:paraId="165D25B3" w14:textId="77777777" w:rsidR="0093748D" w:rsidRPr="0093748D" w:rsidRDefault="0093748D" w:rsidP="0093748D">
            <w:pPr>
              <w:suppressAutoHyphens w:val="0"/>
              <w:spacing w:before="0" w:after="200" w:line="252" w:lineRule="auto"/>
              <w:textAlignment w:val="auto"/>
              <w:rPr>
                <w:rFonts w:ascii="Drammen" w:hAnsi="Drammen"/>
                <w:b/>
                <w:bCs/>
                <w:kern w:val="2"/>
                <w:sz w:val="20"/>
                <w:lang w:bidi="en-US"/>
              </w:rPr>
            </w:pPr>
            <w:r w:rsidRPr="0093748D">
              <w:rPr>
                <w:rFonts w:ascii="Drammen" w:hAnsi="Drammen"/>
                <w:b/>
                <w:bCs/>
                <w:kern w:val="2"/>
                <w:sz w:val="20"/>
                <w:lang w:bidi="en-US"/>
              </w:rPr>
              <w:t>Type informasjon</w:t>
            </w:r>
          </w:p>
        </w:tc>
        <w:tc>
          <w:tcPr>
            <w:tcW w:w="0" w:type="auto"/>
          </w:tcPr>
          <w:p w14:paraId="0E7BFB2E" w14:textId="77777777" w:rsidR="0093748D" w:rsidRPr="0093748D" w:rsidRDefault="0093748D" w:rsidP="0093748D">
            <w:pPr>
              <w:suppressAutoHyphens w:val="0"/>
              <w:spacing w:before="0" w:after="200" w:line="252" w:lineRule="auto"/>
              <w:textAlignment w:val="auto"/>
              <w:rPr>
                <w:rFonts w:ascii="Drammen" w:hAnsi="Drammen"/>
                <w:b/>
                <w:bCs/>
                <w:kern w:val="2"/>
                <w:sz w:val="20"/>
                <w:lang w:bidi="en-US"/>
              </w:rPr>
            </w:pPr>
            <w:r w:rsidRPr="0093748D">
              <w:rPr>
                <w:rFonts w:ascii="Drammen" w:hAnsi="Drammen"/>
                <w:b/>
                <w:bCs/>
                <w:kern w:val="2"/>
                <w:sz w:val="20"/>
                <w:lang w:bidi="en-US"/>
              </w:rPr>
              <w:t>Kommentar</w:t>
            </w:r>
          </w:p>
        </w:tc>
        <w:tc>
          <w:tcPr>
            <w:tcW w:w="0" w:type="auto"/>
          </w:tcPr>
          <w:p w14:paraId="455FBB33" w14:textId="77777777" w:rsidR="0093748D" w:rsidRPr="0093748D" w:rsidRDefault="0093748D" w:rsidP="0093748D">
            <w:pPr>
              <w:suppressAutoHyphens w:val="0"/>
              <w:spacing w:before="0" w:after="200" w:line="252" w:lineRule="auto"/>
              <w:textAlignment w:val="auto"/>
              <w:rPr>
                <w:rFonts w:ascii="Drammen" w:hAnsi="Drammen"/>
                <w:b/>
                <w:bCs/>
                <w:kern w:val="2"/>
                <w:sz w:val="20"/>
                <w:lang w:bidi="en-US"/>
              </w:rPr>
            </w:pPr>
            <w:proofErr w:type="gramStart"/>
            <w:r w:rsidRPr="0093748D">
              <w:rPr>
                <w:rFonts w:ascii="Drammen" w:hAnsi="Drammen"/>
                <w:b/>
                <w:bCs/>
                <w:kern w:val="2"/>
                <w:sz w:val="20"/>
                <w:lang w:bidi="en-US"/>
              </w:rPr>
              <w:t>Påkrevd</w:t>
            </w:r>
            <w:proofErr w:type="gramEnd"/>
          </w:p>
        </w:tc>
        <w:tc>
          <w:tcPr>
            <w:tcW w:w="0" w:type="auto"/>
          </w:tcPr>
          <w:p w14:paraId="049D62CE" w14:textId="77777777" w:rsidR="0093748D" w:rsidRPr="0093748D" w:rsidRDefault="0093748D" w:rsidP="0093748D">
            <w:pPr>
              <w:suppressAutoHyphens w:val="0"/>
              <w:spacing w:before="0" w:after="200" w:line="252" w:lineRule="auto"/>
              <w:textAlignment w:val="auto"/>
              <w:rPr>
                <w:rFonts w:ascii="Drammen" w:hAnsi="Drammen"/>
                <w:b/>
                <w:bCs/>
                <w:kern w:val="2"/>
                <w:sz w:val="20"/>
                <w:lang w:bidi="en-US"/>
              </w:rPr>
            </w:pPr>
            <w:r w:rsidRPr="0093748D">
              <w:rPr>
                <w:rFonts w:ascii="Drammen" w:hAnsi="Drammen"/>
                <w:b/>
                <w:bCs/>
                <w:kern w:val="2"/>
                <w:sz w:val="20"/>
                <w:lang w:bidi="en-US"/>
              </w:rPr>
              <w:t xml:space="preserve">EHF-lokalisering/ </w:t>
            </w:r>
            <w:proofErr w:type="spellStart"/>
            <w:r w:rsidRPr="0093748D">
              <w:rPr>
                <w:rFonts w:ascii="Drammen" w:hAnsi="Drammen"/>
                <w:b/>
                <w:bCs/>
                <w:kern w:val="2"/>
                <w:sz w:val="20"/>
                <w:lang w:bidi="en-US"/>
              </w:rPr>
              <w:t>Peppol</w:t>
            </w:r>
            <w:proofErr w:type="spellEnd"/>
            <w:r w:rsidRPr="0093748D">
              <w:rPr>
                <w:rFonts w:ascii="Drammen" w:hAnsi="Drammen"/>
                <w:b/>
                <w:bCs/>
                <w:kern w:val="2"/>
                <w:sz w:val="20"/>
                <w:lang w:bidi="en-US"/>
              </w:rPr>
              <w:t xml:space="preserve"> BIS 3.0 (standard)</w:t>
            </w:r>
          </w:p>
        </w:tc>
      </w:tr>
      <w:tr w:rsidR="0093748D" w:rsidRPr="00655026" w14:paraId="25D74B20" w14:textId="77777777" w:rsidTr="185FC3F9">
        <w:tc>
          <w:tcPr>
            <w:tcW w:w="0" w:type="auto"/>
          </w:tcPr>
          <w:p w14:paraId="61877F18" w14:textId="77777777" w:rsidR="0093748D" w:rsidRPr="0093748D" w:rsidRDefault="0093748D" w:rsidP="0093748D">
            <w:pPr>
              <w:suppressAutoHyphens w:val="0"/>
              <w:autoSpaceDE w:val="0"/>
              <w:autoSpaceDN w:val="0"/>
              <w:adjustRightInd w:val="0"/>
              <w:spacing w:before="0"/>
              <w:textAlignment w:val="auto"/>
              <w:rPr>
                <w:rFonts w:ascii="Drammen" w:eastAsia="Calibri" w:hAnsi="Drammen" w:cs="CIDFont+F2"/>
                <w:kern w:val="0"/>
                <w:sz w:val="20"/>
              </w:rPr>
            </w:pPr>
            <w:r w:rsidRPr="0093748D">
              <w:rPr>
                <w:rFonts w:ascii="Drammen" w:eastAsia="Calibri" w:hAnsi="Drammen" w:cs="CIDFont+F2"/>
                <w:kern w:val="0"/>
                <w:sz w:val="20"/>
              </w:rPr>
              <w:t>Kundens navn</w:t>
            </w:r>
          </w:p>
        </w:tc>
        <w:tc>
          <w:tcPr>
            <w:tcW w:w="0" w:type="auto"/>
          </w:tcPr>
          <w:p w14:paraId="2623A1D9" w14:textId="77777777" w:rsidR="0093748D" w:rsidRPr="0093748D" w:rsidRDefault="0093748D" w:rsidP="0093748D">
            <w:pPr>
              <w:suppressAutoHyphens w:val="0"/>
              <w:spacing w:before="0" w:after="200" w:line="252" w:lineRule="auto"/>
              <w:textAlignment w:val="auto"/>
              <w:rPr>
                <w:rFonts w:ascii="Drammen" w:hAnsi="Drammen"/>
                <w:kern w:val="2"/>
                <w:sz w:val="20"/>
                <w:lang w:bidi="en-US"/>
              </w:rPr>
            </w:pPr>
            <w:r w:rsidRPr="0093748D">
              <w:rPr>
                <w:rFonts w:ascii="Drammen" w:eastAsia="Calibri" w:hAnsi="Drammen" w:cs="CIDFont+F2"/>
                <w:kern w:val="0"/>
                <w:sz w:val="20"/>
              </w:rPr>
              <w:t>Asker kommune</w:t>
            </w:r>
          </w:p>
        </w:tc>
        <w:tc>
          <w:tcPr>
            <w:tcW w:w="0" w:type="auto"/>
          </w:tcPr>
          <w:p w14:paraId="4004CB69" w14:textId="77777777" w:rsidR="0093748D" w:rsidRPr="0093748D" w:rsidRDefault="0093748D" w:rsidP="0093748D">
            <w:pPr>
              <w:suppressAutoHyphens w:val="0"/>
              <w:spacing w:before="0" w:after="200" w:line="252" w:lineRule="auto"/>
              <w:textAlignment w:val="auto"/>
              <w:rPr>
                <w:rFonts w:ascii="Drammen" w:hAnsi="Drammen"/>
                <w:kern w:val="2"/>
                <w:sz w:val="20"/>
                <w:lang w:bidi="en-US"/>
              </w:rPr>
            </w:pPr>
            <w:r w:rsidRPr="0093748D">
              <w:rPr>
                <w:rFonts w:ascii="Drammen" w:hAnsi="Drammen"/>
                <w:kern w:val="2"/>
                <w:sz w:val="20"/>
                <w:lang w:bidi="en-US"/>
              </w:rPr>
              <w:t>Ja</w:t>
            </w:r>
          </w:p>
        </w:tc>
        <w:tc>
          <w:tcPr>
            <w:tcW w:w="0" w:type="auto"/>
          </w:tcPr>
          <w:p w14:paraId="12FC6339" w14:textId="77777777" w:rsidR="0093748D" w:rsidRPr="0093748D" w:rsidRDefault="0093748D" w:rsidP="0093748D">
            <w:pPr>
              <w:suppressAutoHyphens w:val="0"/>
              <w:autoSpaceDE w:val="0"/>
              <w:autoSpaceDN w:val="0"/>
              <w:adjustRightInd w:val="0"/>
              <w:spacing w:before="0"/>
              <w:textAlignment w:val="auto"/>
              <w:rPr>
                <w:rFonts w:ascii="Drammen" w:eastAsia="Calibri" w:hAnsi="Drammen" w:cs="CIDFont+F2"/>
                <w:kern w:val="0"/>
                <w:sz w:val="20"/>
                <w:lang w:val="en-GB"/>
              </w:rPr>
            </w:pPr>
            <w:r w:rsidRPr="0093748D">
              <w:rPr>
                <w:rFonts w:ascii="Drammen" w:eastAsia="Calibri" w:hAnsi="Drammen" w:cs="CIDFont+F2"/>
                <w:kern w:val="0"/>
                <w:sz w:val="20"/>
                <w:lang w:val="en-GB"/>
              </w:rPr>
              <w:t>Invoice /</w:t>
            </w:r>
          </w:p>
          <w:p w14:paraId="777740A5" w14:textId="77777777" w:rsidR="0093748D" w:rsidRPr="0093748D" w:rsidRDefault="0093748D" w:rsidP="0093748D">
            <w:pPr>
              <w:suppressAutoHyphens w:val="0"/>
              <w:autoSpaceDE w:val="0"/>
              <w:autoSpaceDN w:val="0"/>
              <w:adjustRightInd w:val="0"/>
              <w:spacing w:before="0"/>
              <w:textAlignment w:val="auto"/>
              <w:rPr>
                <w:rFonts w:ascii="Drammen" w:eastAsia="Calibri" w:hAnsi="Drammen" w:cs="CIDFont+F2"/>
                <w:kern w:val="0"/>
                <w:sz w:val="20"/>
                <w:lang w:val="en-GB"/>
              </w:rPr>
            </w:pPr>
            <w:proofErr w:type="spellStart"/>
            <w:r w:rsidRPr="0093748D">
              <w:rPr>
                <w:rFonts w:ascii="Drammen" w:eastAsia="Calibri" w:hAnsi="Drammen" w:cs="CIDFont+F2"/>
                <w:kern w:val="0"/>
                <w:sz w:val="20"/>
                <w:lang w:val="en-GB"/>
              </w:rPr>
              <w:t>AccountingCustomerParty</w:t>
            </w:r>
            <w:proofErr w:type="spellEnd"/>
            <w:r w:rsidRPr="0093748D">
              <w:rPr>
                <w:rFonts w:ascii="Drammen" w:eastAsia="Calibri" w:hAnsi="Drammen" w:cs="CIDFont+F2"/>
                <w:kern w:val="0"/>
                <w:sz w:val="20"/>
                <w:lang w:val="en-GB"/>
              </w:rPr>
              <w:t xml:space="preserve"> / Party</w:t>
            </w:r>
          </w:p>
          <w:p w14:paraId="34F7E9F6" w14:textId="77777777" w:rsidR="0093748D" w:rsidRPr="0093748D" w:rsidRDefault="0093748D" w:rsidP="0093748D">
            <w:pPr>
              <w:suppressAutoHyphens w:val="0"/>
              <w:autoSpaceDE w:val="0"/>
              <w:autoSpaceDN w:val="0"/>
              <w:adjustRightInd w:val="0"/>
              <w:spacing w:before="0"/>
              <w:textAlignment w:val="auto"/>
              <w:rPr>
                <w:rFonts w:ascii="Drammen" w:eastAsia="Calibri" w:hAnsi="Drammen" w:cs="CIDFont+F2"/>
                <w:kern w:val="0"/>
                <w:sz w:val="20"/>
                <w:lang w:val="en-US"/>
              </w:rPr>
            </w:pPr>
            <w:r w:rsidRPr="0093748D">
              <w:rPr>
                <w:rFonts w:ascii="Drammen" w:eastAsia="Calibri" w:hAnsi="Drammen" w:cs="CIDFont+F2"/>
                <w:kern w:val="0"/>
                <w:sz w:val="20"/>
                <w:lang w:val="en-GB"/>
              </w:rPr>
              <w:t xml:space="preserve">/ </w:t>
            </w:r>
            <w:proofErr w:type="spellStart"/>
            <w:r w:rsidRPr="0093748D">
              <w:rPr>
                <w:rFonts w:ascii="Drammen" w:eastAsia="Calibri" w:hAnsi="Drammen" w:cs="CIDFont+F2"/>
                <w:kern w:val="0"/>
                <w:sz w:val="20"/>
                <w:lang w:val="en-GB"/>
              </w:rPr>
              <w:t>PartyName</w:t>
            </w:r>
            <w:proofErr w:type="spellEnd"/>
            <w:r w:rsidRPr="0093748D">
              <w:rPr>
                <w:rFonts w:ascii="Drammen" w:eastAsia="Calibri" w:hAnsi="Drammen" w:cs="CIDFont+F2"/>
                <w:kern w:val="0"/>
                <w:sz w:val="20"/>
                <w:lang w:val="en-GB"/>
              </w:rPr>
              <w:t xml:space="preserve"> / Name</w:t>
            </w:r>
          </w:p>
        </w:tc>
      </w:tr>
      <w:tr w:rsidR="0093748D" w:rsidRPr="0093748D" w14:paraId="024AB62A" w14:textId="77777777" w:rsidTr="185FC3F9">
        <w:tc>
          <w:tcPr>
            <w:tcW w:w="0" w:type="auto"/>
          </w:tcPr>
          <w:p w14:paraId="4F69CC69" w14:textId="77777777" w:rsidR="0093748D" w:rsidRPr="0093748D" w:rsidRDefault="0093748D" w:rsidP="0093748D">
            <w:pPr>
              <w:suppressAutoHyphens w:val="0"/>
              <w:autoSpaceDE w:val="0"/>
              <w:autoSpaceDN w:val="0"/>
              <w:adjustRightInd w:val="0"/>
              <w:spacing w:before="0"/>
              <w:textAlignment w:val="auto"/>
              <w:rPr>
                <w:rFonts w:ascii="Drammen" w:eastAsia="Calibri" w:hAnsi="Drammen" w:cs="CIDFont+F2"/>
                <w:kern w:val="0"/>
                <w:sz w:val="20"/>
              </w:rPr>
            </w:pPr>
            <w:r w:rsidRPr="0093748D">
              <w:rPr>
                <w:rFonts w:ascii="Drammen" w:eastAsia="Calibri" w:hAnsi="Drammen" w:cs="CIDFont+F2"/>
                <w:kern w:val="0"/>
                <w:sz w:val="20"/>
              </w:rPr>
              <w:t>Kundens adresse</w:t>
            </w:r>
          </w:p>
        </w:tc>
        <w:tc>
          <w:tcPr>
            <w:tcW w:w="0" w:type="auto"/>
          </w:tcPr>
          <w:p w14:paraId="28D3C46B" w14:textId="77777777" w:rsidR="0093748D" w:rsidRPr="0093748D" w:rsidRDefault="0093748D" w:rsidP="0093748D">
            <w:pPr>
              <w:suppressAutoHyphens w:val="0"/>
              <w:spacing w:before="0" w:after="200" w:line="252" w:lineRule="auto"/>
              <w:textAlignment w:val="auto"/>
              <w:rPr>
                <w:rFonts w:ascii="Drammen" w:eastAsia="Calibri" w:hAnsi="Drammen" w:cs="CIDFont+F2"/>
                <w:kern w:val="0"/>
                <w:sz w:val="20"/>
              </w:rPr>
            </w:pPr>
            <w:r w:rsidRPr="0093748D">
              <w:rPr>
                <w:rFonts w:ascii="Drammen" w:eastAsia="Calibri" w:hAnsi="Drammen" w:cs="CIDFont+F2"/>
                <w:kern w:val="0"/>
                <w:sz w:val="20"/>
              </w:rPr>
              <w:t>Asker kommune fakturamottak</w:t>
            </w:r>
            <w:r w:rsidRPr="0093748D">
              <w:rPr>
                <w:rFonts w:ascii="Drammen" w:eastAsia="Calibri" w:hAnsi="Drammen" w:cs="CIDFont+F2"/>
                <w:kern w:val="0"/>
                <w:sz w:val="20"/>
              </w:rPr>
              <w:br/>
              <w:t>Postboks 25, 3476 Sætre</w:t>
            </w:r>
          </w:p>
          <w:p w14:paraId="5F230267" w14:textId="77777777" w:rsidR="0093748D" w:rsidRPr="0093748D" w:rsidRDefault="0093748D" w:rsidP="0093748D">
            <w:pPr>
              <w:suppressAutoHyphens w:val="0"/>
              <w:spacing w:before="0" w:after="200" w:line="252" w:lineRule="auto"/>
              <w:textAlignment w:val="auto"/>
              <w:rPr>
                <w:rFonts w:ascii="Drammen" w:eastAsia="Calibri" w:hAnsi="Drammen" w:cs="CIDFont+F2"/>
                <w:kern w:val="0"/>
                <w:sz w:val="20"/>
              </w:rPr>
            </w:pPr>
            <w:r w:rsidRPr="0093748D">
              <w:rPr>
                <w:rFonts w:ascii="Drammen" w:eastAsia="Calibri" w:hAnsi="Drammen" w:cs="CIDFont+F2"/>
                <w:kern w:val="0"/>
                <w:sz w:val="20"/>
              </w:rPr>
              <w:t>Ikke obligatorisk hvis org.nr. finnes; felt er tilgjengelig men valgfritt.</w:t>
            </w:r>
          </w:p>
          <w:p w14:paraId="5D2018D6" w14:textId="77777777" w:rsidR="0093748D" w:rsidRPr="0093748D" w:rsidRDefault="0093748D" w:rsidP="0093748D">
            <w:pPr>
              <w:suppressAutoHyphens w:val="0"/>
              <w:spacing w:before="0" w:after="200" w:line="252" w:lineRule="auto"/>
              <w:textAlignment w:val="auto"/>
              <w:rPr>
                <w:rFonts w:ascii="Drammen" w:hAnsi="Drammen"/>
                <w:kern w:val="2"/>
                <w:sz w:val="20"/>
                <w:lang w:bidi="en-US"/>
              </w:rPr>
            </w:pPr>
            <w:hyperlink r:id="rId21" w:history="1">
              <w:r w:rsidRPr="0093748D">
                <w:rPr>
                  <w:rFonts w:ascii="Drammen" w:eastAsia="Calibri" w:hAnsi="Drammen" w:cs="CIDFont+F2"/>
                  <w:color w:val="0563C1"/>
                  <w:kern w:val="0"/>
                  <w:sz w:val="20"/>
                  <w:u w:val="single"/>
                </w:rPr>
                <w:t>[lovdata.no]</w:t>
              </w:r>
            </w:hyperlink>
          </w:p>
        </w:tc>
        <w:tc>
          <w:tcPr>
            <w:tcW w:w="0" w:type="auto"/>
          </w:tcPr>
          <w:p w14:paraId="3365A767" w14:textId="77777777" w:rsidR="0093748D" w:rsidRPr="0093748D" w:rsidRDefault="0093748D" w:rsidP="0093748D">
            <w:pPr>
              <w:suppressAutoHyphens w:val="0"/>
              <w:spacing w:before="0" w:after="200" w:line="252" w:lineRule="auto"/>
              <w:textAlignment w:val="auto"/>
              <w:rPr>
                <w:rFonts w:ascii="Drammen" w:hAnsi="Drammen"/>
                <w:kern w:val="2"/>
                <w:sz w:val="20"/>
                <w:lang w:bidi="en-US"/>
              </w:rPr>
            </w:pPr>
            <w:r w:rsidRPr="0093748D">
              <w:rPr>
                <w:rFonts w:ascii="Drammen" w:hAnsi="Drammen"/>
                <w:kern w:val="2"/>
                <w:sz w:val="20"/>
                <w:lang w:bidi="en-US"/>
              </w:rPr>
              <w:t>Nei</w:t>
            </w:r>
          </w:p>
        </w:tc>
        <w:tc>
          <w:tcPr>
            <w:tcW w:w="0" w:type="auto"/>
          </w:tcPr>
          <w:p w14:paraId="5DD3F634" w14:textId="77777777" w:rsidR="0093748D" w:rsidRPr="0093748D" w:rsidRDefault="0093748D" w:rsidP="0093748D">
            <w:pPr>
              <w:suppressAutoHyphens w:val="0"/>
              <w:autoSpaceDE w:val="0"/>
              <w:autoSpaceDN w:val="0"/>
              <w:adjustRightInd w:val="0"/>
              <w:spacing w:before="0"/>
              <w:textAlignment w:val="auto"/>
              <w:rPr>
                <w:rFonts w:ascii="Drammen" w:eastAsia="Calibri" w:hAnsi="Drammen" w:cs="CIDFont+F2"/>
                <w:kern w:val="0"/>
                <w:sz w:val="20"/>
                <w:lang w:val="en-GB"/>
              </w:rPr>
            </w:pPr>
            <w:r w:rsidRPr="0093748D">
              <w:rPr>
                <w:rFonts w:ascii="Drammen" w:eastAsia="Calibri" w:hAnsi="Drammen" w:cs="CIDFont+F2"/>
                <w:kern w:val="0"/>
                <w:sz w:val="20"/>
                <w:lang w:val="en-GB"/>
              </w:rPr>
              <w:t>Invoice /</w:t>
            </w:r>
          </w:p>
          <w:p w14:paraId="36F8CFDA" w14:textId="77777777" w:rsidR="0093748D" w:rsidRPr="0093748D" w:rsidRDefault="0093748D" w:rsidP="185FC3F9">
            <w:pPr>
              <w:suppressAutoHyphens w:val="0"/>
              <w:autoSpaceDE w:val="0"/>
              <w:autoSpaceDN w:val="0"/>
              <w:adjustRightInd w:val="0"/>
              <w:spacing w:before="0"/>
              <w:textAlignment w:val="auto"/>
              <w:rPr>
                <w:rFonts w:ascii="Drammen" w:eastAsia="Calibri" w:hAnsi="Drammen" w:cs="CIDFont+F2"/>
                <w:kern w:val="0"/>
                <w:sz w:val="20"/>
                <w:szCs w:val="20"/>
                <w:lang w:val="en-GB"/>
              </w:rPr>
            </w:pPr>
            <w:proofErr w:type="spellStart"/>
            <w:r w:rsidRPr="185FC3F9">
              <w:rPr>
                <w:rFonts w:ascii="Drammen" w:eastAsia="Calibri" w:hAnsi="Drammen" w:cs="CIDFont+F2"/>
                <w:kern w:val="0"/>
                <w:sz w:val="20"/>
                <w:szCs w:val="20"/>
                <w:lang w:val="en-GB"/>
              </w:rPr>
              <w:t>AccountingCustomerParty</w:t>
            </w:r>
            <w:proofErr w:type="spellEnd"/>
            <w:r w:rsidRPr="185FC3F9">
              <w:rPr>
                <w:rFonts w:ascii="Drammen" w:eastAsia="Calibri" w:hAnsi="Drammen" w:cs="CIDFont+F2"/>
                <w:kern w:val="0"/>
                <w:sz w:val="20"/>
                <w:szCs w:val="20"/>
                <w:lang w:val="en-GB"/>
              </w:rPr>
              <w:t xml:space="preserve"> / Party</w:t>
            </w:r>
          </w:p>
        </w:tc>
      </w:tr>
      <w:tr w:rsidR="0093748D" w:rsidRPr="00655026" w14:paraId="04A05BC1" w14:textId="77777777" w:rsidTr="185FC3F9">
        <w:tc>
          <w:tcPr>
            <w:tcW w:w="0" w:type="auto"/>
          </w:tcPr>
          <w:p w14:paraId="073B262E" w14:textId="77777777" w:rsidR="0093748D" w:rsidRPr="0093748D" w:rsidRDefault="0093748D" w:rsidP="0093748D">
            <w:pPr>
              <w:suppressAutoHyphens w:val="0"/>
              <w:autoSpaceDE w:val="0"/>
              <w:autoSpaceDN w:val="0"/>
              <w:adjustRightInd w:val="0"/>
              <w:spacing w:before="0"/>
              <w:textAlignment w:val="auto"/>
              <w:rPr>
                <w:rFonts w:ascii="Drammen" w:eastAsia="Calibri" w:hAnsi="Drammen" w:cs="CIDFont+F2"/>
                <w:kern w:val="0"/>
                <w:sz w:val="20"/>
              </w:rPr>
            </w:pPr>
            <w:r w:rsidRPr="0093748D">
              <w:rPr>
                <w:rFonts w:ascii="Drammen" w:eastAsia="Calibri" w:hAnsi="Drammen" w:cs="CIDFont+F2"/>
                <w:kern w:val="0"/>
                <w:sz w:val="20"/>
              </w:rPr>
              <w:t>Oppdragsgiverens</w:t>
            </w:r>
          </w:p>
          <w:p w14:paraId="033459AE" w14:textId="77777777" w:rsidR="0093748D" w:rsidRPr="0093748D" w:rsidRDefault="0093748D" w:rsidP="0093748D">
            <w:pPr>
              <w:suppressAutoHyphens w:val="0"/>
              <w:autoSpaceDE w:val="0"/>
              <w:autoSpaceDN w:val="0"/>
              <w:adjustRightInd w:val="0"/>
              <w:spacing w:before="0"/>
              <w:textAlignment w:val="auto"/>
              <w:rPr>
                <w:rFonts w:ascii="Drammen" w:eastAsia="Calibri" w:hAnsi="Drammen" w:cs="CIDFont+F2"/>
                <w:kern w:val="0"/>
                <w:sz w:val="20"/>
              </w:rPr>
            </w:pPr>
            <w:r w:rsidRPr="0093748D">
              <w:rPr>
                <w:rFonts w:ascii="Drammen" w:eastAsia="Calibri" w:hAnsi="Drammen" w:cs="CIDFont+F2"/>
                <w:kern w:val="0"/>
                <w:sz w:val="20"/>
              </w:rPr>
              <w:t>organisasjonsnummer</w:t>
            </w:r>
          </w:p>
        </w:tc>
        <w:tc>
          <w:tcPr>
            <w:tcW w:w="0" w:type="auto"/>
          </w:tcPr>
          <w:p w14:paraId="0A611DB4" w14:textId="77777777" w:rsidR="0093748D" w:rsidRPr="0093748D" w:rsidRDefault="0093748D" w:rsidP="0093748D">
            <w:pPr>
              <w:suppressAutoHyphens w:val="0"/>
              <w:spacing w:before="0" w:after="200" w:line="252" w:lineRule="auto"/>
              <w:textAlignment w:val="auto"/>
              <w:rPr>
                <w:rFonts w:ascii="Drammen" w:eastAsia="Calibri" w:hAnsi="Drammen" w:cs="CIDFont+F2"/>
                <w:kern w:val="0"/>
                <w:sz w:val="20"/>
              </w:rPr>
            </w:pPr>
            <w:r w:rsidRPr="0093748D">
              <w:rPr>
                <w:rFonts w:ascii="Drammen" w:eastAsia="Calibri" w:hAnsi="Drammen" w:cs="CIDFont+F2"/>
                <w:kern w:val="0"/>
                <w:sz w:val="20"/>
              </w:rPr>
              <w:t>920125298 </w:t>
            </w:r>
          </w:p>
        </w:tc>
        <w:tc>
          <w:tcPr>
            <w:tcW w:w="0" w:type="auto"/>
          </w:tcPr>
          <w:p w14:paraId="4ABD4123" w14:textId="77777777" w:rsidR="0093748D" w:rsidRPr="0093748D" w:rsidRDefault="0093748D" w:rsidP="0093748D">
            <w:pPr>
              <w:suppressAutoHyphens w:val="0"/>
              <w:spacing w:before="0" w:after="200" w:line="252" w:lineRule="auto"/>
              <w:textAlignment w:val="auto"/>
              <w:rPr>
                <w:rFonts w:ascii="Drammen" w:hAnsi="Drammen"/>
                <w:kern w:val="2"/>
                <w:sz w:val="20"/>
                <w:lang w:bidi="en-US"/>
              </w:rPr>
            </w:pPr>
            <w:r w:rsidRPr="0093748D">
              <w:rPr>
                <w:rFonts w:ascii="Drammen" w:hAnsi="Drammen"/>
                <w:kern w:val="2"/>
                <w:sz w:val="20"/>
                <w:lang w:bidi="en-US"/>
              </w:rPr>
              <w:t>Ja</w:t>
            </w:r>
          </w:p>
        </w:tc>
        <w:tc>
          <w:tcPr>
            <w:tcW w:w="0" w:type="auto"/>
          </w:tcPr>
          <w:p w14:paraId="5978AEDE" w14:textId="77777777" w:rsidR="0093748D" w:rsidRPr="0093748D" w:rsidRDefault="0093748D" w:rsidP="0093748D">
            <w:pPr>
              <w:suppressAutoHyphens w:val="0"/>
              <w:autoSpaceDE w:val="0"/>
              <w:autoSpaceDN w:val="0"/>
              <w:adjustRightInd w:val="0"/>
              <w:spacing w:before="0"/>
              <w:textAlignment w:val="auto"/>
              <w:rPr>
                <w:rFonts w:ascii="Drammen" w:eastAsia="Calibri" w:hAnsi="Drammen" w:cs="CIDFont+F2"/>
                <w:kern w:val="0"/>
                <w:sz w:val="20"/>
                <w:lang w:val="en-GB"/>
              </w:rPr>
            </w:pPr>
            <w:r w:rsidRPr="0093748D">
              <w:rPr>
                <w:rFonts w:ascii="Drammen" w:eastAsia="Calibri" w:hAnsi="Drammen" w:cs="CIDFont+F2"/>
                <w:kern w:val="0"/>
                <w:sz w:val="20"/>
                <w:lang w:val="en-GB"/>
              </w:rPr>
              <w:t>Invoice /</w:t>
            </w:r>
          </w:p>
          <w:p w14:paraId="05D94DD3" w14:textId="77777777" w:rsidR="0093748D" w:rsidRPr="0093748D" w:rsidRDefault="0093748D" w:rsidP="0093748D">
            <w:pPr>
              <w:suppressAutoHyphens w:val="0"/>
              <w:autoSpaceDE w:val="0"/>
              <w:autoSpaceDN w:val="0"/>
              <w:adjustRightInd w:val="0"/>
              <w:spacing w:before="0"/>
              <w:textAlignment w:val="auto"/>
              <w:rPr>
                <w:rFonts w:ascii="Drammen" w:eastAsia="Calibri" w:hAnsi="Drammen" w:cs="CIDFont+F2"/>
                <w:kern w:val="0"/>
                <w:sz w:val="20"/>
                <w:lang w:val="en-GB"/>
              </w:rPr>
            </w:pPr>
            <w:proofErr w:type="spellStart"/>
            <w:r w:rsidRPr="0093748D">
              <w:rPr>
                <w:rFonts w:ascii="Drammen" w:eastAsia="Calibri" w:hAnsi="Drammen" w:cs="CIDFont+F2"/>
                <w:kern w:val="0"/>
                <w:sz w:val="20"/>
                <w:lang w:val="en-GB"/>
              </w:rPr>
              <w:t>AccountingCustomerParty</w:t>
            </w:r>
            <w:proofErr w:type="spellEnd"/>
            <w:r w:rsidRPr="0093748D">
              <w:rPr>
                <w:rFonts w:ascii="Drammen" w:eastAsia="Calibri" w:hAnsi="Drammen" w:cs="CIDFont+F2"/>
                <w:kern w:val="0"/>
                <w:sz w:val="20"/>
                <w:lang w:val="en-GB"/>
              </w:rPr>
              <w:t xml:space="preserve"> / Party</w:t>
            </w:r>
          </w:p>
          <w:p w14:paraId="7C8B3C97" w14:textId="77777777" w:rsidR="0093748D" w:rsidRPr="0093748D" w:rsidRDefault="0093748D" w:rsidP="0093748D">
            <w:pPr>
              <w:suppressAutoHyphens w:val="0"/>
              <w:autoSpaceDE w:val="0"/>
              <w:autoSpaceDN w:val="0"/>
              <w:adjustRightInd w:val="0"/>
              <w:spacing w:before="0"/>
              <w:textAlignment w:val="auto"/>
              <w:rPr>
                <w:rFonts w:ascii="Drammen" w:eastAsia="Calibri" w:hAnsi="Drammen" w:cs="CIDFont+F2"/>
                <w:kern w:val="0"/>
                <w:sz w:val="20"/>
                <w:lang w:val="en-GB"/>
              </w:rPr>
            </w:pPr>
            <w:r w:rsidRPr="0093748D">
              <w:rPr>
                <w:rFonts w:ascii="Drammen" w:eastAsia="Calibri" w:hAnsi="Drammen" w:cs="CIDFont+F2"/>
                <w:kern w:val="0"/>
                <w:sz w:val="20"/>
                <w:lang w:val="en-GB"/>
              </w:rPr>
              <w:t xml:space="preserve">/ </w:t>
            </w:r>
            <w:proofErr w:type="spellStart"/>
            <w:r w:rsidRPr="0093748D">
              <w:rPr>
                <w:rFonts w:ascii="Drammen" w:eastAsia="Calibri" w:hAnsi="Drammen" w:cs="CIDFont+F2"/>
                <w:kern w:val="0"/>
                <w:sz w:val="20"/>
                <w:lang w:val="en-GB"/>
              </w:rPr>
              <w:t>PartyLegalEntity</w:t>
            </w:r>
            <w:proofErr w:type="spellEnd"/>
            <w:r w:rsidRPr="0093748D">
              <w:rPr>
                <w:rFonts w:ascii="Drammen" w:eastAsia="Calibri" w:hAnsi="Drammen" w:cs="CIDFont+F2"/>
                <w:kern w:val="0"/>
                <w:sz w:val="20"/>
                <w:lang w:val="en-GB"/>
              </w:rPr>
              <w:t xml:space="preserve"> / </w:t>
            </w:r>
            <w:proofErr w:type="spellStart"/>
            <w:r w:rsidRPr="0093748D">
              <w:rPr>
                <w:rFonts w:ascii="Drammen" w:eastAsia="Calibri" w:hAnsi="Drammen" w:cs="CIDFont+F2"/>
                <w:kern w:val="0"/>
                <w:sz w:val="20"/>
                <w:lang w:val="en-GB"/>
              </w:rPr>
              <w:t>CompanyID</w:t>
            </w:r>
            <w:proofErr w:type="spellEnd"/>
          </w:p>
        </w:tc>
      </w:tr>
      <w:tr w:rsidR="0093748D" w:rsidRPr="0093748D" w14:paraId="052B7B09" w14:textId="77777777" w:rsidTr="185FC3F9">
        <w:tc>
          <w:tcPr>
            <w:tcW w:w="0" w:type="auto"/>
          </w:tcPr>
          <w:p w14:paraId="16ECA800" w14:textId="77777777" w:rsidR="0093748D" w:rsidRPr="0093748D" w:rsidRDefault="0093748D" w:rsidP="0093748D">
            <w:pPr>
              <w:suppressAutoHyphens w:val="0"/>
              <w:autoSpaceDE w:val="0"/>
              <w:autoSpaceDN w:val="0"/>
              <w:adjustRightInd w:val="0"/>
              <w:spacing w:before="0"/>
              <w:textAlignment w:val="auto"/>
              <w:rPr>
                <w:rFonts w:ascii="Drammen" w:eastAsia="Calibri" w:hAnsi="Drammen" w:cs="CIDFont+F2"/>
                <w:kern w:val="0"/>
                <w:sz w:val="20"/>
              </w:rPr>
            </w:pPr>
            <w:r w:rsidRPr="0093748D">
              <w:rPr>
                <w:rFonts w:ascii="Drammen" w:eastAsia="Calibri" w:hAnsi="Drammen" w:cs="CIDFont+F2"/>
                <w:kern w:val="0"/>
                <w:sz w:val="20"/>
              </w:rPr>
              <w:t>Leveringsadresse – sted for vare/tjenestelevering</w:t>
            </w:r>
          </w:p>
        </w:tc>
        <w:tc>
          <w:tcPr>
            <w:tcW w:w="0" w:type="auto"/>
          </w:tcPr>
          <w:p w14:paraId="0FF5B3E9" w14:textId="77777777" w:rsidR="0093748D" w:rsidRPr="0093748D" w:rsidRDefault="0093748D" w:rsidP="0093748D">
            <w:pPr>
              <w:suppressAutoHyphens w:val="0"/>
              <w:spacing w:before="0" w:after="200" w:line="252" w:lineRule="auto"/>
              <w:textAlignment w:val="auto"/>
              <w:rPr>
                <w:rFonts w:ascii="Drammen" w:eastAsia="Calibri" w:hAnsi="Drammen" w:cs="CIDFont+F2"/>
                <w:kern w:val="0"/>
                <w:sz w:val="20"/>
              </w:rPr>
            </w:pPr>
            <w:r w:rsidRPr="0093748D">
              <w:rPr>
                <w:rFonts w:ascii="Drammen" w:eastAsia="Calibri" w:hAnsi="Drammen" w:cs="CIDFont+F2"/>
                <w:kern w:val="0"/>
                <w:sz w:val="20"/>
              </w:rPr>
              <w:t>Det er krav om leveringsadresse der leveringssted er vurdert betydning for transaksjonen.</w:t>
            </w:r>
          </w:p>
          <w:p w14:paraId="6003B60D" w14:textId="77777777" w:rsidR="0093748D" w:rsidRPr="0093748D" w:rsidRDefault="0093748D" w:rsidP="0093748D">
            <w:pPr>
              <w:suppressAutoHyphens w:val="0"/>
              <w:spacing w:before="0" w:after="200" w:line="252" w:lineRule="auto"/>
              <w:textAlignment w:val="auto"/>
              <w:rPr>
                <w:rFonts w:ascii="Drammen" w:eastAsia="Calibri" w:hAnsi="Drammen" w:cs="CIDFont+F2"/>
                <w:kern w:val="0"/>
                <w:sz w:val="20"/>
              </w:rPr>
            </w:pPr>
            <w:hyperlink r:id="rId22" w:history="1">
              <w:r w:rsidRPr="0093748D">
                <w:rPr>
                  <w:rFonts w:ascii="Drammen" w:eastAsia="Calibri" w:hAnsi="Drammen" w:cs="CIDFont+F2"/>
                  <w:color w:val="0563C1"/>
                  <w:kern w:val="0"/>
                  <w:sz w:val="20"/>
                  <w:u w:val="single"/>
                </w:rPr>
                <w:t>[lovdata.no]</w:t>
              </w:r>
            </w:hyperlink>
          </w:p>
        </w:tc>
        <w:tc>
          <w:tcPr>
            <w:tcW w:w="0" w:type="auto"/>
          </w:tcPr>
          <w:p w14:paraId="096C0AB6" w14:textId="77777777" w:rsidR="0093748D" w:rsidRPr="0093748D" w:rsidRDefault="0093748D" w:rsidP="0093748D">
            <w:pPr>
              <w:suppressAutoHyphens w:val="0"/>
              <w:spacing w:before="0" w:after="200" w:line="252" w:lineRule="auto"/>
              <w:textAlignment w:val="auto"/>
              <w:rPr>
                <w:rFonts w:ascii="Drammen" w:hAnsi="Drammen"/>
                <w:kern w:val="2"/>
                <w:sz w:val="20"/>
                <w:lang w:bidi="en-US"/>
              </w:rPr>
            </w:pPr>
            <w:r w:rsidRPr="0093748D">
              <w:rPr>
                <w:rFonts w:ascii="Drammen" w:hAnsi="Drammen"/>
                <w:kern w:val="2"/>
                <w:sz w:val="20"/>
                <w:lang w:bidi="en-US"/>
              </w:rPr>
              <w:t>Hvis relevant</w:t>
            </w:r>
          </w:p>
        </w:tc>
        <w:tc>
          <w:tcPr>
            <w:tcW w:w="0" w:type="auto"/>
          </w:tcPr>
          <w:p w14:paraId="10E39082" w14:textId="77777777" w:rsidR="0093748D" w:rsidRPr="0093748D" w:rsidRDefault="0093748D" w:rsidP="0093748D">
            <w:pPr>
              <w:suppressAutoHyphens w:val="0"/>
              <w:autoSpaceDE w:val="0"/>
              <w:autoSpaceDN w:val="0"/>
              <w:adjustRightInd w:val="0"/>
              <w:spacing w:before="0"/>
              <w:textAlignment w:val="auto"/>
              <w:rPr>
                <w:rFonts w:ascii="Drammen" w:eastAsia="Calibri" w:hAnsi="Drammen" w:cs="CIDFont+F2"/>
                <w:kern w:val="0"/>
                <w:sz w:val="20"/>
              </w:rPr>
            </w:pPr>
            <w:r w:rsidRPr="0093748D">
              <w:rPr>
                <w:rFonts w:ascii="Drammen" w:eastAsia="Calibri" w:hAnsi="Drammen" w:cs="CIDFont+F2"/>
                <w:kern w:val="0"/>
                <w:sz w:val="20"/>
              </w:rPr>
              <w:t>Kan angis i leveringsdetaljer i BIS</w:t>
            </w:r>
          </w:p>
        </w:tc>
      </w:tr>
      <w:tr w:rsidR="0093748D" w:rsidRPr="0093748D" w14:paraId="0E74831B" w14:textId="77777777" w:rsidTr="185FC3F9">
        <w:tc>
          <w:tcPr>
            <w:tcW w:w="0" w:type="auto"/>
          </w:tcPr>
          <w:p w14:paraId="701BB766" w14:textId="77777777" w:rsidR="0093748D" w:rsidRPr="0093748D" w:rsidRDefault="0093748D" w:rsidP="0093748D">
            <w:pPr>
              <w:suppressAutoHyphens w:val="0"/>
              <w:autoSpaceDE w:val="0"/>
              <w:autoSpaceDN w:val="0"/>
              <w:adjustRightInd w:val="0"/>
              <w:spacing w:before="0"/>
              <w:textAlignment w:val="auto"/>
              <w:rPr>
                <w:rFonts w:ascii="Drammen" w:eastAsia="Calibri" w:hAnsi="Drammen" w:cs="CIDFont+F2"/>
                <w:kern w:val="0"/>
                <w:sz w:val="20"/>
              </w:rPr>
            </w:pPr>
            <w:r w:rsidRPr="0093748D">
              <w:rPr>
                <w:rFonts w:ascii="Drammen" w:eastAsia="Calibri" w:hAnsi="Drammen" w:cs="CIDFont+F2"/>
                <w:kern w:val="0"/>
                <w:sz w:val="20"/>
              </w:rPr>
              <w:lastRenderedPageBreak/>
              <w:t>Leveringsdato</w:t>
            </w:r>
          </w:p>
        </w:tc>
        <w:tc>
          <w:tcPr>
            <w:tcW w:w="0" w:type="auto"/>
          </w:tcPr>
          <w:p w14:paraId="7257A78F" w14:textId="77777777" w:rsidR="0093748D" w:rsidRPr="0093748D" w:rsidRDefault="0093748D" w:rsidP="0093748D">
            <w:pPr>
              <w:suppressAutoHyphens w:val="0"/>
              <w:spacing w:before="0" w:after="200" w:line="252" w:lineRule="auto"/>
              <w:textAlignment w:val="auto"/>
              <w:rPr>
                <w:rFonts w:ascii="Drammen" w:eastAsia="Calibri" w:hAnsi="Drammen" w:cs="CIDFont+F2"/>
                <w:kern w:val="0"/>
                <w:sz w:val="20"/>
              </w:rPr>
            </w:pPr>
            <w:r w:rsidRPr="0093748D">
              <w:rPr>
                <w:rFonts w:ascii="Drammen" w:eastAsia="Calibri" w:hAnsi="Drammen" w:cs="CIDFont+F2"/>
                <w:kern w:val="0"/>
                <w:sz w:val="20"/>
              </w:rPr>
              <w:t xml:space="preserve">Bokføringsforskriften §5-1-1 nr.4 krever at </w:t>
            </w:r>
            <w:r w:rsidRPr="0093748D">
              <w:rPr>
                <w:rFonts w:ascii="Drammen" w:eastAsia="Calibri" w:hAnsi="Drammen" w:cs="CIDFont+F2"/>
                <w:i/>
                <w:iCs/>
                <w:kern w:val="0"/>
                <w:sz w:val="20"/>
              </w:rPr>
              <w:t>“tidspunkt for levering”</w:t>
            </w:r>
            <w:r w:rsidRPr="0093748D">
              <w:rPr>
                <w:rFonts w:ascii="Drammen" w:eastAsia="Calibri" w:hAnsi="Drammen" w:cs="CIDFont+F2"/>
                <w:kern w:val="0"/>
                <w:sz w:val="20"/>
              </w:rPr>
              <w:t xml:space="preserve"> </w:t>
            </w:r>
            <w:proofErr w:type="gramStart"/>
            <w:r w:rsidRPr="0093748D">
              <w:rPr>
                <w:rFonts w:ascii="Drammen" w:eastAsia="Calibri" w:hAnsi="Drammen" w:cs="CIDFont+F2"/>
                <w:kern w:val="0"/>
                <w:sz w:val="20"/>
              </w:rPr>
              <w:t>fremgår</w:t>
            </w:r>
            <w:proofErr w:type="gramEnd"/>
            <w:r w:rsidRPr="0093748D">
              <w:rPr>
                <w:rFonts w:ascii="Drammen" w:eastAsia="Calibri" w:hAnsi="Drammen" w:cs="CIDFont+F2"/>
                <w:kern w:val="0"/>
                <w:sz w:val="20"/>
              </w:rPr>
              <w:t>.</w:t>
            </w:r>
          </w:p>
        </w:tc>
        <w:tc>
          <w:tcPr>
            <w:tcW w:w="0" w:type="auto"/>
          </w:tcPr>
          <w:p w14:paraId="27C3FB2F" w14:textId="77777777" w:rsidR="0093748D" w:rsidRPr="0093748D" w:rsidRDefault="0093748D" w:rsidP="0093748D">
            <w:pPr>
              <w:suppressAutoHyphens w:val="0"/>
              <w:spacing w:before="0" w:after="200" w:line="252" w:lineRule="auto"/>
              <w:textAlignment w:val="auto"/>
              <w:rPr>
                <w:rFonts w:ascii="Drammen" w:hAnsi="Drammen"/>
                <w:kern w:val="2"/>
                <w:sz w:val="20"/>
                <w:lang w:bidi="en-US"/>
              </w:rPr>
            </w:pPr>
            <w:r w:rsidRPr="0093748D">
              <w:rPr>
                <w:rFonts w:ascii="Drammen" w:hAnsi="Drammen"/>
                <w:kern w:val="2"/>
                <w:sz w:val="20"/>
                <w:lang w:bidi="en-US"/>
              </w:rPr>
              <w:t>Ja</w:t>
            </w:r>
          </w:p>
        </w:tc>
        <w:tc>
          <w:tcPr>
            <w:tcW w:w="0" w:type="auto"/>
          </w:tcPr>
          <w:p w14:paraId="2487F2A6" w14:textId="77777777" w:rsidR="0093748D" w:rsidRPr="0093748D" w:rsidRDefault="0093748D" w:rsidP="0093748D">
            <w:pPr>
              <w:suppressAutoHyphens w:val="0"/>
              <w:autoSpaceDE w:val="0"/>
              <w:autoSpaceDN w:val="0"/>
              <w:adjustRightInd w:val="0"/>
              <w:spacing w:before="0"/>
              <w:textAlignment w:val="auto"/>
              <w:rPr>
                <w:rFonts w:ascii="Drammen" w:eastAsia="Calibri" w:hAnsi="Drammen" w:cs="CIDFont+F2"/>
                <w:kern w:val="0"/>
                <w:sz w:val="20"/>
              </w:rPr>
            </w:pPr>
          </w:p>
        </w:tc>
      </w:tr>
      <w:tr w:rsidR="0093748D" w:rsidRPr="0093748D" w14:paraId="6A6E40D2" w14:textId="77777777" w:rsidTr="185FC3F9">
        <w:tc>
          <w:tcPr>
            <w:tcW w:w="0" w:type="auto"/>
          </w:tcPr>
          <w:p w14:paraId="26D64A26" w14:textId="77777777" w:rsidR="0093748D" w:rsidRPr="0093748D" w:rsidRDefault="0093748D" w:rsidP="0093748D">
            <w:pPr>
              <w:suppressAutoHyphens w:val="0"/>
              <w:autoSpaceDE w:val="0"/>
              <w:autoSpaceDN w:val="0"/>
              <w:adjustRightInd w:val="0"/>
              <w:spacing w:before="0"/>
              <w:textAlignment w:val="auto"/>
              <w:rPr>
                <w:rFonts w:ascii="Drammen" w:eastAsia="Calibri" w:hAnsi="Drammen" w:cs="CIDFont+F2"/>
                <w:kern w:val="0"/>
                <w:sz w:val="20"/>
              </w:rPr>
            </w:pPr>
            <w:r w:rsidRPr="0093748D">
              <w:rPr>
                <w:rFonts w:ascii="Drammen" w:eastAsia="Calibri" w:hAnsi="Drammen" w:cs="CIDFont+F2"/>
                <w:kern w:val="0"/>
                <w:sz w:val="20"/>
              </w:rPr>
              <w:t>Avtalenummer/kontraktsreferanse/</w:t>
            </w:r>
          </w:p>
          <w:p w14:paraId="05E75525" w14:textId="77777777" w:rsidR="0093748D" w:rsidRPr="0093748D" w:rsidRDefault="0093748D" w:rsidP="0093748D">
            <w:pPr>
              <w:suppressAutoHyphens w:val="0"/>
              <w:autoSpaceDE w:val="0"/>
              <w:autoSpaceDN w:val="0"/>
              <w:adjustRightInd w:val="0"/>
              <w:spacing w:before="0"/>
              <w:textAlignment w:val="auto"/>
              <w:rPr>
                <w:rFonts w:ascii="Drammen" w:eastAsia="Calibri" w:hAnsi="Drammen" w:cs="CIDFont+F2"/>
                <w:kern w:val="0"/>
                <w:sz w:val="20"/>
                <w:lang w:val="en-US"/>
              </w:rPr>
            </w:pPr>
            <w:r w:rsidRPr="0093748D">
              <w:rPr>
                <w:rFonts w:ascii="Drammen" w:eastAsia="Calibri" w:hAnsi="Drammen" w:cs="CIDFont+F2"/>
                <w:kern w:val="0"/>
                <w:sz w:val="20"/>
              </w:rPr>
              <w:t>rammeavtale</w:t>
            </w:r>
          </w:p>
        </w:tc>
        <w:tc>
          <w:tcPr>
            <w:tcW w:w="0" w:type="auto"/>
          </w:tcPr>
          <w:p w14:paraId="16BA2EE8" w14:textId="77777777" w:rsidR="0093748D" w:rsidRPr="0093748D" w:rsidRDefault="0093748D" w:rsidP="0093748D">
            <w:pPr>
              <w:suppressAutoHyphens w:val="0"/>
              <w:spacing w:before="0" w:after="200" w:line="252" w:lineRule="auto"/>
              <w:textAlignment w:val="auto"/>
              <w:rPr>
                <w:rFonts w:ascii="Drammen" w:hAnsi="Drammen"/>
                <w:kern w:val="2"/>
                <w:sz w:val="20"/>
                <w:lang w:bidi="en-US"/>
              </w:rPr>
            </w:pPr>
            <w:r w:rsidRPr="0093748D">
              <w:rPr>
                <w:rFonts w:ascii="Drammen" w:eastAsia="Times New Roman" w:hAnsi="Drammen" w:cs="CIDFont+F2"/>
                <w:kern w:val="2"/>
                <w:sz w:val="20"/>
              </w:rPr>
              <w:t xml:space="preserve">Alle fakturaer knyttet til kjøp på avtale merkes med kontraktsreferanse. Format på </w:t>
            </w:r>
            <w:proofErr w:type="spellStart"/>
            <w:r w:rsidRPr="0093748D">
              <w:rPr>
                <w:rFonts w:ascii="Drammen" w:eastAsia="Times New Roman" w:hAnsi="Drammen" w:cs="CIDFont+F2"/>
                <w:kern w:val="2"/>
                <w:sz w:val="20"/>
              </w:rPr>
              <w:t>kontratsreferanse</w:t>
            </w:r>
            <w:proofErr w:type="spellEnd"/>
            <w:r w:rsidRPr="0093748D">
              <w:rPr>
                <w:rFonts w:ascii="Drammen" w:eastAsia="Times New Roman" w:hAnsi="Drammen" w:cs="CIDFont+F2"/>
                <w:kern w:val="2"/>
                <w:sz w:val="20"/>
              </w:rPr>
              <w:t xml:space="preserve"> er eksempelvis i formatet 25/123. Dersom kjøpet er gjort utenfor avtalens omfang, kan feltet merkes med "Ingen". </w:t>
            </w:r>
          </w:p>
          <w:p w14:paraId="7FA6322D" w14:textId="77777777" w:rsidR="0093748D" w:rsidRPr="0093748D" w:rsidRDefault="0093748D" w:rsidP="0093748D">
            <w:pPr>
              <w:suppressAutoHyphens w:val="0"/>
              <w:spacing w:before="0" w:after="200" w:line="252" w:lineRule="auto"/>
              <w:textAlignment w:val="auto"/>
              <w:rPr>
                <w:rFonts w:ascii="Drammen" w:hAnsi="Drammen"/>
                <w:kern w:val="2"/>
                <w:sz w:val="20"/>
                <w:lang w:bidi="en-US"/>
              </w:rPr>
            </w:pPr>
          </w:p>
        </w:tc>
        <w:tc>
          <w:tcPr>
            <w:tcW w:w="0" w:type="auto"/>
          </w:tcPr>
          <w:p w14:paraId="25DFD585" w14:textId="1838B1EB" w:rsidR="0093748D" w:rsidRPr="0093748D" w:rsidRDefault="00201AB9" w:rsidP="0093748D">
            <w:pPr>
              <w:suppressAutoHyphens w:val="0"/>
              <w:spacing w:before="0" w:after="200" w:line="252" w:lineRule="auto"/>
              <w:textAlignment w:val="auto"/>
              <w:rPr>
                <w:rFonts w:ascii="Drammen" w:hAnsi="Drammen"/>
                <w:b/>
                <w:bCs/>
                <w:kern w:val="2"/>
                <w:sz w:val="20"/>
                <w:lang w:val="en-US" w:bidi="en-US"/>
              </w:rPr>
            </w:pPr>
            <w:r>
              <w:rPr>
                <w:rFonts w:ascii="Drammen" w:hAnsi="Drammen"/>
                <w:b/>
                <w:bCs/>
                <w:kern w:val="2"/>
                <w:sz w:val="20"/>
                <w:lang w:val="en-US" w:bidi="en-US"/>
              </w:rPr>
              <w:t>Ja</w:t>
            </w:r>
          </w:p>
        </w:tc>
        <w:tc>
          <w:tcPr>
            <w:tcW w:w="0" w:type="auto"/>
          </w:tcPr>
          <w:p w14:paraId="170F1BD2" w14:textId="77777777" w:rsidR="0093748D" w:rsidRPr="0093748D" w:rsidRDefault="0093748D" w:rsidP="0093748D">
            <w:pPr>
              <w:suppressAutoHyphens w:val="0"/>
              <w:autoSpaceDE w:val="0"/>
              <w:autoSpaceDN w:val="0"/>
              <w:adjustRightInd w:val="0"/>
              <w:spacing w:before="0"/>
              <w:textAlignment w:val="auto"/>
              <w:rPr>
                <w:rFonts w:ascii="Drammen" w:eastAsia="Calibri" w:hAnsi="Drammen" w:cs="CIDFont+F2"/>
                <w:kern w:val="0"/>
                <w:sz w:val="20"/>
              </w:rPr>
            </w:pPr>
            <w:r w:rsidRPr="0093748D">
              <w:rPr>
                <w:rFonts w:ascii="Drammen" w:eastAsia="Calibri" w:hAnsi="Drammen" w:cs="CIDFont+F2"/>
                <w:kern w:val="0"/>
                <w:sz w:val="20"/>
              </w:rPr>
              <w:t xml:space="preserve">/ </w:t>
            </w:r>
            <w:proofErr w:type="spellStart"/>
            <w:r w:rsidRPr="0093748D">
              <w:rPr>
                <w:rFonts w:ascii="Drammen" w:eastAsia="Calibri" w:hAnsi="Drammen" w:cs="CIDFont+F2"/>
                <w:kern w:val="0"/>
                <w:sz w:val="20"/>
              </w:rPr>
              <w:t>Invoice</w:t>
            </w:r>
            <w:proofErr w:type="spellEnd"/>
            <w:r w:rsidRPr="0093748D">
              <w:rPr>
                <w:rFonts w:ascii="Drammen" w:eastAsia="Calibri" w:hAnsi="Drammen" w:cs="CIDFont+F2"/>
                <w:kern w:val="0"/>
                <w:sz w:val="20"/>
              </w:rPr>
              <w:t>/</w:t>
            </w:r>
          </w:p>
          <w:p w14:paraId="39AB0C39" w14:textId="77777777" w:rsidR="0093748D" w:rsidRPr="0093748D" w:rsidRDefault="0093748D" w:rsidP="0093748D">
            <w:pPr>
              <w:suppressAutoHyphens w:val="0"/>
              <w:spacing w:before="0" w:after="200" w:line="252" w:lineRule="auto"/>
              <w:textAlignment w:val="auto"/>
              <w:rPr>
                <w:rFonts w:ascii="Drammen" w:eastAsia="Calibri" w:hAnsi="Drammen" w:cs="CIDFont+F2"/>
                <w:kern w:val="0"/>
                <w:sz w:val="20"/>
              </w:rPr>
            </w:pPr>
            <w:proofErr w:type="spellStart"/>
            <w:r w:rsidRPr="0093748D">
              <w:rPr>
                <w:rFonts w:ascii="Drammen" w:eastAsia="Calibri" w:hAnsi="Drammen" w:cs="CIDFont+F2"/>
                <w:kern w:val="0"/>
                <w:sz w:val="20"/>
              </w:rPr>
              <w:t>ContractDocumentReference</w:t>
            </w:r>
            <w:proofErr w:type="spellEnd"/>
            <w:r w:rsidRPr="0093748D">
              <w:rPr>
                <w:rFonts w:ascii="Drammen" w:eastAsia="Calibri" w:hAnsi="Drammen" w:cs="CIDFont+F2"/>
                <w:kern w:val="0"/>
                <w:sz w:val="20"/>
              </w:rPr>
              <w:t xml:space="preserve"> / ID</w:t>
            </w:r>
          </w:p>
          <w:p w14:paraId="7200C4BD" w14:textId="77777777" w:rsidR="0093748D" w:rsidRPr="0093748D" w:rsidRDefault="0093748D" w:rsidP="0093748D">
            <w:pPr>
              <w:suppressAutoHyphens w:val="0"/>
              <w:spacing w:before="0" w:after="200" w:line="252" w:lineRule="auto"/>
              <w:textAlignment w:val="auto"/>
              <w:rPr>
                <w:rFonts w:ascii="Drammen" w:eastAsia="Calibri" w:hAnsi="Drammen"/>
                <w:kern w:val="2"/>
                <w:sz w:val="20"/>
                <w:lang w:bidi="en-US"/>
              </w:rPr>
            </w:pPr>
          </w:p>
          <w:p w14:paraId="2288854B" w14:textId="77777777" w:rsidR="0093748D" w:rsidRPr="0093748D" w:rsidRDefault="0093748D" w:rsidP="0093748D">
            <w:pPr>
              <w:suppressAutoHyphens w:val="0"/>
              <w:autoSpaceDE w:val="0"/>
              <w:autoSpaceDN w:val="0"/>
              <w:adjustRightInd w:val="0"/>
              <w:spacing w:before="0"/>
              <w:textAlignment w:val="auto"/>
              <w:rPr>
                <w:rFonts w:ascii="Drammen" w:eastAsia="Calibri" w:hAnsi="Drammen" w:cs="CIDFont+F2"/>
                <w:kern w:val="0"/>
                <w:sz w:val="20"/>
                <w:lang w:val="en-US"/>
              </w:rPr>
            </w:pPr>
          </w:p>
        </w:tc>
      </w:tr>
      <w:tr w:rsidR="0093748D" w:rsidRPr="00655026" w14:paraId="3458EFFB" w14:textId="77777777" w:rsidTr="185FC3F9">
        <w:tc>
          <w:tcPr>
            <w:tcW w:w="0" w:type="auto"/>
          </w:tcPr>
          <w:p w14:paraId="22B9A96F" w14:textId="77777777" w:rsidR="0093748D" w:rsidRPr="0093748D" w:rsidRDefault="0093748D" w:rsidP="0093748D">
            <w:pPr>
              <w:suppressAutoHyphens w:val="0"/>
              <w:autoSpaceDE w:val="0"/>
              <w:autoSpaceDN w:val="0"/>
              <w:adjustRightInd w:val="0"/>
              <w:spacing w:before="0"/>
              <w:textAlignment w:val="auto"/>
              <w:rPr>
                <w:rFonts w:ascii="Drammen" w:eastAsia="Calibri" w:hAnsi="Drammen" w:cs="CIDFont+F2"/>
                <w:kern w:val="0"/>
                <w:sz w:val="20"/>
                <w:lang w:val="en-US"/>
              </w:rPr>
            </w:pPr>
            <w:r w:rsidRPr="0093748D">
              <w:rPr>
                <w:rFonts w:ascii="Drammen" w:eastAsia="Calibri" w:hAnsi="Drammen" w:cs="CIDFont+F2"/>
                <w:kern w:val="0"/>
                <w:sz w:val="20"/>
              </w:rPr>
              <w:t>Ordrenummer</w:t>
            </w:r>
          </w:p>
        </w:tc>
        <w:tc>
          <w:tcPr>
            <w:tcW w:w="0" w:type="auto"/>
          </w:tcPr>
          <w:p w14:paraId="47A5C571" w14:textId="77777777" w:rsidR="0093748D" w:rsidRPr="0093748D" w:rsidRDefault="0093748D" w:rsidP="0093748D">
            <w:pPr>
              <w:suppressAutoHyphens w:val="0"/>
              <w:autoSpaceDE w:val="0"/>
              <w:autoSpaceDN w:val="0"/>
              <w:adjustRightInd w:val="0"/>
              <w:spacing w:before="0"/>
              <w:textAlignment w:val="auto"/>
              <w:rPr>
                <w:rFonts w:ascii="Drammen" w:eastAsia="Calibri" w:hAnsi="Drammen" w:cs="CIDFont+F2"/>
                <w:kern w:val="0"/>
                <w:sz w:val="20"/>
              </w:rPr>
            </w:pPr>
            <w:r w:rsidRPr="0093748D">
              <w:rPr>
                <w:rFonts w:ascii="Drammen" w:eastAsia="Calibri" w:hAnsi="Drammen" w:cs="CIDFont+F2"/>
                <w:kern w:val="0"/>
                <w:sz w:val="20"/>
              </w:rPr>
              <w:t>Faktura merkes med innkjøpsordrenummer fra kommunens</w:t>
            </w:r>
          </w:p>
          <w:p w14:paraId="3D9449C8" w14:textId="77777777" w:rsidR="0093748D" w:rsidRPr="0093748D" w:rsidRDefault="0093748D" w:rsidP="0093748D">
            <w:pPr>
              <w:suppressAutoHyphens w:val="0"/>
              <w:autoSpaceDE w:val="0"/>
              <w:autoSpaceDN w:val="0"/>
              <w:adjustRightInd w:val="0"/>
              <w:spacing w:before="0"/>
              <w:textAlignment w:val="auto"/>
              <w:rPr>
                <w:rFonts w:ascii="Drammen" w:eastAsia="Times New Roman" w:hAnsi="Drammen" w:cs="CIDFont+F2"/>
                <w:kern w:val="0"/>
                <w:sz w:val="20"/>
              </w:rPr>
            </w:pPr>
            <w:proofErr w:type="spellStart"/>
            <w:r w:rsidRPr="0093748D">
              <w:rPr>
                <w:rFonts w:ascii="Drammen" w:eastAsia="Calibri" w:hAnsi="Drammen" w:cs="CIDFont+F2"/>
                <w:kern w:val="0"/>
                <w:sz w:val="20"/>
              </w:rPr>
              <w:t>eHandelssystem</w:t>
            </w:r>
            <w:proofErr w:type="spellEnd"/>
            <w:r w:rsidRPr="0093748D">
              <w:rPr>
                <w:rFonts w:ascii="Drammen" w:eastAsia="Calibri" w:hAnsi="Drammen" w:cs="CIDFont+F2"/>
                <w:kern w:val="0"/>
                <w:sz w:val="20"/>
              </w:rPr>
              <w:t xml:space="preserve">/Vieri. </w:t>
            </w:r>
          </w:p>
          <w:p w14:paraId="7CDF4D4D" w14:textId="77777777" w:rsidR="0093748D" w:rsidRPr="0093748D" w:rsidRDefault="0093748D" w:rsidP="0093748D">
            <w:pPr>
              <w:suppressAutoHyphens w:val="0"/>
              <w:spacing w:before="0" w:after="200" w:line="252" w:lineRule="auto"/>
              <w:textAlignment w:val="auto"/>
              <w:rPr>
                <w:rFonts w:ascii="Drammen" w:eastAsia="Times New Roman" w:hAnsi="Drammen" w:cs="CIDFont+F2"/>
                <w:kern w:val="0"/>
                <w:sz w:val="20"/>
              </w:rPr>
            </w:pPr>
            <w:r w:rsidRPr="0093748D">
              <w:rPr>
                <w:rFonts w:ascii="Drammen" w:eastAsia="Times New Roman" w:hAnsi="Drammen" w:cs="CIDFont+F2"/>
                <w:kern w:val="0"/>
                <w:sz w:val="20"/>
              </w:rPr>
              <w:t xml:space="preserve">Innkjøpsordrenummeret består av 9 siffer, eksempel </w:t>
            </w:r>
            <w:hyperlink r:id="rId23" w:history="1">
              <w:r w:rsidRPr="0093748D">
                <w:rPr>
                  <w:rFonts w:ascii="Drammen" w:eastAsia="Times New Roman" w:hAnsi="Drammen" w:cs="CIDFont+F2"/>
                  <w:kern w:val="0"/>
                  <w:sz w:val="20"/>
                  <w:u w:val="single"/>
                </w:rPr>
                <w:t>770028519</w:t>
              </w:r>
            </w:hyperlink>
            <w:r w:rsidRPr="0093748D">
              <w:rPr>
                <w:rFonts w:ascii="Drammen" w:eastAsia="Times New Roman" w:hAnsi="Drammen" w:cs="CIDFont+F2"/>
                <w:kern w:val="0"/>
                <w:sz w:val="20"/>
              </w:rPr>
              <w:t xml:space="preserve">. </w:t>
            </w:r>
            <w:proofErr w:type="gramStart"/>
            <w:r w:rsidRPr="0093748D">
              <w:rPr>
                <w:rFonts w:ascii="Drammen" w:eastAsia="Times New Roman" w:hAnsi="Drammen" w:cs="CIDFont+F2"/>
                <w:kern w:val="0"/>
                <w:sz w:val="20"/>
              </w:rPr>
              <w:t>Alle innkjøpsordre</w:t>
            </w:r>
            <w:proofErr w:type="gramEnd"/>
            <w:r w:rsidRPr="0093748D">
              <w:rPr>
                <w:rFonts w:ascii="Drammen" w:eastAsia="Times New Roman" w:hAnsi="Drammen" w:cs="CIDFont+F2"/>
                <w:kern w:val="0"/>
                <w:sz w:val="20"/>
              </w:rPr>
              <w:t xml:space="preserve"> starter med 7700xxxxx.</w:t>
            </w:r>
          </w:p>
          <w:p w14:paraId="1DA58666" w14:textId="77777777" w:rsidR="0093748D" w:rsidRPr="0093748D" w:rsidRDefault="0093748D" w:rsidP="0093748D">
            <w:pPr>
              <w:suppressAutoHyphens w:val="0"/>
              <w:spacing w:before="0" w:after="200" w:line="252" w:lineRule="auto"/>
              <w:textAlignment w:val="auto"/>
              <w:rPr>
                <w:rFonts w:ascii="Drammen" w:hAnsi="Drammen"/>
                <w:kern w:val="2"/>
                <w:sz w:val="20"/>
                <w:lang w:bidi="en-US"/>
              </w:rPr>
            </w:pPr>
            <w:r w:rsidRPr="0093748D">
              <w:rPr>
                <w:rFonts w:ascii="Drammen" w:hAnsi="Drammen"/>
                <w:kern w:val="2"/>
                <w:sz w:val="20"/>
                <w:lang w:bidi="en-US"/>
              </w:rPr>
              <w:t xml:space="preserve">Hvis </w:t>
            </w:r>
            <w:proofErr w:type="spellStart"/>
            <w:r w:rsidRPr="0093748D">
              <w:rPr>
                <w:rFonts w:ascii="Drammen" w:eastAsia="Calibri" w:hAnsi="Drammen" w:cs="CIDFont+F2"/>
                <w:kern w:val="0"/>
                <w:sz w:val="20"/>
              </w:rPr>
              <w:t>OrderReference</w:t>
            </w:r>
            <w:proofErr w:type="spellEnd"/>
            <w:r w:rsidRPr="0093748D">
              <w:rPr>
                <w:rFonts w:ascii="Drammen" w:hAnsi="Drammen"/>
                <w:kern w:val="2"/>
                <w:sz w:val="20"/>
                <w:lang w:bidi="en-US"/>
              </w:rPr>
              <w:t xml:space="preserve"> mangler </w:t>
            </w:r>
            <w:r w:rsidRPr="0093748D">
              <w:rPr>
                <w:rFonts w:ascii="Drammen" w:hAnsi="Drammen"/>
                <w:kern w:val="2"/>
                <w:sz w:val="20"/>
                <w:lang w:bidi="en-US"/>
              </w:rPr>
              <w:lastRenderedPageBreak/>
              <w:t xml:space="preserve">må </w:t>
            </w:r>
            <w:r w:rsidRPr="0093748D">
              <w:rPr>
                <w:rFonts w:ascii="Drammen" w:eastAsia="Calibri" w:hAnsi="Drammen" w:cs="CIDFont+F2"/>
                <w:kern w:val="0"/>
                <w:sz w:val="20"/>
              </w:rPr>
              <w:t xml:space="preserve">Deres </w:t>
            </w:r>
            <w:proofErr w:type="spellStart"/>
            <w:proofErr w:type="gramStart"/>
            <w:r w:rsidRPr="0093748D">
              <w:rPr>
                <w:rFonts w:ascii="Drammen" w:eastAsia="Calibri" w:hAnsi="Drammen" w:cs="CIDFont+F2"/>
                <w:kern w:val="0"/>
                <w:sz w:val="20"/>
              </w:rPr>
              <w:t>ref</w:t>
            </w:r>
            <w:proofErr w:type="spellEnd"/>
            <w:r w:rsidRPr="0093748D">
              <w:rPr>
                <w:rFonts w:ascii="Drammen" w:hAnsi="Drammen"/>
                <w:kern w:val="2"/>
                <w:sz w:val="20"/>
                <w:lang w:bidi="en-US"/>
              </w:rPr>
              <w:t xml:space="preserve">  fylles</w:t>
            </w:r>
            <w:proofErr w:type="gramEnd"/>
            <w:r w:rsidRPr="0093748D">
              <w:rPr>
                <w:rFonts w:ascii="Drammen" w:hAnsi="Drammen"/>
                <w:kern w:val="2"/>
                <w:sz w:val="20"/>
                <w:lang w:bidi="en-US"/>
              </w:rPr>
              <w:t xml:space="preserve"> ut.</w:t>
            </w:r>
          </w:p>
          <w:p w14:paraId="7221C19B" w14:textId="77777777" w:rsidR="0093748D" w:rsidRPr="0093748D" w:rsidRDefault="0093748D" w:rsidP="0093748D">
            <w:pPr>
              <w:suppressAutoHyphens w:val="0"/>
              <w:autoSpaceDE w:val="0"/>
              <w:autoSpaceDN w:val="0"/>
              <w:adjustRightInd w:val="0"/>
              <w:spacing w:before="0"/>
              <w:textAlignment w:val="auto"/>
              <w:rPr>
                <w:rFonts w:ascii="Drammen" w:eastAsia="Times New Roman" w:hAnsi="Drammen" w:cs="CIDFont+F2"/>
                <w:kern w:val="0"/>
                <w:sz w:val="20"/>
              </w:rPr>
            </w:pPr>
            <w:r w:rsidRPr="0093748D">
              <w:rPr>
                <w:rFonts w:ascii="Drammen" w:eastAsia="Times New Roman" w:hAnsi="Drammen" w:cs="CIDFont+F2"/>
                <w:kern w:val="0"/>
                <w:sz w:val="20"/>
              </w:rPr>
              <w:t>Dette feltet kan inneholde ressursnummer (</w:t>
            </w:r>
            <w:proofErr w:type="spellStart"/>
            <w:r w:rsidRPr="0093748D">
              <w:rPr>
                <w:rFonts w:ascii="Drammen" w:eastAsia="Times New Roman" w:hAnsi="Drammen" w:cs="CIDFont+F2"/>
                <w:kern w:val="0"/>
                <w:sz w:val="20"/>
              </w:rPr>
              <w:t>ansattnr</w:t>
            </w:r>
            <w:proofErr w:type="spellEnd"/>
            <w:r w:rsidRPr="0093748D">
              <w:rPr>
                <w:rFonts w:ascii="Drammen" w:eastAsia="Times New Roman" w:hAnsi="Drammen" w:cs="CIDFont+F2"/>
                <w:kern w:val="0"/>
                <w:sz w:val="20"/>
              </w:rPr>
              <w:t xml:space="preserve">.) til innkjøper. </w:t>
            </w:r>
          </w:p>
          <w:p w14:paraId="140D4D40" w14:textId="77777777" w:rsidR="0093748D" w:rsidRPr="0093748D" w:rsidRDefault="0093748D" w:rsidP="0093748D">
            <w:pPr>
              <w:suppressAutoHyphens w:val="0"/>
              <w:spacing w:before="0" w:after="200" w:line="252" w:lineRule="auto"/>
              <w:textAlignment w:val="auto"/>
              <w:rPr>
                <w:rFonts w:ascii="Drammen" w:hAnsi="Drammen"/>
                <w:kern w:val="2"/>
                <w:sz w:val="20"/>
                <w:lang w:bidi="en-US"/>
              </w:rPr>
            </w:pPr>
            <w:r w:rsidRPr="0093748D">
              <w:rPr>
                <w:rFonts w:ascii="Drammen" w:eastAsia="Times New Roman" w:hAnsi="Drammen" w:cs="CIDFont+F2"/>
                <w:kern w:val="2"/>
                <w:sz w:val="20"/>
              </w:rPr>
              <w:t>Ressursnummer består av 7 siffer.</w:t>
            </w:r>
          </w:p>
        </w:tc>
        <w:tc>
          <w:tcPr>
            <w:tcW w:w="0" w:type="auto"/>
          </w:tcPr>
          <w:p w14:paraId="5D594021" w14:textId="77777777" w:rsidR="0093748D" w:rsidRPr="0093748D" w:rsidRDefault="0093748D" w:rsidP="0093748D">
            <w:pPr>
              <w:suppressAutoHyphens w:val="0"/>
              <w:spacing w:before="0" w:after="200" w:line="252" w:lineRule="auto"/>
              <w:textAlignment w:val="auto"/>
              <w:rPr>
                <w:rFonts w:ascii="Drammen" w:hAnsi="Drammen"/>
                <w:kern w:val="2"/>
                <w:sz w:val="20"/>
                <w:lang w:val="en-US" w:bidi="en-US"/>
              </w:rPr>
            </w:pPr>
            <w:r w:rsidRPr="0093748D">
              <w:rPr>
                <w:rFonts w:ascii="Drammen" w:hAnsi="Drammen"/>
                <w:kern w:val="2"/>
                <w:sz w:val="20"/>
                <w:lang w:bidi="en-US"/>
              </w:rPr>
              <w:lastRenderedPageBreak/>
              <w:t>Ja</w:t>
            </w:r>
          </w:p>
        </w:tc>
        <w:tc>
          <w:tcPr>
            <w:tcW w:w="0" w:type="auto"/>
          </w:tcPr>
          <w:p w14:paraId="43FE0E73" w14:textId="77777777" w:rsidR="0093748D" w:rsidRPr="0093748D" w:rsidRDefault="0093748D" w:rsidP="0093748D">
            <w:pPr>
              <w:suppressAutoHyphens w:val="0"/>
              <w:spacing w:before="0" w:after="200" w:line="252" w:lineRule="auto"/>
              <w:textAlignment w:val="auto"/>
              <w:rPr>
                <w:rFonts w:ascii="Drammen" w:eastAsia="Calibri" w:hAnsi="Drammen" w:cs="CIDFont+F2"/>
                <w:kern w:val="0"/>
                <w:sz w:val="20"/>
                <w:lang w:val="en-US"/>
              </w:rPr>
            </w:pPr>
            <w:r w:rsidRPr="0093748D">
              <w:rPr>
                <w:rFonts w:ascii="Drammen" w:eastAsia="Calibri" w:hAnsi="Drammen" w:cs="CIDFont+F2"/>
                <w:kern w:val="0"/>
                <w:sz w:val="20"/>
                <w:lang w:val="en-US"/>
              </w:rPr>
              <w:t xml:space="preserve">/ Invoice / </w:t>
            </w:r>
            <w:proofErr w:type="spellStart"/>
            <w:r w:rsidRPr="0093748D">
              <w:rPr>
                <w:rFonts w:ascii="Drammen" w:eastAsia="Calibri" w:hAnsi="Drammen" w:cs="CIDFont+F2"/>
                <w:kern w:val="0"/>
                <w:sz w:val="20"/>
                <w:lang w:val="en-US"/>
              </w:rPr>
              <w:t>OrderReference</w:t>
            </w:r>
            <w:proofErr w:type="spellEnd"/>
            <w:r w:rsidRPr="0093748D">
              <w:rPr>
                <w:rFonts w:ascii="Drammen" w:eastAsia="Calibri" w:hAnsi="Drammen" w:cs="CIDFont+F2"/>
                <w:kern w:val="0"/>
                <w:sz w:val="20"/>
                <w:lang w:val="en-US"/>
              </w:rPr>
              <w:t xml:space="preserve"> / ID</w:t>
            </w:r>
          </w:p>
          <w:p w14:paraId="047D312A" w14:textId="77777777" w:rsidR="0093748D" w:rsidRPr="0093748D" w:rsidRDefault="0093748D" w:rsidP="0093748D">
            <w:pPr>
              <w:suppressAutoHyphens w:val="0"/>
              <w:autoSpaceDE w:val="0"/>
              <w:autoSpaceDN w:val="0"/>
              <w:adjustRightInd w:val="0"/>
              <w:spacing w:before="0"/>
              <w:textAlignment w:val="auto"/>
              <w:rPr>
                <w:rFonts w:ascii="Drammen" w:hAnsi="Drammen"/>
                <w:i/>
                <w:iCs/>
                <w:kern w:val="2"/>
                <w:sz w:val="20"/>
                <w:lang w:val="en-US" w:bidi="en-US"/>
              </w:rPr>
            </w:pPr>
            <w:r w:rsidRPr="0093748D">
              <w:rPr>
                <w:rFonts w:ascii="Drammen" w:hAnsi="Drammen"/>
                <w:i/>
                <w:iCs/>
                <w:kern w:val="2"/>
                <w:sz w:val="20"/>
                <w:lang w:val="en-US" w:bidi="en-US"/>
              </w:rPr>
              <w:t>«</w:t>
            </w:r>
            <w:proofErr w:type="spellStart"/>
            <w:proofErr w:type="gramStart"/>
            <w:r w:rsidRPr="0093748D">
              <w:rPr>
                <w:rFonts w:ascii="Drammen" w:hAnsi="Drammen"/>
                <w:i/>
                <w:iCs/>
                <w:kern w:val="2"/>
                <w:sz w:val="20"/>
                <w:lang w:val="en-US" w:bidi="en-US"/>
              </w:rPr>
              <w:t>cac:orderReference</w:t>
            </w:r>
            <w:proofErr w:type="spellEnd"/>
            <w:proofErr w:type="gramEnd"/>
            <w:r w:rsidRPr="0093748D">
              <w:rPr>
                <w:rFonts w:ascii="Drammen" w:hAnsi="Drammen"/>
                <w:i/>
                <w:iCs/>
                <w:kern w:val="2"/>
                <w:sz w:val="20"/>
                <w:lang w:val="en-US" w:bidi="en-US"/>
              </w:rPr>
              <w:t xml:space="preserve">» </w:t>
            </w:r>
            <w:proofErr w:type="spellStart"/>
            <w:r w:rsidRPr="0093748D">
              <w:rPr>
                <w:rFonts w:ascii="Drammen" w:hAnsi="Drammen"/>
                <w:i/>
                <w:iCs/>
                <w:kern w:val="2"/>
                <w:sz w:val="20"/>
                <w:lang w:val="en-US" w:bidi="en-US"/>
              </w:rPr>
              <w:t>cbc:ID</w:t>
            </w:r>
            <w:proofErr w:type="spellEnd"/>
            <w:r w:rsidRPr="0093748D">
              <w:rPr>
                <w:rFonts w:ascii="Drammen" w:hAnsi="Drammen"/>
                <w:i/>
                <w:iCs/>
                <w:kern w:val="2"/>
                <w:sz w:val="20"/>
                <w:lang w:val="en-US" w:bidi="en-US"/>
              </w:rPr>
              <w:t>»</w:t>
            </w:r>
          </w:p>
          <w:p w14:paraId="51D3D480" w14:textId="77777777" w:rsidR="0093748D" w:rsidRPr="0093748D" w:rsidRDefault="0093748D" w:rsidP="0093748D">
            <w:pPr>
              <w:suppressAutoHyphens w:val="0"/>
              <w:autoSpaceDE w:val="0"/>
              <w:autoSpaceDN w:val="0"/>
              <w:adjustRightInd w:val="0"/>
              <w:spacing w:before="0"/>
              <w:textAlignment w:val="auto"/>
              <w:rPr>
                <w:rFonts w:ascii="Drammen" w:hAnsi="Drammen"/>
                <w:i/>
                <w:iCs/>
                <w:kern w:val="2"/>
                <w:sz w:val="20"/>
                <w:lang w:val="en-US" w:bidi="en-US"/>
              </w:rPr>
            </w:pPr>
          </w:p>
          <w:p w14:paraId="468C0DD6" w14:textId="77777777" w:rsidR="0093748D" w:rsidRPr="0093748D" w:rsidRDefault="0093748D" w:rsidP="0093748D">
            <w:pPr>
              <w:suppressAutoHyphens w:val="0"/>
              <w:autoSpaceDE w:val="0"/>
              <w:autoSpaceDN w:val="0"/>
              <w:adjustRightInd w:val="0"/>
              <w:spacing w:before="0"/>
              <w:textAlignment w:val="auto"/>
              <w:rPr>
                <w:rFonts w:ascii="Drammen" w:hAnsi="Drammen"/>
                <w:i/>
                <w:iCs/>
                <w:kern w:val="2"/>
                <w:sz w:val="20"/>
                <w:lang w:val="en-US" w:bidi="en-US"/>
              </w:rPr>
            </w:pPr>
          </w:p>
          <w:p w14:paraId="05FBB4B2" w14:textId="77777777" w:rsidR="0093748D" w:rsidRPr="0093748D" w:rsidRDefault="0093748D" w:rsidP="0093748D">
            <w:pPr>
              <w:suppressAutoHyphens w:val="0"/>
              <w:autoSpaceDE w:val="0"/>
              <w:autoSpaceDN w:val="0"/>
              <w:adjustRightInd w:val="0"/>
              <w:spacing w:before="0"/>
              <w:textAlignment w:val="auto"/>
              <w:rPr>
                <w:rFonts w:ascii="Drammen" w:hAnsi="Drammen"/>
                <w:i/>
                <w:iCs/>
                <w:kern w:val="2"/>
                <w:sz w:val="20"/>
                <w:lang w:val="en-US" w:bidi="en-US"/>
              </w:rPr>
            </w:pPr>
            <w:r w:rsidRPr="0093748D">
              <w:rPr>
                <w:rFonts w:ascii="Drammen" w:hAnsi="Drammen"/>
                <w:i/>
                <w:iCs/>
                <w:kern w:val="2"/>
                <w:sz w:val="20"/>
                <w:lang w:val="en-US" w:bidi="en-US"/>
              </w:rPr>
              <w:t>Eller “Deres ref”</w:t>
            </w:r>
          </w:p>
          <w:p w14:paraId="244FBDFF" w14:textId="77777777" w:rsidR="0093748D" w:rsidRPr="0093748D" w:rsidRDefault="0093748D" w:rsidP="0093748D">
            <w:pPr>
              <w:suppressAutoHyphens w:val="0"/>
              <w:autoSpaceDE w:val="0"/>
              <w:autoSpaceDN w:val="0"/>
              <w:adjustRightInd w:val="0"/>
              <w:spacing w:before="0"/>
              <w:textAlignment w:val="auto"/>
              <w:rPr>
                <w:rFonts w:ascii="Drammen" w:hAnsi="Drammen"/>
                <w:kern w:val="0"/>
                <w:sz w:val="20"/>
                <w:lang w:val="en-US" w:bidi="en-US"/>
              </w:rPr>
            </w:pPr>
          </w:p>
          <w:p w14:paraId="2238B55B" w14:textId="77777777" w:rsidR="0093748D" w:rsidRPr="0093748D" w:rsidRDefault="0093748D" w:rsidP="0093748D">
            <w:pPr>
              <w:suppressAutoHyphens w:val="0"/>
              <w:autoSpaceDE w:val="0"/>
              <w:autoSpaceDN w:val="0"/>
              <w:adjustRightInd w:val="0"/>
              <w:spacing w:before="0"/>
              <w:textAlignment w:val="auto"/>
              <w:rPr>
                <w:rFonts w:ascii="Drammen" w:eastAsia="Calibri" w:hAnsi="Drammen" w:cs="CIDFont+F2"/>
                <w:kern w:val="0"/>
                <w:sz w:val="20"/>
                <w:lang w:val="en-US"/>
              </w:rPr>
            </w:pPr>
            <w:r w:rsidRPr="0093748D">
              <w:rPr>
                <w:rFonts w:ascii="Drammen" w:eastAsia="Calibri" w:hAnsi="Drammen" w:cs="CIDFont+F2"/>
                <w:kern w:val="0"/>
                <w:sz w:val="20"/>
                <w:lang w:val="en-US"/>
              </w:rPr>
              <w:t xml:space="preserve">/ Invoice / </w:t>
            </w:r>
            <w:proofErr w:type="spellStart"/>
            <w:r w:rsidRPr="0093748D">
              <w:rPr>
                <w:rFonts w:ascii="Drammen" w:eastAsia="Calibri" w:hAnsi="Drammen" w:cs="CIDFont+F2"/>
                <w:kern w:val="0"/>
                <w:sz w:val="20"/>
                <w:lang w:val="en-US"/>
              </w:rPr>
              <w:t>BuyerReference</w:t>
            </w:r>
            <w:proofErr w:type="spellEnd"/>
            <w:r w:rsidRPr="0093748D">
              <w:rPr>
                <w:rFonts w:ascii="Drammen" w:eastAsia="Calibri" w:hAnsi="Drammen" w:cs="CIDFont+F2"/>
                <w:kern w:val="0"/>
                <w:sz w:val="20"/>
                <w:lang w:val="en-US"/>
              </w:rPr>
              <w:t xml:space="preserve"> / ID</w:t>
            </w:r>
          </w:p>
          <w:p w14:paraId="7492361A" w14:textId="77777777" w:rsidR="0093748D" w:rsidRPr="0093748D" w:rsidRDefault="0093748D" w:rsidP="0093748D">
            <w:pPr>
              <w:suppressAutoHyphens w:val="0"/>
              <w:autoSpaceDE w:val="0"/>
              <w:autoSpaceDN w:val="0"/>
              <w:adjustRightInd w:val="0"/>
              <w:spacing w:before="0"/>
              <w:textAlignment w:val="auto"/>
              <w:rPr>
                <w:rFonts w:ascii="Drammen" w:eastAsia="Calibri" w:hAnsi="Drammen" w:cs="CIDFont+F2"/>
                <w:kern w:val="0"/>
                <w:sz w:val="20"/>
                <w:lang w:val="en-US"/>
              </w:rPr>
            </w:pPr>
          </w:p>
          <w:p w14:paraId="28327FAE" w14:textId="77777777" w:rsidR="0093748D" w:rsidRPr="00655026" w:rsidRDefault="0093748D" w:rsidP="0093748D">
            <w:pPr>
              <w:suppressAutoHyphens w:val="0"/>
              <w:autoSpaceDE w:val="0"/>
              <w:autoSpaceDN w:val="0"/>
              <w:adjustRightInd w:val="0"/>
              <w:spacing w:before="0"/>
              <w:textAlignment w:val="auto"/>
              <w:rPr>
                <w:rFonts w:ascii="Drammen" w:eastAsia="Calibri" w:hAnsi="Drammen" w:cs="CIDFont+F2"/>
                <w:kern w:val="0"/>
                <w:sz w:val="20"/>
                <w:lang w:val="en-US"/>
              </w:rPr>
            </w:pPr>
            <w:r w:rsidRPr="00655026">
              <w:rPr>
                <w:rFonts w:ascii="Drammen" w:eastAsia="Calibri" w:hAnsi="Drammen" w:cs="CIDFont+F2"/>
                <w:kern w:val="0"/>
                <w:sz w:val="20"/>
                <w:lang w:val="en-US"/>
              </w:rPr>
              <w:t xml:space="preserve">Betinget – brukes </w:t>
            </w:r>
            <w:r w:rsidRPr="00655026">
              <w:rPr>
                <w:rFonts w:ascii="Drammen" w:eastAsia="Calibri" w:hAnsi="Drammen" w:cs="CIDFont+F2"/>
                <w:b/>
                <w:bCs/>
                <w:kern w:val="0"/>
                <w:sz w:val="20"/>
                <w:lang w:val="en-US"/>
              </w:rPr>
              <w:t>kun hvis</w:t>
            </w:r>
            <w:r w:rsidRPr="00655026">
              <w:rPr>
                <w:rFonts w:ascii="Drammen" w:eastAsia="Calibri" w:hAnsi="Drammen" w:cs="CIDFont+F2"/>
                <w:kern w:val="0"/>
                <w:sz w:val="20"/>
                <w:lang w:val="en-US"/>
              </w:rPr>
              <w:t xml:space="preserve"> ordrenummer mangler. BIS tillater BuyerReference, men </w:t>
            </w:r>
            <w:r w:rsidRPr="00655026">
              <w:rPr>
                <w:rFonts w:ascii="Drammen" w:eastAsia="Calibri" w:hAnsi="Drammen" w:cs="CIDFont+F2"/>
                <w:b/>
                <w:bCs/>
                <w:kern w:val="0"/>
                <w:sz w:val="20"/>
                <w:lang w:val="en-US"/>
              </w:rPr>
              <w:t>skal ikke</w:t>
            </w:r>
            <w:r w:rsidRPr="00655026">
              <w:rPr>
                <w:rFonts w:ascii="Drammen" w:eastAsia="Calibri" w:hAnsi="Drammen" w:cs="CIDFont+F2"/>
                <w:kern w:val="0"/>
                <w:sz w:val="20"/>
                <w:lang w:val="en-US"/>
              </w:rPr>
              <w:t xml:space="preserve"> kombineres med OrderReference unødvendig.</w:t>
            </w:r>
          </w:p>
        </w:tc>
      </w:tr>
      <w:tr w:rsidR="0093748D" w:rsidRPr="0093748D" w14:paraId="6A9F8A6D" w14:textId="77777777" w:rsidTr="185FC3F9">
        <w:tc>
          <w:tcPr>
            <w:tcW w:w="0" w:type="auto"/>
          </w:tcPr>
          <w:p w14:paraId="52FB4BBF" w14:textId="77777777" w:rsidR="0093748D" w:rsidRPr="0093748D" w:rsidRDefault="0093748D" w:rsidP="0093748D">
            <w:pPr>
              <w:suppressAutoHyphens w:val="0"/>
              <w:autoSpaceDE w:val="0"/>
              <w:autoSpaceDN w:val="0"/>
              <w:adjustRightInd w:val="0"/>
              <w:spacing w:before="0"/>
              <w:textAlignment w:val="auto"/>
              <w:rPr>
                <w:rFonts w:ascii="Drammen" w:eastAsia="Calibri" w:hAnsi="Drammen" w:cs="CIDFont+F2"/>
                <w:kern w:val="0"/>
                <w:sz w:val="20"/>
              </w:rPr>
            </w:pPr>
            <w:r w:rsidRPr="0093748D">
              <w:rPr>
                <w:rFonts w:ascii="Drammen" w:eastAsia="Calibri" w:hAnsi="Drammen" w:cs="CIDFont+F2"/>
                <w:kern w:val="0"/>
                <w:sz w:val="20"/>
              </w:rPr>
              <w:t>Klassifiseringskode/Identifikasjon av varer og tjenester </w:t>
            </w:r>
          </w:p>
        </w:tc>
        <w:tc>
          <w:tcPr>
            <w:tcW w:w="0" w:type="auto"/>
          </w:tcPr>
          <w:p w14:paraId="0D95B6E1" w14:textId="77777777" w:rsidR="0093748D" w:rsidRPr="0093748D" w:rsidRDefault="0093748D" w:rsidP="0093748D">
            <w:pPr>
              <w:suppressAutoHyphens w:val="0"/>
              <w:autoSpaceDE w:val="0"/>
              <w:autoSpaceDN w:val="0"/>
              <w:adjustRightInd w:val="0"/>
              <w:spacing w:before="0"/>
              <w:textAlignment w:val="auto"/>
              <w:rPr>
                <w:rFonts w:ascii="Drammen" w:eastAsia="Calibri" w:hAnsi="Drammen" w:cs="CIDFont+F2"/>
                <w:kern w:val="0"/>
                <w:sz w:val="20"/>
              </w:rPr>
            </w:pPr>
            <w:r w:rsidRPr="0093748D">
              <w:rPr>
                <w:rFonts w:ascii="Drammen" w:eastAsia="Calibri" w:hAnsi="Drammen" w:cs="CIDFont+F2"/>
                <w:kern w:val="0"/>
                <w:sz w:val="20"/>
              </w:rPr>
              <w:t>Faktura merkes med UNSPSC på varelinje; Hver vare eller tjeneste skal kategoriseres innenfor</w:t>
            </w:r>
          </w:p>
          <w:p w14:paraId="43959D12" w14:textId="77777777" w:rsidR="0093748D" w:rsidRPr="0093748D" w:rsidRDefault="0093748D" w:rsidP="0093748D">
            <w:pPr>
              <w:suppressAutoHyphens w:val="0"/>
              <w:autoSpaceDE w:val="0"/>
              <w:autoSpaceDN w:val="0"/>
              <w:adjustRightInd w:val="0"/>
              <w:spacing w:before="0"/>
              <w:textAlignment w:val="auto"/>
              <w:rPr>
                <w:rFonts w:ascii="Drammen" w:hAnsi="Drammen"/>
                <w:kern w:val="2"/>
                <w:sz w:val="20"/>
                <w:lang w:bidi="en-US"/>
              </w:rPr>
            </w:pPr>
            <w:r w:rsidRPr="0093748D">
              <w:rPr>
                <w:rFonts w:ascii="Drammen" w:eastAsia="Calibri" w:hAnsi="Drammen" w:cs="CIDFont+F2"/>
                <w:kern w:val="0"/>
                <w:sz w:val="20"/>
              </w:rPr>
              <w:t>korrekt UNSPSC kode. Feltet skal inneholde et 8-sifret tall.</w:t>
            </w:r>
            <w:r w:rsidRPr="0093748D">
              <w:rPr>
                <w:rFonts w:cs="Arial"/>
                <w:kern w:val="2"/>
                <w:sz w:val="20"/>
                <w:shd w:val="clear" w:color="auto" w:fill="FFFFFF"/>
                <w:lang w:bidi="en-US"/>
              </w:rPr>
              <w:t xml:space="preserve"> </w:t>
            </w:r>
          </w:p>
        </w:tc>
        <w:tc>
          <w:tcPr>
            <w:tcW w:w="0" w:type="auto"/>
          </w:tcPr>
          <w:p w14:paraId="5DB79261" w14:textId="77777777" w:rsidR="0093748D" w:rsidRPr="0093748D" w:rsidRDefault="0093748D" w:rsidP="0093748D">
            <w:pPr>
              <w:suppressAutoHyphens w:val="0"/>
              <w:spacing w:before="0" w:after="200" w:line="252" w:lineRule="auto"/>
              <w:textAlignment w:val="auto"/>
              <w:rPr>
                <w:rFonts w:ascii="Drammen" w:hAnsi="Drammen"/>
                <w:b/>
                <w:bCs/>
                <w:kern w:val="2"/>
                <w:sz w:val="20"/>
                <w:lang w:val="en-US" w:bidi="en-US"/>
              </w:rPr>
            </w:pPr>
            <w:proofErr w:type="spellStart"/>
            <w:r w:rsidRPr="0093748D">
              <w:rPr>
                <w:rFonts w:ascii="Drammen" w:hAnsi="Drammen"/>
                <w:b/>
                <w:bCs/>
                <w:kern w:val="2"/>
                <w:sz w:val="20"/>
                <w:lang w:val="en-US" w:bidi="en-US"/>
              </w:rPr>
              <w:t>Ønsket</w:t>
            </w:r>
            <w:proofErr w:type="spellEnd"/>
          </w:p>
        </w:tc>
        <w:tc>
          <w:tcPr>
            <w:tcW w:w="0" w:type="auto"/>
          </w:tcPr>
          <w:p w14:paraId="66778115" w14:textId="77777777" w:rsidR="0093748D" w:rsidRPr="0093748D" w:rsidRDefault="0093748D" w:rsidP="0093748D">
            <w:pPr>
              <w:suppressAutoHyphens w:val="0"/>
              <w:autoSpaceDE w:val="0"/>
              <w:autoSpaceDN w:val="0"/>
              <w:adjustRightInd w:val="0"/>
              <w:spacing w:before="0"/>
              <w:textAlignment w:val="auto"/>
              <w:rPr>
                <w:rFonts w:ascii="Drammen" w:eastAsia="Calibri" w:hAnsi="Drammen" w:cs="CIDFont+F2"/>
                <w:kern w:val="0"/>
                <w:sz w:val="20"/>
                <w:lang w:val="en-US"/>
              </w:rPr>
            </w:pPr>
            <w:r w:rsidRPr="0093748D">
              <w:rPr>
                <w:rFonts w:ascii="Drammen" w:eastAsia="Calibri" w:hAnsi="Drammen" w:cs="CIDFont+F2"/>
                <w:kern w:val="0"/>
                <w:sz w:val="20"/>
                <w:lang w:val="en-US"/>
              </w:rPr>
              <w:t xml:space="preserve">/ Invoice / </w:t>
            </w:r>
            <w:proofErr w:type="spellStart"/>
            <w:r w:rsidRPr="0093748D">
              <w:rPr>
                <w:rFonts w:ascii="Drammen" w:eastAsia="Calibri" w:hAnsi="Drammen" w:cs="CIDFont+F2"/>
                <w:kern w:val="0"/>
                <w:sz w:val="20"/>
                <w:lang w:val="en-US"/>
              </w:rPr>
              <w:t>InvoiceLine</w:t>
            </w:r>
            <w:proofErr w:type="spellEnd"/>
            <w:r w:rsidRPr="0093748D">
              <w:rPr>
                <w:rFonts w:ascii="Drammen" w:eastAsia="Calibri" w:hAnsi="Drammen" w:cs="CIDFont+F2"/>
                <w:kern w:val="0"/>
                <w:sz w:val="20"/>
                <w:lang w:val="en-US"/>
              </w:rPr>
              <w:t xml:space="preserve"> /</w:t>
            </w:r>
          </w:p>
          <w:p w14:paraId="119FE769" w14:textId="77777777" w:rsidR="0093748D" w:rsidRPr="0093748D" w:rsidRDefault="0093748D" w:rsidP="0093748D">
            <w:pPr>
              <w:suppressAutoHyphens w:val="0"/>
              <w:autoSpaceDE w:val="0"/>
              <w:autoSpaceDN w:val="0"/>
              <w:adjustRightInd w:val="0"/>
              <w:spacing w:before="0"/>
              <w:textAlignment w:val="auto"/>
              <w:rPr>
                <w:rFonts w:ascii="Drammen" w:eastAsia="Calibri" w:hAnsi="Drammen" w:cs="CIDFont+F2"/>
                <w:kern w:val="0"/>
                <w:sz w:val="20"/>
                <w:lang w:val="en-US"/>
              </w:rPr>
            </w:pPr>
            <w:proofErr w:type="spellStart"/>
            <w:r w:rsidRPr="0093748D">
              <w:rPr>
                <w:rFonts w:ascii="Drammen" w:eastAsia="Calibri" w:hAnsi="Drammen" w:cs="CIDFont+F2"/>
                <w:kern w:val="0"/>
                <w:sz w:val="20"/>
                <w:lang w:val="en-US"/>
              </w:rPr>
              <w:t>CommodityClassification</w:t>
            </w:r>
            <w:proofErr w:type="spellEnd"/>
            <w:r w:rsidRPr="0093748D">
              <w:rPr>
                <w:rFonts w:ascii="Drammen" w:eastAsia="Calibri" w:hAnsi="Drammen" w:cs="CIDFont+F2"/>
                <w:kern w:val="0"/>
                <w:sz w:val="20"/>
                <w:lang w:val="en-US"/>
              </w:rPr>
              <w:t xml:space="preserve"> /</w:t>
            </w:r>
          </w:p>
          <w:p w14:paraId="3E7D6662" w14:textId="77777777" w:rsidR="0093748D" w:rsidRPr="0093748D" w:rsidRDefault="0093748D" w:rsidP="0093748D">
            <w:pPr>
              <w:suppressAutoHyphens w:val="0"/>
              <w:spacing w:before="0" w:after="200" w:line="252" w:lineRule="auto"/>
              <w:textAlignment w:val="auto"/>
              <w:rPr>
                <w:rFonts w:ascii="Drammen" w:eastAsia="Calibri" w:hAnsi="Drammen" w:cs="CIDFont+F2"/>
                <w:kern w:val="0"/>
                <w:sz w:val="20"/>
                <w:lang w:val="en-US"/>
              </w:rPr>
            </w:pPr>
            <w:proofErr w:type="spellStart"/>
            <w:r w:rsidRPr="0093748D">
              <w:rPr>
                <w:rFonts w:ascii="Drammen" w:eastAsia="Calibri" w:hAnsi="Drammen" w:cs="CIDFont+F2"/>
                <w:kern w:val="0"/>
                <w:sz w:val="20"/>
                <w:lang w:val="en-US"/>
              </w:rPr>
              <w:t>ItemClassificationCode</w:t>
            </w:r>
            <w:proofErr w:type="spellEnd"/>
            <w:r w:rsidRPr="0093748D">
              <w:rPr>
                <w:rFonts w:ascii="Drammen" w:eastAsia="Calibri" w:hAnsi="Drammen" w:cs="CIDFont+F2"/>
                <w:kern w:val="0"/>
                <w:sz w:val="20"/>
                <w:lang w:val="en-US"/>
              </w:rPr>
              <w:t xml:space="preserve"> /</w:t>
            </w:r>
          </w:p>
          <w:p w14:paraId="6BCDA321" w14:textId="77777777" w:rsidR="0093748D" w:rsidRPr="0093748D" w:rsidRDefault="0093748D" w:rsidP="0093748D">
            <w:pPr>
              <w:suppressAutoHyphens w:val="0"/>
              <w:spacing w:before="0" w:after="200" w:line="252" w:lineRule="auto"/>
              <w:textAlignment w:val="auto"/>
              <w:rPr>
                <w:rFonts w:ascii="Drammen" w:hAnsi="Drammen"/>
                <w:kern w:val="2"/>
                <w:sz w:val="20"/>
                <w:lang w:val="en-US" w:bidi="en-US"/>
              </w:rPr>
            </w:pPr>
            <w:r w:rsidRPr="0093748D">
              <w:rPr>
                <w:rFonts w:ascii="Drammen" w:hAnsi="Drammen"/>
                <w:kern w:val="2"/>
                <w:sz w:val="20"/>
                <w:lang w:val="en-US" w:bidi="en-US"/>
              </w:rPr>
              <w:t xml:space="preserve">Eksempel: </w:t>
            </w:r>
          </w:p>
          <w:p w14:paraId="4AF8078C" w14:textId="77777777" w:rsidR="0093748D" w:rsidRPr="0093748D" w:rsidRDefault="0093748D" w:rsidP="0093748D">
            <w:pPr>
              <w:suppressAutoHyphens w:val="0"/>
              <w:spacing w:before="0" w:after="200" w:line="252" w:lineRule="auto"/>
              <w:textAlignment w:val="auto"/>
              <w:rPr>
                <w:rFonts w:ascii="Drammen" w:hAnsi="Drammen"/>
                <w:i/>
                <w:iCs/>
                <w:kern w:val="2"/>
                <w:sz w:val="20"/>
                <w:lang w:val="en-US" w:bidi="en-US"/>
              </w:rPr>
            </w:pPr>
            <w:r w:rsidRPr="0093748D">
              <w:rPr>
                <w:rFonts w:ascii="Drammen" w:hAnsi="Drammen"/>
                <w:i/>
                <w:iCs/>
                <w:kern w:val="2"/>
                <w:sz w:val="20"/>
                <w:lang w:val="en-US" w:bidi="en-US"/>
              </w:rPr>
              <w:t>&lt;</w:t>
            </w:r>
            <w:proofErr w:type="spellStart"/>
            <w:proofErr w:type="gramStart"/>
            <w:r w:rsidRPr="0093748D">
              <w:rPr>
                <w:rFonts w:ascii="Drammen" w:hAnsi="Drammen"/>
                <w:i/>
                <w:iCs/>
                <w:kern w:val="2"/>
                <w:sz w:val="20"/>
                <w:lang w:val="en-US" w:bidi="en-US"/>
              </w:rPr>
              <w:t>cac:InvoiceLine</w:t>
            </w:r>
            <w:proofErr w:type="spellEnd"/>
            <w:proofErr w:type="gramEnd"/>
            <w:r w:rsidRPr="0093748D">
              <w:rPr>
                <w:rFonts w:ascii="Drammen" w:hAnsi="Drammen"/>
                <w:i/>
                <w:iCs/>
                <w:kern w:val="2"/>
                <w:sz w:val="20"/>
                <w:lang w:val="en-US" w:bidi="en-US"/>
              </w:rPr>
              <w:t>&gt;</w:t>
            </w:r>
            <w:r w:rsidRPr="0093748D">
              <w:rPr>
                <w:rFonts w:ascii="Drammen" w:hAnsi="Drammen"/>
                <w:kern w:val="2"/>
                <w:sz w:val="20"/>
                <w:lang w:val="en-US" w:bidi="en-US"/>
              </w:rPr>
              <w:t> </w:t>
            </w:r>
            <w:r w:rsidRPr="0093748D">
              <w:rPr>
                <w:rFonts w:ascii="Drammen" w:hAnsi="Drammen"/>
                <w:i/>
                <w:iCs/>
                <w:kern w:val="2"/>
                <w:sz w:val="20"/>
                <w:lang w:val="en-US" w:bidi="en-US"/>
              </w:rPr>
              <w:t> </w:t>
            </w:r>
          </w:p>
          <w:p w14:paraId="284668B1" w14:textId="77777777" w:rsidR="0093748D" w:rsidRPr="0093748D" w:rsidRDefault="0093748D" w:rsidP="0093748D">
            <w:pPr>
              <w:suppressAutoHyphens w:val="0"/>
              <w:spacing w:before="0" w:after="200" w:line="252" w:lineRule="auto"/>
              <w:textAlignment w:val="auto"/>
              <w:rPr>
                <w:rFonts w:ascii="Drammen" w:hAnsi="Drammen"/>
                <w:kern w:val="2"/>
                <w:sz w:val="20"/>
                <w:lang w:val="en-US" w:bidi="en-US"/>
              </w:rPr>
            </w:pPr>
            <w:r w:rsidRPr="0093748D">
              <w:rPr>
                <w:rFonts w:ascii="Drammen" w:hAnsi="Drammen"/>
                <w:i/>
                <w:iCs/>
                <w:kern w:val="2"/>
                <w:sz w:val="20"/>
                <w:lang w:val="en-US" w:bidi="en-US"/>
              </w:rPr>
              <w:t>&lt;</w:t>
            </w:r>
            <w:proofErr w:type="spellStart"/>
            <w:proofErr w:type="gramStart"/>
            <w:r w:rsidRPr="0093748D">
              <w:rPr>
                <w:rFonts w:ascii="Drammen" w:hAnsi="Drammen"/>
                <w:i/>
                <w:iCs/>
                <w:kern w:val="2"/>
                <w:sz w:val="20"/>
                <w:lang w:val="en-US" w:bidi="en-US"/>
              </w:rPr>
              <w:t>cac:Item</w:t>
            </w:r>
            <w:proofErr w:type="spellEnd"/>
            <w:proofErr w:type="gramEnd"/>
            <w:r w:rsidRPr="0093748D">
              <w:rPr>
                <w:rFonts w:ascii="Drammen" w:hAnsi="Drammen"/>
                <w:i/>
                <w:iCs/>
                <w:kern w:val="2"/>
                <w:sz w:val="20"/>
                <w:lang w:val="en-US" w:bidi="en-US"/>
              </w:rPr>
              <w:t>&gt; &lt;</w:t>
            </w:r>
            <w:proofErr w:type="spellStart"/>
            <w:proofErr w:type="gramStart"/>
            <w:r w:rsidRPr="0093748D">
              <w:rPr>
                <w:rFonts w:ascii="Drammen" w:hAnsi="Drammen"/>
                <w:i/>
                <w:iCs/>
                <w:kern w:val="2"/>
                <w:sz w:val="20"/>
                <w:lang w:val="en-US" w:bidi="en-US"/>
              </w:rPr>
              <w:t>cac:CommodityClassification</w:t>
            </w:r>
            <w:proofErr w:type="spellEnd"/>
            <w:proofErr w:type="gramEnd"/>
            <w:r w:rsidRPr="0093748D">
              <w:rPr>
                <w:rFonts w:ascii="Drammen" w:hAnsi="Drammen"/>
                <w:i/>
                <w:iCs/>
                <w:kern w:val="2"/>
                <w:sz w:val="20"/>
                <w:lang w:val="en-US" w:bidi="en-US"/>
              </w:rPr>
              <w:t>&gt;</w:t>
            </w:r>
            <w:r w:rsidRPr="0093748D">
              <w:rPr>
                <w:rFonts w:ascii="Drammen" w:hAnsi="Drammen"/>
                <w:kern w:val="2"/>
                <w:sz w:val="20"/>
                <w:lang w:val="en-US" w:bidi="en-US"/>
              </w:rPr>
              <w:t> </w:t>
            </w:r>
          </w:p>
          <w:p w14:paraId="302B182E" w14:textId="77777777" w:rsidR="0093748D" w:rsidRPr="0093748D" w:rsidRDefault="0093748D" w:rsidP="0093748D">
            <w:pPr>
              <w:suppressAutoHyphens w:val="0"/>
              <w:spacing w:before="0" w:after="200" w:line="252" w:lineRule="auto"/>
              <w:textAlignment w:val="auto"/>
              <w:rPr>
                <w:rFonts w:ascii="Drammen" w:hAnsi="Drammen"/>
                <w:kern w:val="2"/>
                <w:sz w:val="20"/>
                <w:lang w:val="en-US" w:bidi="en-US"/>
              </w:rPr>
            </w:pPr>
            <w:r w:rsidRPr="0093748D">
              <w:rPr>
                <w:rFonts w:ascii="Drammen" w:hAnsi="Drammen"/>
                <w:i/>
                <w:iCs/>
                <w:kern w:val="2"/>
                <w:sz w:val="20"/>
                <w:lang w:val="en-US" w:bidi="en-US"/>
              </w:rPr>
              <w:t>    &lt;</w:t>
            </w:r>
            <w:proofErr w:type="spellStart"/>
            <w:proofErr w:type="gramStart"/>
            <w:r w:rsidRPr="0093748D">
              <w:rPr>
                <w:rFonts w:ascii="Drammen" w:hAnsi="Drammen"/>
                <w:i/>
                <w:iCs/>
                <w:kern w:val="2"/>
                <w:sz w:val="20"/>
                <w:lang w:val="en-US" w:bidi="en-US"/>
              </w:rPr>
              <w:t>cbc:ItemClassificationCode</w:t>
            </w:r>
            <w:proofErr w:type="spellEnd"/>
            <w:proofErr w:type="gramEnd"/>
            <w:r w:rsidRPr="0093748D">
              <w:rPr>
                <w:rFonts w:ascii="Drammen" w:hAnsi="Drammen"/>
                <w:i/>
                <w:iCs/>
                <w:kern w:val="2"/>
                <w:sz w:val="20"/>
                <w:lang w:val="en-US" w:bidi="en-US"/>
              </w:rPr>
              <w:t xml:space="preserve"> </w:t>
            </w:r>
            <w:proofErr w:type="spellStart"/>
            <w:r w:rsidRPr="0093748D">
              <w:rPr>
                <w:rFonts w:ascii="Drammen" w:hAnsi="Drammen"/>
                <w:i/>
                <w:iCs/>
                <w:kern w:val="2"/>
                <w:sz w:val="20"/>
                <w:lang w:val="en-US" w:bidi="en-US"/>
              </w:rPr>
              <w:t>listID</w:t>
            </w:r>
            <w:proofErr w:type="spellEnd"/>
            <w:r w:rsidRPr="0093748D">
              <w:rPr>
                <w:rFonts w:ascii="Drammen" w:hAnsi="Drammen"/>
                <w:i/>
                <w:iCs/>
                <w:kern w:val="2"/>
                <w:sz w:val="20"/>
                <w:lang w:val="en-US" w:bidi="en-US"/>
              </w:rPr>
              <w:t>="UNSPSC"&gt;12344321&lt;/</w:t>
            </w:r>
            <w:proofErr w:type="spellStart"/>
            <w:proofErr w:type="gramStart"/>
            <w:r w:rsidRPr="0093748D">
              <w:rPr>
                <w:rFonts w:ascii="Drammen" w:hAnsi="Drammen"/>
                <w:i/>
                <w:iCs/>
                <w:kern w:val="2"/>
                <w:sz w:val="20"/>
                <w:lang w:val="en-US" w:bidi="en-US"/>
              </w:rPr>
              <w:t>cbc:ItemClassificationCode</w:t>
            </w:r>
            <w:proofErr w:type="spellEnd"/>
            <w:proofErr w:type="gramEnd"/>
            <w:r w:rsidRPr="0093748D">
              <w:rPr>
                <w:rFonts w:ascii="Drammen" w:hAnsi="Drammen"/>
                <w:i/>
                <w:iCs/>
                <w:kern w:val="2"/>
                <w:sz w:val="20"/>
                <w:lang w:val="en-US" w:bidi="en-US"/>
              </w:rPr>
              <w:t>&gt;</w:t>
            </w:r>
            <w:r w:rsidRPr="0093748D">
              <w:rPr>
                <w:rFonts w:ascii="Drammen" w:hAnsi="Drammen"/>
                <w:kern w:val="2"/>
                <w:sz w:val="20"/>
                <w:lang w:val="en-US" w:bidi="en-US"/>
              </w:rPr>
              <w:t> </w:t>
            </w:r>
          </w:p>
          <w:p w14:paraId="004B7A4D" w14:textId="77777777" w:rsidR="0093748D" w:rsidRPr="0093748D" w:rsidRDefault="0093748D" w:rsidP="0093748D">
            <w:pPr>
              <w:suppressAutoHyphens w:val="0"/>
              <w:spacing w:before="0" w:after="200" w:line="252" w:lineRule="auto"/>
              <w:textAlignment w:val="auto"/>
              <w:rPr>
                <w:rFonts w:ascii="Drammen" w:eastAsia="Calibri" w:hAnsi="Drammen" w:cs="CIDFont+F2"/>
                <w:kern w:val="0"/>
                <w:sz w:val="20"/>
                <w:lang w:val="en-US"/>
              </w:rPr>
            </w:pPr>
            <w:r w:rsidRPr="0093748D">
              <w:rPr>
                <w:rFonts w:ascii="Drammen" w:hAnsi="Drammen"/>
                <w:i/>
                <w:iCs/>
                <w:kern w:val="2"/>
                <w:sz w:val="20"/>
                <w:lang w:val="en-US" w:bidi="en-US"/>
              </w:rPr>
              <w:t> </w:t>
            </w:r>
            <w:r w:rsidRPr="0093748D">
              <w:rPr>
                <w:rFonts w:ascii="Drammen" w:hAnsi="Drammen"/>
                <w:i/>
                <w:iCs/>
                <w:kern w:val="2"/>
                <w:sz w:val="20"/>
                <w:lang w:bidi="en-US"/>
              </w:rPr>
              <w:t>&lt;/</w:t>
            </w:r>
            <w:proofErr w:type="spellStart"/>
            <w:proofErr w:type="gramStart"/>
            <w:r w:rsidRPr="0093748D">
              <w:rPr>
                <w:rFonts w:ascii="Drammen" w:hAnsi="Drammen"/>
                <w:i/>
                <w:iCs/>
                <w:kern w:val="2"/>
                <w:sz w:val="20"/>
                <w:lang w:bidi="en-US"/>
              </w:rPr>
              <w:t>cac:CommodityClassification</w:t>
            </w:r>
            <w:proofErr w:type="spellEnd"/>
            <w:proofErr w:type="gramEnd"/>
            <w:r w:rsidRPr="0093748D">
              <w:rPr>
                <w:rFonts w:ascii="Drammen" w:hAnsi="Drammen"/>
                <w:i/>
                <w:iCs/>
                <w:kern w:val="2"/>
                <w:sz w:val="20"/>
                <w:lang w:bidi="en-US"/>
              </w:rPr>
              <w:t>&gt;</w:t>
            </w:r>
            <w:r w:rsidRPr="0093748D">
              <w:rPr>
                <w:rFonts w:ascii="Drammen" w:hAnsi="Drammen"/>
                <w:kern w:val="2"/>
                <w:sz w:val="20"/>
                <w:lang w:bidi="en-US"/>
              </w:rPr>
              <w:t> </w:t>
            </w:r>
          </w:p>
        </w:tc>
      </w:tr>
      <w:tr w:rsidR="0093748D" w:rsidRPr="00E64071" w14:paraId="1C2CA8FF" w14:textId="77777777" w:rsidTr="185FC3F9">
        <w:tc>
          <w:tcPr>
            <w:tcW w:w="0" w:type="auto"/>
          </w:tcPr>
          <w:p w14:paraId="058E691F" w14:textId="77777777" w:rsidR="0093748D" w:rsidRPr="0093748D" w:rsidRDefault="0093748D" w:rsidP="0093748D">
            <w:pPr>
              <w:suppressAutoHyphens w:val="0"/>
              <w:autoSpaceDE w:val="0"/>
              <w:autoSpaceDN w:val="0"/>
              <w:adjustRightInd w:val="0"/>
              <w:spacing w:before="0"/>
              <w:textAlignment w:val="auto"/>
              <w:rPr>
                <w:rFonts w:ascii="Drammen" w:eastAsia="Calibri" w:hAnsi="Drammen" w:cs="CIDFont+F2"/>
                <w:kern w:val="0"/>
                <w:sz w:val="20"/>
              </w:rPr>
            </w:pPr>
            <w:r w:rsidRPr="0093748D">
              <w:rPr>
                <w:rFonts w:ascii="Drammen" w:eastAsia="Calibri" w:hAnsi="Drammen" w:cs="CIDFont+F2"/>
                <w:kern w:val="0"/>
                <w:sz w:val="20"/>
              </w:rPr>
              <w:t>CO2 ekvivalenter</w:t>
            </w:r>
          </w:p>
        </w:tc>
        <w:tc>
          <w:tcPr>
            <w:tcW w:w="0" w:type="auto"/>
          </w:tcPr>
          <w:p w14:paraId="43636CE1" w14:textId="77777777" w:rsidR="0093748D" w:rsidRPr="0093748D" w:rsidRDefault="0093748D" w:rsidP="0093748D">
            <w:pPr>
              <w:suppressAutoHyphens w:val="0"/>
              <w:spacing w:before="0" w:after="200" w:line="252" w:lineRule="auto"/>
              <w:textAlignment w:val="auto"/>
              <w:rPr>
                <w:rFonts w:ascii="Drammen" w:hAnsi="Drammen"/>
                <w:kern w:val="2"/>
                <w:sz w:val="20"/>
                <w:lang w:bidi="en-US"/>
              </w:rPr>
            </w:pPr>
            <w:r w:rsidRPr="0093748D">
              <w:rPr>
                <w:rFonts w:ascii="Drammen" w:hAnsi="Drammen"/>
                <w:kern w:val="2"/>
                <w:sz w:val="20"/>
                <w:lang w:bidi="en-US"/>
              </w:rPr>
              <w:t>EHF-faktura kan benyttes for å uttrykke CO</w:t>
            </w:r>
            <w:r w:rsidRPr="0093748D">
              <w:rPr>
                <w:rFonts w:ascii="Drammen" w:hAnsi="Drammen"/>
                <w:kern w:val="2"/>
                <w:sz w:val="20"/>
                <w:vertAlign w:val="subscript"/>
                <w:lang w:bidi="en-US"/>
              </w:rPr>
              <w:t>2</w:t>
            </w:r>
            <w:r w:rsidRPr="0093748D">
              <w:rPr>
                <w:rFonts w:ascii="Drammen" w:hAnsi="Drammen"/>
                <w:kern w:val="2"/>
                <w:sz w:val="20"/>
                <w:lang w:bidi="en-US"/>
              </w:rPr>
              <w:t>-verdier for hvert enkelt produkt.</w:t>
            </w:r>
          </w:p>
        </w:tc>
        <w:tc>
          <w:tcPr>
            <w:tcW w:w="0" w:type="auto"/>
          </w:tcPr>
          <w:p w14:paraId="5854CA6E" w14:textId="77777777" w:rsidR="0093748D" w:rsidRPr="0093748D" w:rsidRDefault="0093748D" w:rsidP="0093748D">
            <w:pPr>
              <w:suppressAutoHyphens w:val="0"/>
              <w:spacing w:before="0" w:after="200" w:line="252" w:lineRule="auto"/>
              <w:textAlignment w:val="auto"/>
              <w:rPr>
                <w:rFonts w:ascii="Drammen" w:hAnsi="Drammen"/>
                <w:b/>
                <w:bCs/>
                <w:kern w:val="2"/>
                <w:sz w:val="20"/>
                <w:lang w:bidi="en-US"/>
              </w:rPr>
            </w:pPr>
            <w:proofErr w:type="spellStart"/>
            <w:r w:rsidRPr="0093748D">
              <w:rPr>
                <w:rFonts w:ascii="Drammen" w:hAnsi="Drammen"/>
                <w:b/>
                <w:bCs/>
                <w:kern w:val="2"/>
                <w:sz w:val="20"/>
                <w:lang w:val="en-US" w:bidi="en-US"/>
              </w:rPr>
              <w:t>Ønsket</w:t>
            </w:r>
            <w:proofErr w:type="spellEnd"/>
          </w:p>
        </w:tc>
        <w:tc>
          <w:tcPr>
            <w:tcW w:w="0" w:type="auto"/>
          </w:tcPr>
          <w:p w14:paraId="47E6BDDE" w14:textId="77777777" w:rsidR="0093748D" w:rsidRPr="0093748D" w:rsidRDefault="0093748D" w:rsidP="0093748D">
            <w:pPr>
              <w:suppressAutoHyphens w:val="0"/>
              <w:autoSpaceDE w:val="0"/>
              <w:autoSpaceDN w:val="0"/>
              <w:adjustRightInd w:val="0"/>
              <w:spacing w:before="0"/>
              <w:textAlignment w:val="auto"/>
              <w:rPr>
                <w:rFonts w:ascii="Drammen" w:hAnsi="Drammen"/>
                <w:kern w:val="2"/>
                <w:sz w:val="20"/>
                <w:lang w:bidi="en-US"/>
              </w:rPr>
            </w:pPr>
            <w:r w:rsidRPr="0093748D">
              <w:rPr>
                <w:rFonts w:ascii="Drammen" w:hAnsi="Drammen"/>
                <w:kern w:val="2"/>
                <w:sz w:val="20"/>
                <w:lang w:bidi="en-US"/>
              </w:rPr>
              <w:t>EHF-faktura (</w:t>
            </w:r>
            <w:proofErr w:type="spellStart"/>
            <w:r w:rsidRPr="0093748D">
              <w:rPr>
                <w:rFonts w:ascii="Drammen" w:hAnsi="Drammen"/>
                <w:kern w:val="2"/>
                <w:sz w:val="20"/>
                <w:lang w:bidi="en-US"/>
              </w:rPr>
              <w:t>Peppol</w:t>
            </w:r>
            <w:proofErr w:type="spellEnd"/>
            <w:r w:rsidRPr="0093748D">
              <w:rPr>
                <w:rFonts w:ascii="Drammen" w:hAnsi="Drammen"/>
                <w:kern w:val="2"/>
                <w:sz w:val="20"/>
                <w:lang w:bidi="en-US"/>
              </w:rPr>
              <w:t xml:space="preserve"> BIS </w:t>
            </w:r>
            <w:proofErr w:type="spellStart"/>
            <w:r w:rsidRPr="0093748D">
              <w:rPr>
                <w:rFonts w:ascii="Drammen" w:hAnsi="Drammen"/>
                <w:kern w:val="2"/>
                <w:sz w:val="20"/>
                <w:lang w:bidi="en-US"/>
              </w:rPr>
              <w:t>billing</w:t>
            </w:r>
            <w:proofErr w:type="spellEnd"/>
            <w:r w:rsidRPr="0093748D">
              <w:rPr>
                <w:rFonts w:ascii="Drammen" w:hAnsi="Drammen"/>
                <w:kern w:val="2"/>
                <w:sz w:val="20"/>
                <w:lang w:bidi="en-US"/>
              </w:rPr>
              <w:t xml:space="preserve"> 3.0) har to frie felter (</w:t>
            </w:r>
            <w:proofErr w:type="spellStart"/>
            <w:r w:rsidRPr="0093748D">
              <w:rPr>
                <w:rFonts w:ascii="Drammen" w:hAnsi="Drammen"/>
                <w:kern w:val="2"/>
                <w:sz w:val="20"/>
                <w:lang w:bidi="en-US"/>
              </w:rPr>
              <w:t>Additional</w:t>
            </w:r>
            <w:proofErr w:type="spellEnd"/>
            <w:r w:rsidRPr="0093748D">
              <w:rPr>
                <w:rFonts w:ascii="Drammen" w:hAnsi="Drammen"/>
                <w:kern w:val="2"/>
                <w:sz w:val="20"/>
                <w:lang w:bidi="en-US"/>
              </w:rPr>
              <w:t xml:space="preserve"> Item Properties): et </w:t>
            </w:r>
            <w:proofErr w:type="spellStart"/>
            <w:r w:rsidRPr="0093748D">
              <w:rPr>
                <w:rFonts w:ascii="Drammen" w:hAnsi="Drammen"/>
                <w:kern w:val="2"/>
                <w:sz w:val="20"/>
                <w:lang w:bidi="en-US"/>
              </w:rPr>
              <w:t>navnfelt</w:t>
            </w:r>
            <w:proofErr w:type="spellEnd"/>
            <w:r w:rsidRPr="0093748D">
              <w:rPr>
                <w:rFonts w:ascii="Drammen" w:hAnsi="Drammen"/>
                <w:kern w:val="2"/>
                <w:sz w:val="20"/>
                <w:lang w:bidi="en-US"/>
              </w:rPr>
              <w:t xml:space="preserve"> og et verdifelt.</w:t>
            </w:r>
          </w:p>
          <w:p w14:paraId="7A0EDAAA" w14:textId="77777777" w:rsidR="0093748D" w:rsidRPr="0093748D" w:rsidRDefault="0093748D" w:rsidP="0093748D">
            <w:pPr>
              <w:suppressAutoHyphens w:val="0"/>
              <w:autoSpaceDE w:val="0"/>
              <w:autoSpaceDN w:val="0"/>
              <w:adjustRightInd w:val="0"/>
              <w:spacing w:before="0"/>
              <w:textAlignment w:val="auto"/>
              <w:rPr>
                <w:rFonts w:ascii="Drammen" w:eastAsia="Calibri" w:hAnsi="Drammen" w:cs="CIDFont+F2"/>
                <w:b/>
                <w:bCs/>
                <w:kern w:val="0"/>
                <w:sz w:val="20"/>
              </w:rPr>
            </w:pPr>
          </w:p>
          <w:p w14:paraId="26E7B6FA" w14:textId="77777777" w:rsidR="0093748D" w:rsidRPr="0093748D" w:rsidRDefault="0093748D" w:rsidP="0093748D">
            <w:pPr>
              <w:suppressAutoHyphens w:val="0"/>
              <w:autoSpaceDE w:val="0"/>
              <w:autoSpaceDN w:val="0"/>
              <w:adjustRightInd w:val="0"/>
              <w:spacing w:before="0"/>
              <w:textAlignment w:val="auto"/>
              <w:rPr>
                <w:rFonts w:ascii="Drammen" w:eastAsia="Calibri" w:hAnsi="Drammen" w:cs="CIDFont+F2"/>
                <w:b/>
                <w:bCs/>
                <w:kern w:val="0"/>
                <w:sz w:val="20"/>
              </w:rPr>
            </w:pPr>
            <w:r w:rsidRPr="0093748D">
              <w:rPr>
                <w:rFonts w:ascii="Drammen" w:eastAsia="Calibri" w:hAnsi="Drammen" w:cs="CIDFont+F2"/>
                <w:b/>
                <w:bCs/>
                <w:kern w:val="0"/>
                <w:sz w:val="20"/>
              </w:rPr>
              <w:t>UBL XML eksempel EHF faktura</w:t>
            </w:r>
          </w:p>
          <w:p w14:paraId="22635B2E" w14:textId="77777777" w:rsidR="0093748D" w:rsidRPr="0093748D" w:rsidRDefault="0093748D" w:rsidP="0093748D">
            <w:pPr>
              <w:suppressAutoHyphens w:val="0"/>
              <w:autoSpaceDE w:val="0"/>
              <w:autoSpaceDN w:val="0"/>
              <w:adjustRightInd w:val="0"/>
              <w:spacing w:before="0"/>
              <w:textAlignment w:val="auto"/>
              <w:rPr>
                <w:rFonts w:ascii="Drammen" w:eastAsia="Calibri" w:hAnsi="Drammen" w:cs="CIDFont+F2"/>
                <w:kern w:val="0"/>
                <w:sz w:val="20"/>
                <w:lang w:val="en-US"/>
              </w:rPr>
            </w:pPr>
            <w:r w:rsidRPr="0093748D">
              <w:rPr>
                <w:rFonts w:ascii="Drammen" w:eastAsia="Calibri" w:hAnsi="Drammen" w:cs="CIDFont+F2"/>
                <w:kern w:val="0"/>
                <w:sz w:val="20"/>
              </w:rPr>
              <w:t>&lt;?</w:t>
            </w:r>
            <w:proofErr w:type="spellStart"/>
            <w:r w:rsidRPr="0093748D">
              <w:rPr>
                <w:rFonts w:ascii="Drammen" w:eastAsia="Calibri" w:hAnsi="Drammen" w:cs="CIDFont+F2"/>
                <w:kern w:val="0"/>
                <w:sz w:val="20"/>
              </w:rPr>
              <w:t>xml</w:t>
            </w:r>
            <w:proofErr w:type="spellEnd"/>
            <w:r w:rsidRPr="0093748D">
              <w:rPr>
                <w:rFonts w:ascii="Drammen" w:eastAsia="Calibri" w:hAnsi="Drammen" w:cs="CIDFont+F2"/>
                <w:kern w:val="0"/>
                <w:sz w:val="20"/>
              </w:rPr>
              <w:t xml:space="preserve"> </w:t>
            </w:r>
            <w:proofErr w:type="spellStart"/>
            <w:r w:rsidRPr="0093748D">
              <w:rPr>
                <w:rFonts w:ascii="Drammen" w:eastAsia="Calibri" w:hAnsi="Drammen" w:cs="CIDFont+F2"/>
                <w:kern w:val="0"/>
                <w:sz w:val="20"/>
              </w:rPr>
              <w:t>version</w:t>
            </w:r>
            <w:proofErr w:type="spellEnd"/>
            <w:r w:rsidRPr="0093748D">
              <w:rPr>
                <w:rFonts w:ascii="Drammen" w:eastAsia="Calibri" w:hAnsi="Drammen" w:cs="CIDFont+F2"/>
                <w:kern w:val="0"/>
                <w:sz w:val="20"/>
              </w:rPr>
              <w:t xml:space="preserve">="1.0" </w:t>
            </w:r>
            <w:proofErr w:type="spellStart"/>
            <w:r w:rsidRPr="0093748D">
              <w:rPr>
                <w:rFonts w:ascii="Drammen" w:eastAsia="Calibri" w:hAnsi="Drammen" w:cs="CIDFont+F2"/>
                <w:kern w:val="0"/>
                <w:sz w:val="20"/>
              </w:rPr>
              <w:t>encoding</w:t>
            </w:r>
            <w:proofErr w:type="spellEnd"/>
            <w:r w:rsidRPr="0093748D">
              <w:rPr>
                <w:rFonts w:ascii="Drammen" w:eastAsia="Calibri" w:hAnsi="Drammen" w:cs="CIDFont+F2"/>
                <w:kern w:val="0"/>
                <w:sz w:val="20"/>
              </w:rPr>
              <w:t xml:space="preserve">="UTF-8"?&gt; </w:t>
            </w:r>
            <w:r w:rsidRPr="0093748D">
              <w:rPr>
                <w:rFonts w:ascii="Drammen" w:eastAsia="Calibri" w:hAnsi="Drammen" w:cs="CIDFont+F2"/>
                <w:kern w:val="0"/>
                <w:sz w:val="20"/>
                <w:lang w:val="en-US"/>
              </w:rPr>
              <w:t xml:space="preserve">&lt;Invoice </w:t>
            </w:r>
            <w:proofErr w:type="spellStart"/>
            <w:r w:rsidRPr="0093748D">
              <w:rPr>
                <w:rFonts w:ascii="Drammen" w:eastAsia="Calibri" w:hAnsi="Drammen" w:cs="CIDFont+F2"/>
                <w:kern w:val="0"/>
                <w:sz w:val="20"/>
                <w:lang w:val="en-US"/>
              </w:rPr>
              <w:t>xmlns</w:t>
            </w:r>
            <w:proofErr w:type="spellEnd"/>
            <w:r w:rsidRPr="0093748D">
              <w:rPr>
                <w:rFonts w:ascii="Drammen" w:eastAsia="Calibri" w:hAnsi="Drammen" w:cs="CIDFont+F2"/>
                <w:kern w:val="0"/>
                <w:sz w:val="20"/>
                <w:lang w:val="en-US"/>
              </w:rPr>
              <w:t>="urn:oasis:names:specification:ubl:schema:xsd:Invoice-2" xmlns:cac="urn:oasis:names:specification:ubl:schema:xsd:CommonAggregateComponents-2" xmlns:cbc="urn:oasis:names:specification:ubl:schema:xsd:CommonBasicComponents-2"&gt; &lt;</w:t>
            </w:r>
            <w:proofErr w:type="spellStart"/>
            <w:r w:rsidRPr="0093748D">
              <w:rPr>
                <w:rFonts w:ascii="Drammen" w:eastAsia="Calibri" w:hAnsi="Drammen" w:cs="CIDFont+F2"/>
                <w:kern w:val="0"/>
                <w:sz w:val="20"/>
                <w:lang w:val="en-US"/>
              </w:rPr>
              <w:t>cbc:ID</w:t>
            </w:r>
            <w:proofErr w:type="spellEnd"/>
            <w:r w:rsidRPr="0093748D">
              <w:rPr>
                <w:rFonts w:ascii="Drammen" w:eastAsia="Calibri" w:hAnsi="Drammen" w:cs="CIDFont+F2"/>
                <w:kern w:val="0"/>
                <w:sz w:val="20"/>
                <w:lang w:val="en-US"/>
              </w:rPr>
              <w:t>/&gt; &lt;</w:t>
            </w:r>
            <w:proofErr w:type="spellStart"/>
            <w:r w:rsidRPr="0093748D">
              <w:rPr>
                <w:rFonts w:ascii="Drammen" w:eastAsia="Calibri" w:hAnsi="Drammen" w:cs="CIDFont+F2"/>
                <w:kern w:val="0"/>
                <w:sz w:val="20"/>
                <w:lang w:val="en-US"/>
              </w:rPr>
              <w:t>cbc:IssueDate</w:t>
            </w:r>
            <w:proofErr w:type="spellEnd"/>
            <w:r w:rsidRPr="0093748D">
              <w:rPr>
                <w:rFonts w:ascii="Drammen" w:eastAsia="Calibri" w:hAnsi="Drammen" w:cs="CIDFont+F2"/>
                <w:kern w:val="0"/>
                <w:sz w:val="20"/>
                <w:lang w:val="en-US"/>
              </w:rPr>
              <w:t>/&gt; &lt;</w:t>
            </w:r>
            <w:proofErr w:type="spellStart"/>
            <w:r w:rsidRPr="0093748D">
              <w:rPr>
                <w:rFonts w:ascii="Drammen" w:eastAsia="Calibri" w:hAnsi="Drammen" w:cs="CIDFont+F2"/>
                <w:kern w:val="0"/>
                <w:sz w:val="20"/>
                <w:lang w:val="en-US"/>
              </w:rPr>
              <w:t>cac:AccountingSupplierParty</w:t>
            </w:r>
            <w:proofErr w:type="spellEnd"/>
            <w:r w:rsidRPr="0093748D">
              <w:rPr>
                <w:rFonts w:ascii="Drammen" w:eastAsia="Calibri" w:hAnsi="Drammen" w:cs="CIDFont+F2"/>
                <w:kern w:val="0"/>
                <w:sz w:val="20"/>
                <w:lang w:val="en-US"/>
              </w:rPr>
              <w:t>/&gt; &lt;</w:t>
            </w:r>
            <w:proofErr w:type="spellStart"/>
            <w:r w:rsidRPr="0093748D">
              <w:rPr>
                <w:rFonts w:ascii="Drammen" w:eastAsia="Calibri" w:hAnsi="Drammen" w:cs="CIDFont+F2"/>
                <w:kern w:val="0"/>
                <w:sz w:val="20"/>
                <w:lang w:val="en-US"/>
              </w:rPr>
              <w:t>cac:AccountingCustomerParty</w:t>
            </w:r>
            <w:proofErr w:type="spellEnd"/>
            <w:r w:rsidRPr="0093748D">
              <w:rPr>
                <w:rFonts w:ascii="Drammen" w:eastAsia="Calibri" w:hAnsi="Drammen" w:cs="CIDFont+F2"/>
                <w:kern w:val="0"/>
                <w:sz w:val="20"/>
                <w:lang w:val="en-US"/>
              </w:rPr>
              <w:t>/&gt; &lt;</w:t>
            </w:r>
            <w:proofErr w:type="spellStart"/>
            <w:r w:rsidRPr="0093748D">
              <w:rPr>
                <w:rFonts w:ascii="Drammen" w:eastAsia="Calibri" w:hAnsi="Drammen" w:cs="CIDFont+F2"/>
                <w:kern w:val="0"/>
                <w:sz w:val="20"/>
                <w:lang w:val="en-US"/>
              </w:rPr>
              <w:t>cac:LegalMonetaryTotal</w:t>
            </w:r>
            <w:proofErr w:type="spellEnd"/>
            <w:r w:rsidRPr="0093748D">
              <w:rPr>
                <w:rFonts w:ascii="Drammen" w:eastAsia="Calibri" w:hAnsi="Drammen" w:cs="CIDFont+F2"/>
                <w:kern w:val="0"/>
                <w:sz w:val="20"/>
                <w:lang w:val="en-US"/>
              </w:rPr>
              <w:t>&gt; &lt;</w:t>
            </w:r>
            <w:proofErr w:type="spellStart"/>
            <w:r w:rsidRPr="0093748D">
              <w:rPr>
                <w:rFonts w:ascii="Drammen" w:eastAsia="Calibri" w:hAnsi="Drammen" w:cs="CIDFont+F2"/>
                <w:kern w:val="0"/>
                <w:sz w:val="20"/>
                <w:lang w:val="en-US"/>
              </w:rPr>
              <w:t>cbc:PayableAmount</w:t>
            </w:r>
            <w:proofErr w:type="spellEnd"/>
            <w:r w:rsidRPr="0093748D">
              <w:rPr>
                <w:rFonts w:ascii="Drammen" w:eastAsia="Calibri" w:hAnsi="Drammen" w:cs="CIDFont+F2"/>
                <w:kern w:val="0"/>
                <w:sz w:val="20"/>
                <w:lang w:val="en-US"/>
              </w:rPr>
              <w:t>/&gt; &lt;/</w:t>
            </w:r>
            <w:proofErr w:type="spellStart"/>
            <w:r w:rsidRPr="0093748D">
              <w:rPr>
                <w:rFonts w:ascii="Drammen" w:eastAsia="Calibri" w:hAnsi="Drammen" w:cs="CIDFont+F2"/>
                <w:kern w:val="0"/>
                <w:sz w:val="20"/>
                <w:lang w:val="en-US"/>
              </w:rPr>
              <w:t>cac:LegalMonetaryTotal</w:t>
            </w:r>
            <w:proofErr w:type="spellEnd"/>
            <w:r w:rsidRPr="0093748D">
              <w:rPr>
                <w:rFonts w:ascii="Drammen" w:eastAsia="Calibri" w:hAnsi="Drammen" w:cs="CIDFont+F2"/>
                <w:kern w:val="0"/>
                <w:sz w:val="20"/>
                <w:lang w:val="en-US"/>
              </w:rPr>
              <w:t>&gt; &lt;</w:t>
            </w:r>
            <w:proofErr w:type="spellStart"/>
            <w:r w:rsidRPr="0093748D">
              <w:rPr>
                <w:rFonts w:ascii="Drammen" w:eastAsia="Calibri" w:hAnsi="Drammen" w:cs="CIDFont+F2"/>
                <w:kern w:val="0"/>
                <w:sz w:val="20"/>
                <w:lang w:val="en-US"/>
              </w:rPr>
              <w:t>cac:InvoiceLine</w:t>
            </w:r>
            <w:proofErr w:type="spellEnd"/>
            <w:r w:rsidRPr="0093748D">
              <w:rPr>
                <w:rFonts w:ascii="Drammen" w:eastAsia="Calibri" w:hAnsi="Drammen" w:cs="CIDFont+F2"/>
                <w:kern w:val="0"/>
                <w:sz w:val="20"/>
                <w:lang w:val="en-US"/>
              </w:rPr>
              <w:t>&gt; &lt;</w:t>
            </w:r>
            <w:proofErr w:type="spellStart"/>
            <w:r w:rsidRPr="0093748D">
              <w:rPr>
                <w:rFonts w:ascii="Drammen" w:eastAsia="Calibri" w:hAnsi="Drammen" w:cs="CIDFont+F2"/>
                <w:kern w:val="0"/>
                <w:sz w:val="20"/>
                <w:lang w:val="en-US"/>
              </w:rPr>
              <w:t>cbc:ID</w:t>
            </w:r>
            <w:proofErr w:type="spellEnd"/>
            <w:r w:rsidRPr="0093748D">
              <w:rPr>
                <w:rFonts w:ascii="Drammen" w:eastAsia="Calibri" w:hAnsi="Drammen" w:cs="CIDFont+F2"/>
                <w:kern w:val="0"/>
                <w:sz w:val="20"/>
                <w:lang w:val="en-US"/>
              </w:rPr>
              <w:t>/&gt; &lt;</w:t>
            </w:r>
            <w:proofErr w:type="spellStart"/>
            <w:r w:rsidRPr="0093748D">
              <w:rPr>
                <w:rFonts w:ascii="Drammen" w:eastAsia="Calibri" w:hAnsi="Drammen" w:cs="CIDFont+F2"/>
                <w:kern w:val="0"/>
                <w:sz w:val="20"/>
                <w:lang w:val="en-US"/>
              </w:rPr>
              <w:t>cbc:LineExtensionAmount</w:t>
            </w:r>
            <w:proofErr w:type="spellEnd"/>
            <w:r w:rsidRPr="0093748D">
              <w:rPr>
                <w:rFonts w:ascii="Drammen" w:eastAsia="Calibri" w:hAnsi="Drammen" w:cs="CIDFont+F2"/>
                <w:kern w:val="0"/>
                <w:sz w:val="20"/>
                <w:lang w:val="en-US"/>
              </w:rPr>
              <w:t>/&gt; &lt;</w:t>
            </w:r>
            <w:proofErr w:type="spellStart"/>
            <w:r w:rsidRPr="0093748D">
              <w:rPr>
                <w:rFonts w:ascii="Drammen" w:eastAsia="Calibri" w:hAnsi="Drammen" w:cs="CIDFont+F2"/>
                <w:kern w:val="0"/>
                <w:sz w:val="20"/>
                <w:lang w:val="en-US"/>
              </w:rPr>
              <w:t>cac:Item</w:t>
            </w:r>
            <w:proofErr w:type="spellEnd"/>
            <w:r w:rsidRPr="0093748D">
              <w:rPr>
                <w:rFonts w:ascii="Drammen" w:eastAsia="Calibri" w:hAnsi="Drammen" w:cs="CIDFont+F2"/>
                <w:kern w:val="0"/>
                <w:sz w:val="20"/>
                <w:lang w:val="en-US"/>
              </w:rPr>
              <w:t>&gt; &lt;</w:t>
            </w:r>
            <w:proofErr w:type="spellStart"/>
            <w:r w:rsidRPr="0093748D">
              <w:rPr>
                <w:rFonts w:ascii="Drammen" w:eastAsia="Calibri" w:hAnsi="Drammen" w:cs="CIDFont+F2"/>
                <w:kern w:val="0"/>
                <w:sz w:val="20"/>
                <w:lang w:val="en-US"/>
              </w:rPr>
              <w:t>cac:AdditionalItemProperty</w:t>
            </w:r>
            <w:proofErr w:type="spellEnd"/>
            <w:r w:rsidRPr="0093748D">
              <w:rPr>
                <w:rFonts w:ascii="Drammen" w:eastAsia="Calibri" w:hAnsi="Drammen" w:cs="CIDFont+F2"/>
                <w:kern w:val="0"/>
                <w:sz w:val="20"/>
                <w:lang w:val="en-US"/>
              </w:rPr>
              <w:t>&gt; &lt;</w:t>
            </w:r>
            <w:proofErr w:type="spellStart"/>
            <w:r w:rsidRPr="0093748D">
              <w:rPr>
                <w:rFonts w:ascii="Drammen" w:eastAsia="Calibri" w:hAnsi="Drammen" w:cs="CIDFont+F2"/>
                <w:kern w:val="0"/>
                <w:sz w:val="20"/>
                <w:lang w:val="en-US"/>
              </w:rPr>
              <w:t>cbc:Name</w:t>
            </w:r>
            <w:proofErr w:type="spellEnd"/>
            <w:r w:rsidRPr="0093748D">
              <w:rPr>
                <w:rFonts w:ascii="Drammen" w:eastAsia="Calibri" w:hAnsi="Drammen" w:cs="CIDFont+F2"/>
                <w:kern w:val="0"/>
                <w:sz w:val="20"/>
                <w:lang w:val="en-US"/>
              </w:rPr>
              <w:t>&gt;</w:t>
            </w:r>
            <w:proofErr w:type="spellStart"/>
            <w:r w:rsidRPr="0093748D">
              <w:rPr>
                <w:rFonts w:ascii="Drammen" w:eastAsia="Calibri" w:hAnsi="Drammen" w:cs="CIDFont+F2"/>
                <w:kern w:val="0"/>
                <w:sz w:val="20"/>
                <w:lang w:val="en-US"/>
              </w:rPr>
              <w:t>EmissionFactor</w:t>
            </w:r>
            <w:proofErr w:type="spellEnd"/>
            <w:r w:rsidRPr="0093748D">
              <w:rPr>
                <w:rFonts w:ascii="Drammen" w:eastAsia="Calibri" w:hAnsi="Drammen" w:cs="CIDFont+F2"/>
                <w:kern w:val="0"/>
                <w:sz w:val="20"/>
                <w:lang w:val="en-US"/>
              </w:rPr>
              <w:t>&lt;/</w:t>
            </w:r>
            <w:proofErr w:type="spellStart"/>
            <w:r w:rsidRPr="0093748D">
              <w:rPr>
                <w:rFonts w:ascii="Drammen" w:eastAsia="Calibri" w:hAnsi="Drammen" w:cs="CIDFont+F2"/>
                <w:kern w:val="0"/>
                <w:sz w:val="20"/>
                <w:lang w:val="en-US"/>
              </w:rPr>
              <w:t>cbc:Name</w:t>
            </w:r>
            <w:proofErr w:type="spellEnd"/>
            <w:r w:rsidRPr="0093748D">
              <w:rPr>
                <w:rFonts w:ascii="Drammen" w:eastAsia="Calibri" w:hAnsi="Drammen" w:cs="CIDFont+F2"/>
                <w:kern w:val="0"/>
                <w:sz w:val="20"/>
                <w:lang w:val="en-US"/>
              </w:rPr>
              <w:t>&gt; &lt;</w:t>
            </w:r>
            <w:proofErr w:type="spellStart"/>
            <w:r w:rsidRPr="0093748D">
              <w:rPr>
                <w:rFonts w:ascii="Drammen" w:eastAsia="Calibri" w:hAnsi="Drammen" w:cs="CIDFont+F2"/>
                <w:kern w:val="0"/>
                <w:sz w:val="20"/>
                <w:lang w:val="en-US"/>
              </w:rPr>
              <w:t>cbc:Value</w:t>
            </w:r>
            <w:proofErr w:type="spellEnd"/>
            <w:r w:rsidRPr="0093748D">
              <w:rPr>
                <w:rFonts w:ascii="Drammen" w:eastAsia="Calibri" w:hAnsi="Drammen" w:cs="CIDFont+F2"/>
                <w:kern w:val="0"/>
                <w:sz w:val="20"/>
                <w:lang w:val="en-US"/>
              </w:rPr>
              <w:t>&gt;0.20&lt;/</w:t>
            </w:r>
            <w:proofErr w:type="spellStart"/>
            <w:r w:rsidRPr="0093748D">
              <w:rPr>
                <w:rFonts w:ascii="Drammen" w:eastAsia="Calibri" w:hAnsi="Drammen" w:cs="CIDFont+F2"/>
                <w:kern w:val="0"/>
                <w:sz w:val="20"/>
                <w:lang w:val="en-US"/>
              </w:rPr>
              <w:t>cbc:Value</w:t>
            </w:r>
            <w:proofErr w:type="spellEnd"/>
            <w:r w:rsidRPr="0093748D">
              <w:rPr>
                <w:rFonts w:ascii="Drammen" w:eastAsia="Calibri" w:hAnsi="Drammen" w:cs="CIDFont+F2"/>
                <w:kern w:val="0"/>
                <w:sz w:val="20"/>
                <w:lang w:val="en-US"/>
              </w:rPr>
              <w:t>&gt; &lt;/</w:t>
            </w:r>
            <w:proofErr w:type="spellStart"/>
            <w:r w:rsidRPr="0093748D">
              <w:rPr>
                <w:rFonts w:ascii="Drammen" w:eastAsia="Calibri" w:hAnsi="Drammen" w:cs="CIDFont+F2"/>
                <w:kern w:val="0"/>
                <w:sz w:val="20"/>
                <w:lang w:val="en-US"/>
              </w:rPr>
              <w:t>cac:AdditionalItemProperty</w:t>
            </w:r>
            <w:proofErr w:type="spellEnd"/>
            <w:r w:rsidRPr="0093748D">
              <w:rPr>
                <w:rFonts w:ascii="Drammen" w:eastAsia="Calibri" w:hAnsi="Drammen" w:cs="CIDFont+F2"/>
                <w:kern w:val="0"/>
                <w:sz w:val="20"/>
                <w:lang w:val="en-US"/>
              </w:rPr>
              <w:t>&gt; &lt;</w:t>
            </w:r>
            <w:proofErr w:type="spellStart"/>
            <w:r w:rsidRPr="0093748D">
              <w:rPr>
                <w:rFonts w:ascii="Drammen" w:eastAsia="Calibri" w:hAnsi="Drammen" w:cs="CIDFont+F2"/>
                <w:kern w:val="0"/>
                <w:sz w:val="20"/>
                <w:lang w:val="en-US"/>
              </w:rPr>
              <w:t>cac:AdditionalItemProperty</w:t>
            </w:r>
            <w:proofErr w:type="spellEnd"/>
            <w:r w:rsidRPr="0093748D">
              <w:rPr>
                <w:rFonts w:ascii="Drammen" w:eastAsia="Calibri" w:hAnsi="Drammen" w:cs="CIDFont+F2"/>
                <w:kern w:val="0"/>
                <w:sz w:val="20"/>
                <w:lang w:val="en-US"/>
              </w:rPr>
              <w:t>&gt; &lt;</w:t>
            </w:r>
            <w:proofErr w:type="spellStart"/>
            <w:r w:rsidRPr="0093748D">
              <w:rPr>
                <w:rFonts w:ascii="Drammen" w:eastAsia="Calibri" w:hAnsi="Drammen" w:cs="CIDFont+F2"/>
                <w:kern w:val="0"/>
                <w:sz w:val="20"/>
                <w:lang w:val="en-US"/>
              </w:rPr>
              <w:t>cbc:Name</w:t>
            </w:r>
            <w:proofErr w:type="spellEnd"/>
            <w:r w:rsidRPr="0093748D">
              <w:rPr>
                <w:rFonts w:ascii="Drammen" w:eastAsia="Calibri" w:hAnsi="Drammen" w:cs="CIDFont+F2"/>
                <w:kern w:val="0"/>
                <w:sz w:val="20"/>
                <w:lang w:val="en-US"/>
              </w:rPr>
              <w:t>&gt;</w:t>
            </w:r>
            <w:proofErr w:type="spellStart"/>
            <w:r w:rsidRPr="0093748D">
              <w:rPr>
                <w:rFonts w:ascii="Drammen" w:eastAsia="Calibri" w:hAnsi="Drammen" w:cs="CIDFont+F2"/>
                <w:kern w:val="0"/>
                <w:sz w:val="20"/>
                <w:lang w:val="en-US"/>
              </w:rPr>
              <w:t>NetEmissionQuantity</w:t>
            </w:r>
            <w:proofErr w:type="spellEnd"/>
            <w:r w:rsidRPr="0093748D">
              <w:rPr>
                <w:rFonts w:ascii="Drammen" w:eastAsia="Calibri" w:hAnsi="Drammen" w:cs="CIDFont+F2"/>
                <w:kern w:val="0"/>
                <w:sz w:val="20"/>
                <w:lang w:val="en-US"/>
              </w:rPr>
              <w:t>&lt;/</w:t>
            </w:r>
            <w:proofErr w:type="spellStart"/>
            <w:r w:rsidRPr="0093748D">
              <w:rPr>
                <w:rFonts w:ascii="Drammen" w:eastAsia="Calibri" w:hAnsi="Drammen" w:cs="CIDFont+F2"/>
                <w:kern w:val="0"/>
                <w:sz w:val="20"/>
                <w:lang w:val="en-US"/>
              </w:rPr>
              <w:t>cbc:Name</w:t>
            </w:r>
            <w:proofErr w:type="spellEnd"/>
            <w:r w:rsidRPr="0093748D">
              <w:rPr>
                <w:rFonts w:ascii="Drammen" w:eastAsia="Calibri" w:hAnsi="Drammen" w:cs="CIDFont+F2"/>
                <w:kern w:val="0"/>
                <w:sz w:val="20"/>
                <w:lang w:val="en-US"/>
              </w:rPr>
              <w:t>&gt; &lt;</w:t>
            </w:r>
            <w:proofErr w:type="spellStart"/>
            <w:r w:rsidRPr="0093748D">
              <w:rPr>
                <w:rFonts w:ascii="Drammen" w:eastAsia="Calibri" w:hAnsi="Drammen" w:cs="CIDFont+F2"/>
                <w:kern w:val="0"/>
                <w:sz w:val="20"/>
                <w:lang w:val="en-US"/>
              </w:rPr>
              <w:t>cbc:Value</w:t>
            </w:r>
            <w:proofErr w:type="spellEnd"/>
            <w:r w:rsidRPr="0093748D">
              <w:rPr>
                <w:rFonts w:ascii="Drammen" w:eastAsia="Calibri" w:hAnsi="Drammen" w:cs="CIDFont+F2"/>
                <w:kern w:val="0"/>
                <w:sz w:val="20"/>
                <w:lang w:val="en-US"/>
              </w:rPr>
              <w:t>&gt;1.4&lt;/</w:t>
            </w:r>
            <w:proofErr w:type="spellStart"/>
            <w:r w:rsidRPr="0093748D">
              <w:rPr>
                <w:rFonts w:ascii="Drammen" w:eastAsia="Calibri" w:hAnsi="Drammen" w:cs="CIDFont+F2"/>
                <w:kern w:val="0"/>
                <w:sz w:val="20"/>
                <w:lang w:val="en-US"/>
              </w:rPr>
              <w:t>cbc:Value</w:t>
            </w:r>
            <w:proofErr w:type="spellEnd"/>
            <w:r w:rsidRPr="0093748D">
              <w:rPr>
                <w:rFonts w:ascii="Drammen" w:eastAsia="Calibri" w:hAnsi="Drammen" w:cs="CIDFont+F2"/>
                <w:kern w:val="0"/>
                <w:sz w:val="20"/>
                <w:lang w:val="en-US"/>
              </w:rPr>
              <w:t>&gt; &lt;/</w:t>
            </w:r>
            <w:proofErr w:type="spellStart"/>
            <w:r w:rsidRPr="0093748D">
              <w:rPr>
                <w:rFonts w:ascii="Drammen" w:eastAsia="Calibri" w:hAnsi="Drammen" w:cs="CIDFont+F2"/>
                <w:kern w:val="0"/>
                <w:sz w:val="20"/>
                <w:lang w:val="en-US"/>
              </w:rPr>
              <w:t>cac:AdditionalItemProperty</w:t>
            </w:r>
            <w:proofErr w:type="spellEnd"/>
            <w:r w:rsidRPr="0093748D">
              <w:rPr>
                <w:rFonts w:ascii="Drammen" w:eastAsia="Calibri" w:hAnsi="Drammen" w:cs="CIDFont+F2"/>
                <w:kern w:val="0"/>
                <w:sz w:val="20"/>
                <w:lang w:val="en-US"/>
              </w:rPr>
              <w:t>&gt; &lt;</w:t>
            </w:r>
            <w:proofErr w:type="spellStart"/>
            <w:r w:rsidRPr="0093748D">
              <w:rPr>
                <w:rFonts w:ascii="Drammen" w:eastAsia="Calibri" w:hAnsi="Drammen" w:cs="CIDFont+F2"/>
                <w:kern w:val="0"/>
                <w:sz w:val="20"/>
                <w:lang w:val="en-US"/>
              </w:rPr>
              <w:t>cac:AdditionalItemProperty</w:t>
            </w:r>
            <w:proofErr w:type="spellEnd"/>
            <w:r w:rsidRPr="0093748D">
              <w:rPr>
                <w:rFonts w:ascii="Drammen" w:eastAsia="Calibri" w:hAnsi="Drammen" w:cs="CIDFont+F2"/>
                <w:kern w:val="0"/>
                <w:sz w:val="20"/>
                <w:lang w:val="en-US"/>
              </w:rPr>
              <w:t xml:space="preserve">&gt; </w:t>
            </w:r>
            <w:r w:rsidRPr="0093748D">
              <w:rPr>
                <w:rFonts w:ascii="Drammen" w:eastAsia="Calibri" w:hAnsi="Drammen" w:cs="CIDFont+F2"/>
                <w:kern w:val="0"/>
                <w:sz w:val="20"/>
                <w:lang w:val="en-US"/>
              </w:rPr>
              <w:lastRenderedPageBreak/>
              <w:t>&lt;</w:t>
            </w:r>
            <w:proofErr w:type="spellStart"/>
            <w:r w:rsidRPr="0093748D">
              <w:rPr>
                <w:rFonts w:ascii="Drammen" w:eastAsia="Calibri" w:hAnsi="Drammen" w:cs="CIDFont+F2"/>
                <w:kern w:val="0"/>
                <w:sz w:val="20"/>
                <w:lang w:val="en-US"/>
              </w:rPr>
              <w:t>cbc:Name</w:t>
            </w:r>
            <w:proofErr w:type="spellEnd"/>
            <w:r w:rsidRPr="0093748D">
              <w:rPr>
                <w:rFonts w:ascii="Drammen" w:eastAsia="Calibri" w:hAnsi="Drammen" w:cs="CIDFont+F2"/>
                <w:kern w:val="0"/>
                <w:sz w:val="20"/>
                <w:lang w:val="en-US"/>
              </w:rPr>
              <w:t>&gt;</w:t>
            </w:r>
            <w:proofErr w:type="spellStart"/>
            <w:r w:rsidRPr="0093748D">
              <w:rPr>
                <w:rFonts w:ascii="Drammen" w:eastAsia="Calibri" w:hAnsi="Drammen" w:cs="CIDFont+F2"/>
                <w:kern w:val="0"/>
                <w:sz w:val="20"/>
                <w:lang w:val="en-US"/>
              </w:rPr>
              <w:t>EmissionFactorSource</w:t>
            </w:r>
            <w:proofErr w:type="spellEnd"/>
            <w:r w:rsidRPr="0093748D">
              <w:rPr>
                <w:rFonts w:ascii="Drammen" w:eastAsia="Calibri" w:hAnsi="Drammen" w:cs="CIDFont+F2"/>
                <w:kern w:val="0"/>
                <w:sz w:val="20"/>
                <w:lang w:val="en-US"/>
              </w:rPr>
              <w:t>&lt;/</w:t>
            </w:r>
            <w:proofErr w:type="spellStart"/>
            <w:r w:rsidRPr="0093748D">
              <w:rPr>
                <w:rFonts w:ascii="Drammen" w:eastAsia="Calibri" w:hAnsi="Drammen" w:cs="CIDFont+F2"/>
                <w:kern w:val="0"/>
                <w:sz w:val="20"/>
                <w:lang w:val="en-US"/>
              </w:rPr>
              <w:t>cbc:Name</w:t>
            </w:r>
            <w:proofErr w:type="spellEnd"/>
            <w:r w:rsidRPr="0093748D">
              <w:rPr>
                <w:rFonts w:ascii="Drammen" w:eastAsia="Calibri" w:hAnsi="Drammen" w:cs="CIDFont+F2"/>
                <w:kern w:val="0"/>
                <w:sz w:val="20"/>
                <w:lang w:val="en-US"/>
              </w:rPr>
              <w:t>&gt; &lt;</w:t>
            </w:r>
            <w:proofErr w:type="spellStart"/>
            <w:r w:rsidRPr="0093748D">
              <w:rPr>
                <w:rFonts w:ascii="Drammen" w:eastAsia="Calibri" w:hAnsi="Drammen" w:cs="CIDFont+F2"/>
                <w:kern w:val="0"/>
                <w:sz w:val="20"/>
                <w:lang w:val="en-US"/>
              </w:rPr>
              <w:t>cbc:Value</w:t>
            </w:r>
            <w:proofErr w:type="spellEnd"/>
            <w:r w:rsidRPr="0093748D">
              <w:rPr>
                <w:rFonts w:ascii="Drammen" w:eastAsia="Calibri" w:hAnsi="Drammen" w:cs="CIDFont+F2"/>
                <w:kern w:val="0"/>
                <w:sz w:val="20"/>
                <w:lang w:val="en-US"/>
              </w:rPr>
              <w:t>&gt;Database&lt;/</w:t>
            </w:r>
            <w:proofErr w:type="spellStart"/>
            <w:r w:rsidRPr="0093748D">
              <w:rPr>
                <w:rFonts w:ascii="Drammen" w:eastAsia="Calibri" w:hAnsi="Drammen" w:cs="CIDFont+F2"/>
                <w:kern w:val="0"/>
                <w:sz w:val="20"/>
                <w:lang w:val="en-US"/>
              </w:rPr>
              <w:t>cbc:Value</w:t>
            </w:r>
            <w:proofErr w:type="spellEnd"/>
            <w:r w:rsidRPr="0093748D">
              <w:rPr>
                <w:rFonts w:ascii="Drammen" w:eastAsia="Calibri" w:hAnsi="Drammen" w:cs="CIDFont+F2"/>
                <w:kern w:val="0"/>
                <w:sz w:val="20"/>
                <w:lang w:val="en-US"/>
              </w:rPr>
              <w:t>&gt; &lt;/</w:t>
            </w:r>
            <w:proofErr w:type="spellStart"/>
            <w:r w:rsidRPr="0093748D">
              <w:rPr>
                <w:rFonts w:ascii="Drammen" w:eastAsia="Calibri" w:hAnsi="Drammen" w:cs="CIDFont+F2"/>
                <w:kern w:val="0"/>
                <w:sz w:val="20"/>
                <w:lang w:val="en-US"/>
              </w:rPr>
              <w:t>cac:AdditionalItemProperty</w:t>
            </w:r>
            <w:proofErr w:type="spellEnd"/>
            <w:r w:rsidRPr="0093748D">
              <w:rPr>
                <w:rFonts w:ascii="Drammen" w:eastAsia="Calibri" w:hAnsi="Drammen" w:cs="CIDFont+F2"/>
                <w:kern w:val="0"/>
                <w:sz w:val="20"/>
                <w:lang w:val="en-US"/>
              </w:rPr>
              <w:t>&gt; &lt;</w:t>
            </w:r>
            <w:proofErr w:type="spellStart"/>
            <w:r w:rsidRPr="0093748D">
              <w:rPr>
                <w:rFonts w:ascii="Drammen" w:eastAsia="Calibri" w:hAnsi="Drammen" w:cs="CIDFont+F2"/>
                <w:kern w:val="0"/>
                <w:sz w:val="20"/>
                <w:lang w:val="en-US"/>
              </w:rPr>
              <w:t>cac:AdditionalItemProperty</w:t>
            </w:r>
            <w:proofErr w:type="spellEnd"/>
            <w:r w:rsidRPr="0093748D">
              <w:rPr>
                <w:rFonts w:ascii="Drammen" w:eastAsia="Calibri" w:hAnsi="Drammen" w:cs="CIDFont+F2"/>
                <w:kern w:val="0"/>
                <w:sz w:val="20"/>
                <w:lang w:val="en-US"/>
              </w:rPr>
              <w:t>&gt; &lt;</w:t>
            </w:r>
            <w:proofErr w:type="spellStart"/>
            <w:r w:rsidRPr="0093748D">
              <w:rPr>
                <w:rFonts w:ascii="Drammen" w:eastAsia="Calibri" w:hAnsi="Drammen" w:cs="CIDFont+F2"/>
                <w:kern w:val="0"/>
                <w:sz w:val="20"/>
                <w:lang w:val="en-US"/>
              </w:rPr>
              <w:t>cbc:Name</w:t>
            </w:r>
            <w:proofErr w:type="spellEnd"/>
            <w:r w:rsidRPr="0093748D">
              <w:rPr>
                <w:rFonts w:ascii="Drammen" w:eastAsia="Calibri" w:hAnsi="Drammen" w:cs="CIDFont+F2"/>
                <w:kern w:val="0"/>
                <w:sz w:val="20"/>
                <w:lang w:val="en-US"/>
              </w:rPr>
              <w:t>&gt;</w:t>
            </w:r>
            <w:proofErr w:type="spellStart"/>
            <w:r w:rsidRPr="0093748D">
              <w:rPr>
                <w:rFonts w:ascii="Drammen" w:eastAsia="Calibri" w:hAnsi="Drammen" w:cs="CIDFont+F2"/>
                <w:kern w:val="0"/>
                <w:sz w:val="20"/>
                <w:lang w:val="en-US"/>
              </w:rPr>
              <w:t>EmissionFactorCalculationRate</w:t>
            </w:r>
            <w:proofErr w:type="spellEnd"/>
            <w:r w:rsidRPr="0093748D">
              <w:rPr>
                <w:rFonts w:ascii="Drammen" w:eastAsia="Calibri" w:hAnsi="Drammen" w:cs="CIDFont+F2"/>
                <w:kern w:val="0"/>
                <w:sz w:val="20"/>
                <w:lang w:val="en-US"/>
              </w:rPr>
              <w:t>&lt;/</w:t>
            </w:r>
            <w:proofErr w:type="spellStart"/>
            <w:r w:rsidRPr="0093748D">
              <w:rPr>
                <w:rFonts w:ascii="Drammen" w:eastAsia="Calibri" w:hAnsi="Drammen" w:cs="CIDFont+F2"/>
                <w:kern w:val="0"/>
                <w:sz w:val="20"/>
                <w:lang w:val="en-US"/>
              </w:rPr>
              <w:t>cbc:Name</w:t>
            </w:r>
            <w:proofErr w:type="spellEnd"/>
            <w:r w:rsidRPr="0093748D">
              <w:rPr>
                <w:rFonts w:ascii="Drammen" w:eastAsia="Calibri" w:hAnsi="Drammen" w:cs="CIDFont+F2"/>
                <w:kern w:val="0"/>
                <w:sz w:val="20"/>
                <w:lang w:val="en-US"/>
              </w:rPr>
              <w:t>&gt; &lt;</w:t>
            </w:r>
            <w:proofErr w:type="spellStart"/>
            <w:r w:rsidRPr="0093748D">
              <w:rPr>
                <w:rFonts w:ascii="Drammen" w:eastAsia="Calibri" w:hAnsi="Drammen" w:cs="CIDFont+F2"/>
                <w:kern w:val="0"/>
                <w:sz w:val="20"/>
                <w:lang w:val="en-US"/>
              </w:rPr>
              <w:t>cbc:Value</w:t>
            </w:r>
            <w:proofErr w:type="spellEnd"/>
            <w:r w:rsidRPr="0093748D">
              <w:rPr>
                <w:rFonts w:ascii="Drammen" w:eastAsia="Calibri" w:hAnsi="Drammen" w:cs="CIDFont+F2"/>
                <w:kern w:val="0"/>
                <w:sz w:val="20"/>
                <w:lang w:val="en-US"/>
              </w:rPr>
              <w:t>&gt;0.25&lt;/</w:t>
            </w:r>
            <w:proofErr w:type="spellStart"/>
            <w:r w:rsidRPr="0093748D">
              <w:rPr>
                <w:rFonts w:ascii="Drammen" w:eastAsia="Calibri" w:hAnsi="Drammen" w:cs="CIDFont+F2"/>
                <w:kern w:val="0"/>
                <w:sz w:val="20"/>
                <w:lang w:val="en-US"/>
              </w:rPr>
              <w:t>cbc:Value</w:t>
            </w:r>
            <w:proofErr w:type="spellEnd"/>
            <w:r w:rsidRPr="0093748D">
              <w:rPr>
                <w:rFonts w:ascii="Drammen" w:eastAsia="Calibri" w:hAnsi="Drammen" w:cs="CIDFont+F2"/>
                <w:kern w:val="0"/>
                <w:sz w:val="20"/>
                <w:lang w:val="en-US"/>
              </w:rPr>
              <w:t>&gt; &lt;/</w:t>
            </w:r>
            <w:proofErr w:type="spellStart"/>
            <w:r w:rsidRPr="0093748D">
              <w:rPr>
                <w:rFonts w:ascii="Drammen" w:eastAsia="Calibri" w:hAnsi="Drammen" w:cs="CIDFont+F2"/>
                <w:kern w:val="0"/>
                <w:sz w:val="20"/>
                <w:lang w:val="en-US"/>
              </w:rPr>
              <w:t>cac:AdditionalItemProperty</w:t>
            </w:r>
            <w:proofErr w:type="spellEnd"/>
            <w:r w:rsidRPr="0093748D">
              <w:rPr>
                <w:rFonts w:ascii="Drammen" w:eastAsia="Calibri" w:hAnsi="Drammen" w:cs="CIDFont+F2"/>
                <w:kern w:val="0"/>
                <w:sz w:val="20"/>
                <w:lang w:val="en-US"/>
              </w:rPr>
              <w:t>&gt; &lt;</w:t>
            </w:r>
            <w:proofErr w:type="spellStart"/>
            <w:r w:rsidRPr="0093748D">
              <w:rPr>
                <w:rFonts w:ascii="Drammen" w:eastAsia="Calibri" w:hAnsi="Drammen" w:cs="CIDFont+F2"/>
                <w:kern w:val="0"/>
                <w:sz w:val="20"/>
                <w:lang w:val="en-US"/>
              </w:rPr>
              <w:t>cac:AdditionalItemProperty</w:t>
            </w:r>
            <w:proofErr w:type="spellEnd"/>
            <w:r w:rsidRPr="0093748D">
              <w:rPr>
                <w:rFonts w:ascii="Drammen" w:eastAsia="Calibri" w:hAnsi="Drammen" w:cs="CIDFont+F2"/>
                <w:kern w:val="0"/>
                <w:sz w:val="20"/>
                <w:lang w:val="en-US"/>
              </w:rPr>
              <w:t>&gt; &lt;</w:t>
            </w:r>
            <w:proofErr w:type="spellStart"/>
            <w:r w:rsidRPr="0093748D">
              <w:rPr>
                <w:rFonts w:ascii="Drammen" w:eastAsia="Calibri" w:hAnsi="Drammen" w:cs="CIDFont+F2"/>
                <w:kern w:val="0"/>
                <w:sz w:val="20"/>
                <w:lang w:val="en-US"/>
              </w:rPr>
              <w:t>cbc:Name</w:t>
            </w:r>
            <w:proofErr w:type="spellEnd"/>
            <w:r w:rsidRPr="0093748D">
              <w:rPr>
                <w:rFonts w:ascii="Drammen" w:eastAsia="Calibri" w:hAnsi="Drammen" w:cs="CIDFont+F2"/>
                <w:kern w:val="0"/>
                <w:sz w:val="20"/>
                <w:lang w:val="en-US"/>
              </w:rPr>
              <w:t>&gt;</w:t>
            </w:r>
            <w:proofErr w:type="spellStart"/>
            <w:r w:rsidRPr="0093748D">
              <w:rPr>
                <w:rFonts w:ascii="Drammen" w:eastAsia="Calibri" w:hAnsi="Drammen" w:cs="CIDFont+F2"/>
                <w:kern w:val="0"/>
                <w:sz w:val="20"/>
                <w:lang w:val="en-US"/>
              </w:rPr>
              <w:t>EmissionFactorCalculationUnit</w:t>
            </w:r>
            <w:proofErr w:type="spellEnd"/>
            <w:r w:rsidRPr="0093748D">
              <w:rPr>
                <w:rFonts w:ascii="Drammen" w:eastAsia="Calibri" w:hAnsi="Drammen" w:cs="CIDFont+F2"/>
                <w:kern w:val="0"/>
                <w:sz w:val="20"/>
                <w:lang w:val="en-US"/>
              </w:rPr>
              <w:t>&lt;/</w:t>
            </w:r>
            <w:proofErr w:type="spellStart"/>
            <w:r w:rsidRPr="0093748D">
              <w:rPr>
                <w:rFonts w:ascii="Drammen" w:eastAsia="Calibri" w:hAnsi="Drammen" w:cs="CIDFont+F2"/>
                <w:kern w:val="0"/>
                <w:sz w:val="20"/>
                <w:lang w:val="en-US"/>
              </w:rPr>
              <w:t>cbc:Name</w:t>
            </w:r>
            <w:proofErr w:type="spellEnd"/>
            <w:r w:rsidRPr="0093748D">
              <w:rPr>
                <w:rFonts w:ascii="Drammen" w:eastAsia="Calibri" w:hAnsi="Drammen" w:cs="CIDFont+F2"/>
                <w:kern w:val="0"/>
                <w:sz w:val="20"/>
                <w:lang w:val="en-US"/>
              </w:rPr>
              <w:t>&gt; &lt;</w:t>
            </w:r>
            <w:proofErr w:type="spellStart"/>
            <w:r w:rsidRPr="0093748D">
              <w:rPr>
                <w:rFonts w:ascii="Drammen" w:eastAsia="Calibri" w:hAnsi="Drammen" w:cs="CIDFont+F2"/>
                <w:kern w:val="0"/>
                <w:sz w:val="20"/>
                <w:lang w:val="en-US"/>
              </w:rPr>
              <w:t>cbc:Value</w:t>
            </w:r>
            <w:proofErr w:type="spellEnd"/>
            <w:r w:rsidRPr="0093748D">
              <w:rPr>
                <w:rFonts w:ascii="Drammen" w:eastAsia="Calibri" w:hAnsi="Drammen" w:cs="CIDFont+F2"/>
                <w:kern w:val="0"/>
                <w:sz w:val="20"/>
                <w:lang w:val="en-US"/>
              </w:rPr>
              <w:t>&gt;KGM&lt;/</w:t>
            </w:r>
            <w:proofErr w:type="spellStart"/>
            <w:r w:rsidRPr="0093748D">
              <w:rPr>
                <w:rFonts w:ascii="Drammen" w:eastAsia="Calibri" w:hAnsi="Drammen" w:cs="CIDFont+F2"/>
                <w:kern w:val="0"/>
                <w:sz w:val="20"/>
                <w:lang w:val="en-US"/>
              </w:rPr>
              <w:t>cbc:Value</w:t>
            </w:r>
            <w:proofErr w:type="spellEnd"/>
            <w:r w:rsidRPr="0093748D">
              <w:rPr>
                <w:rFonts w:ascii="Drammen" w:eastAsia="Calibri" w:hAnsi="Drammen" w:cs="CIDFont+F2"/>
                <w:kern w:val="0"/>
                <w:sz w:val="20"/>
                <w:lang w:val="en-US"/>
              </w:rPr>
              <w:t>&gt; &lt;/</w:t>
            </w:r>
            <w:proofErr w:type="spellStart"/>
            <w:r w:rsidRPr="0093748D">
              <w:rPr>
                <w:rFonts w:ascii="Drammen" w:eastAsia="Calibri" w:hAnsi="Drammen" w:cs="CIDFont+F2"/>
                <w:kern w:val="0"/>
                <w:sz w:val="20"/>
                <w:lang w:val="en-US"/>
              </w:rPr>
              <w:t>cac:AdditionalItemProperty</w:t>
            </w:r>
            <w:proofErr w:type="spellEnd"/>
            <w:r w:rsidRPr="0093748D">
              <w:rPr>
                <w:rFonts w:ascii="Drammen" w:eastAsia="Calibri" w:hAnsi="Drammen" w:cs="CIDFont+F2"/>
                <w:kern w:val="0"/>
                <w:sz w:val="20"/>
                <w:lang w:val="en-US"/>
              </w:rPr>
              <w:t>&gt; &lt;/</w:t>
            </w:r>
            <w:proofErr w:type="spellStart"/>
            <w:r w:rsidRPr="0093748D">
              <w:rPr>
                <w:rFonts w:ascii="Drammen" w:eastAsia="Calibri" w:hAnsi="Drammen" w:cs="CIDFont+F2"/>
                <w:kern w:val="0"/>
                <w:sz w:val="20"/>
                <w:lang w:val="en-US"/>
              </w:rPr>
              <w:t>cac:Item</w:t>
            </w:r>
            <w:proofErr w:type="spellEnd"/>
            <w:r w:rsidRPr="0093748D">
              <w:rPr>
                <w:rFonts w:ascii="Drammen" w:eastAsia="Calibri" w:hAnsi="Drammen" w:cs="CIDFont+F2"/>
                <w:kern w:val="0"/>
                <w:sz w:val="20"/>
                <w:lang w:val="en-US"/>
              </w:rPr>
              <w:t>&gt; &lt;/</w:t>
            </w:r>
            <w:proofErr w:type="spellStart"/>
            <w:r w:rsidRPr="0093748D">
              <w:rPr>
                <w:rFonts w:ascii="Drammen" w:eastAsia="Calibri" w:hAnsi="Drammen" w:cs="CIDFont+F2"/>
                <w:kern w:val="0"/>
                <w:sz w:val="20"/>
                <w:lang w:val="en-US"/>
              </w:rPr>
              <w:t>cac:InvoiceLine</w:t>
            </w:r>
            <w:proofErr w:type="spellEnd"/>
            <w:r w:rsidRPr="0093748D">
              <w:rPr>
                <w:rFonts w:ascii="Drammen" w:eastAsia="Calibri" w:hAnsi="Drammen" w:cs="CIDFont+F2"/>
                <w:kern w:val="0"/>
                <w:sz w:val="20"/>
                <w:lang w:val="en-US"/>
              </w:rPr>
              <w:t>&gt; &lt;/Invoice&gt;</w:t>
            </w:r>
          </w:p>
          <w:p w14:paraId="58ADBCB1" w14:textId="77777777" w:rsidR="0093748D" w:rsidRPr="0093748D" w:rsidRDefault="0093748D" w:rsidP="0093748D">
            <w:pPr>
              <w:suppressAutoHyphens w:val="0"/>
              <w:autoSpaceDE w:val="0"/>
              <w:autoSpaceDN w:val="0"/>
              <w:adjustRightInd w:val="0"/>
              <w:spacing w:before="0"/>
              <w:textAlignment w:val="auto"/>
              <w:rPr>
                <w:rFonts w:ascii="Drammen" w:eastAsia="Calibri" w:hAnsi="Drammen" w:cs="CIDFont+F2"/>
                <w:kern w:val="0"/>
                <w:sz w:val="20"/>
                <w:lang w:val="en-US"/>
              </w:rPr>
            </w:pPr>
          </w:p>
        </w:tc>
      </w:tr>
      <w:tr w:rsidR="0093748D" w:rsidRPr="0093748D" w14:paraId="383E817C" w14:textId="77777777" w:rsidTr="185FC3F9">
        <w:tc>
          <w:tcPr>
            <w:tcW w:w="0" w:type="auto"/>
          </w:tcPr>
          <w:p w14:paraId="785BF82E" w14:textId="77777777" w:rsidR="0093748D" w:rsidRPr="0093748D" w:rsidRDefault="0093748D" w:rsidP="0093748D">
            <w:pPr>
              <w:suppressAutoHyphens w:val="0"/>
              <w:autoSpaceDE w:val="0"/>
              <w:autoSpaceDN w:val="0"/>
              <w:adjustRightInd w:val="0"/>
              <w:spacing w:before="0"/>
              <w:textAlignment w:val="auto"/>
              <w:rPr>
                <w:rFonts w:ascii="Drammen" w:eastAsia="Calibri" w:hAnsi="Drammen" w:cs="CIDFont+F2"/>
                <w:kern w:val="0"/>
                <w:sz w:val="20"/>
              </w:rPr>
            </w:pPr>
            <w:r w:rsidRPr="0093748D">
              <w:rPr>
                <w:rFonts w:ascii="Drammen" w:eastAsia="Calibri" w:hAnsi="Drammen" w:cs="CIDFont+F2"/>
                <w:kern w:val="0"/>
                <w:sz w:val="20"/>
              </w:rPr>
              <w:lastRenderedPageBreak/>
              <w:t>Leverandørens</w:t>
            </w:r>
          </w:p>
          <w:p w14:paraId="7B4CE9BA" w14:textId="77777777" w:rsidR="0093748D" w:rsidRPr="0093748D" w:rsidRDefault="0093748D" w:rsidP="0093748D">
            <w:pPr>
              <w:suppressAutoHyphens w:val="0"/>
              <w:spacing w:before="0" w:after="200" w:line="252" w:lineRule="auto"/>
              <w:textAlignment w:val="auto"/>
              <w:rPr>
                <w:rFonts w:ascii="Drammen" w:eastAsia="Calibri" w:hAnsi="Drammen" w:cs="CIDFont+F2"/>
                <w:kern w:val="0"/>
                <w:sz w:val="20"/>
              </w:rPr>
            </w:pPr>
            <w:r w:rsidRPr="0093748D">
              <w:rPr>
                <w:rFonts w:ascii="Drammen" w:eastAsia="Calibri" w:hAnsi="Drammen" w:cs="CIDFont+F2"/>
                <w:kern w:val="0"/>
                <w:sz w:val="20"/>
              </w:rPr>
              <w:t>elektroniske adresse –</w:t>
            </w:r>
          </w:p>
          <w:p w14:paraId="50AF8FDC" w14:textId="77777777" w:rsidR="0093748D" w:rsidRPr="0093748D" w:rsidRDefault="0093748D" w:rsidP="0093748D">
            <w:pPr>
              <w:suppressAutoHyphens w:val="0"/>
              <w:spacing w:before="0" w:after="200" w:line="252" w:lineRule="auto"/>
              <w:textAlignment w:val="auto"/>
              <w:rPr>
                <w:rFonts w:ascii="Drammen" w:hAnsi="Drammen"/>
                <w:kern w:val="2"/>
                <w:sz w:val="20"/>
                <w:lang w:bidi="en-US"/>
              </w:rPr>
            </w:pPr>
            <w:proofErr w:type="spellStart"/>
            <w:r w:rsidRPr="0093748D">
              <w:rPr>
                <w:rFonts w:ascii="Drammen" w:hAnsi="Drammen"/>
                <w:kern w:val="2"/>
                <w:sz w:val="20"/>
                <w:lang w:bidi="en-US"/>
              </w:rPr>
              <w:t>Peppol</w:t>
            </w:r>
            <w:proofErr w:type="spellEnd"/>
            <w:r w:rsidRPr="0093748D">
              <w:rPr>
                <w:rFonts w:ascii="Drammen" w:hAnsi="Drammen"/>
                <w:kern w:val="2"/>
                <w:sz w:val="20"/>
                <w:lang w:bidi="en-US"/>
              </w:rPr>
              <w:t>-ID</w:t>
            </w:r>
          </w:p>
        </w:tc>
        <w:tc>
          <w:tcPr>
            <w:tcW w:w="0" w:type="auto"/>
          </w:tcPr>
          <w:p w14:paraId="7A2EDE88" w14:textId="77777777" w:rsidR="0093748D" w:rsidRPr="0093748D" w:rsidRDefault="0093748D" w:rsidP="0093748D">
            <w:pPr>
              <w:suppressAutoHyphens w:val="0"/>
              <w:spacing w:before="0" w:after="200" w:line="252" w:lineRule="auto"/>
              <w:textAlignment w:val="auto"/>
              <w:rPr>
                <w:rFonts w:ascii="Drammen" w:hAnsi="Drammen"/>
                <w:kern w:val="2"/>
                <w:sz w:val="20"/>
                <w:lang w:bidi="en-US"/>
              </w:rPr>
            </w:pPr>
          </w:p>
        </w:tc>
        <w:tc>
          <w:tcPr>
            <w:tcW w:w="0" w:type="auto"/>
          </w:tcPr>
          <w:p w14:paraId="731C1205" w14:textId="77777777" w:rsidR="0093748D" w:rsidRPr="0093748D" w:rsidRDefault="0093748D" w:rsidP="0093748D">
            <w:pPr>
              <w:suppressAutoHyphens w:val="0"/>
              <w:spacing w:before="0" w:after="200" w:line="252" w:lineRule="auto"/>
              <w:textAlignment w:val="auto"/>
              <w:rPr>
                <w:rFonts w:ascii="Drammen" w:hAnsi="Drammen"/>
                <w:kern w:val="2"/>
                <w:sz w:val="20"/>
                <w:lang w:bidi="en-US"/>
              </w:rPr>
            </w:pPr>
            <w:r w:rsidRPr="0093748D">
              <w:rPr>
                <w:rFonts w:ascii="Drammen" w:hAnsi="Drammen"/>
                <w:kern w:val="2"/>
                <w:sz w:val="20"/>
                <w:lang w:bidi="en-US"/>
              </w:rPr>
              <w:t>Ja</w:t>
            </w:r>
          </w:p>
        </w:tc>
        <w:tc>
          <w:tcPr>
            <w:tcW w:w="0" w:type="auto"/>
          </w:tcPr>
          <w:p w14:paraId="16EC4B85" w14:textId="77777777" w:rsidR="0093748D" w:rsidRPr="0093748D" w:rsidRDefault="0093748D" w:rsidP="0093748D">
            <w:pPr>
              <w:suppressAutoHyphens w:val="0"/>
              <w:autoSpaceDE w:val="0"/>
              <w:autoSpaceDN w:val="0"/>
              <w:adjustRightInd w:val="0"/>
              <w:spacing w:before="0"/>
              <w:textAlignment w:val="auto"/>
              <w:rPr>
                <w:rFonts w:ascii="Drammen" w:eastAsia="Calibri" w:hAnsi="Drammen" w:cs="CIDFont+F2"/>
                <w:kern w:val="0"/>
                <w:sz w:val="20"/>
              </w:rPr>
            </w:pPr>
            <w:proofErr w:type="spellStart"/>
            <w:r w:rsidRPr="0093748D">
              <w:rPr>
                <w:rFonts w:ascii="Drammen" w:eastAsia="Calibri" w:hAnsi="Drammen" w:cs="CIDFont+F2"/>
                <w:kern w:val="0"/>
                <w:sz w:val="20"/>
              </w:rPr>
              <w:t>Invoice</w:t>
            </w:r>
            <w:proofErr w:type="spellEnd"/>
            <w:r w:rsidRPr="0093748D">
              <w:rPr>
                <w:rFonts w:ascii="Drammen" w:eastAsia="Calibri" w:hAnsi="Drammen" w:cs="CIDFont+F2"/>
                <w:kern w:val="0"/>
                <w:sz w:val="20"/>
              </w:rPr>
              <w:t xml:space="preserve"> / </w:t>
            </w:r>
            <w:proofErr w:type="spellStart"/>
            <w:r w:rsidRPr="0093748D">
              <w:rPr>
                <w:rFonts w:ascii="Drammen" w:eastAsia="Calibri" w:hAnsi="Drammen" w:cs="CIDFont+F2"/>
                <w:kern w:val="0"/>
                <w:sz w:val="20"/>
              </w:rPr>
              <w:t>AccountingSupplierParty</w:t>
            </w:r>
            <w:proofErr w:type="spellEnd"/>
          </w:p>
          <w:p w14:paraId="0219F0FB" w14:textId="77777777" w:rsidR="0093748D" w:rsidRPr="0093748D" w:rsidRDefault="0093748D" w:rsidP="0093748D">
            <w:pPr>
              <w:suppressAutoHyphens w:val="0"/>
              <w:spacing w:before="0" w:after="200" w:line="252" w:lineRule="auto"/>
              <w:textAlignment w:val="auto"/>
              <w:rPr>
                <w:rFonts w:ascii="Drammen" w:hAnsi="Drammen"/>
                <w:kern w:val="2"/>
                <w:sz w:val="20"/>
                <w:lang w:bidi="en-US"/>
              </w:rPr>
            </w:pPr>
            <w:r w:rsidRPr="0093748D">
              <w:rPr>
                <w:rFonts w:ascii="Drammen" w:eastAsia="Calibri" w:hAnsi="Drammen" w:cs="CIDFont+F2"/>
                <w:kern w:val="0"/>
                <w:sz w:val="20"/>
              </w:rPr>
              <w:t xml:space="preserve">/ Party / </w:t>
            </w:r>
            <w:proofErr w:type="spellStart"/>
            <w:r w:rsidRPr="0093748D">
              <w:rPr>
                <w:rFonts w:ascii="Drammen" w:eastAsia="Calibri" w:hAnsi="Drammen" w:cs="CIDFont+F2"/>
                <w:kern w:val="0"/>
                <w:sz w:val="20"/>
              </w:rPr>
              <w:t>EndpointID</w:t>
            </w:r>
            <w:proofErr w:type="spellEnd"/>
          </w:p>
        </w:tc>
      </w:tr>
      <w:tr w:rsidR="0093748D" w:rsidRPr="00655026" w14:paraId="32938CB4" w14:textId="77777777" w:rsidTr="185FC3F9">
        <w:tc>
          <w:tcPr>
            <w:tcW w:w="0" w:type="auto"/>
          </w:tcPr>
          <w:p w14:paraId="50FA43A5" w14:textId="77777777" w:rsidR="0093748D" w:rsidRPr="0093748D" w:rsidRDefault="0093748D" w:rsidP="0093748D">
            <w:pPr>
              <w:suppressAutoHyphens w:val="0"/>
              <w:spacing w:before="0" w:after="200" w:line="252" w:lineRule="auto"/>
              <w:textAlignment w:val="auto"/>
              <w:rPr>
                <w:rFonts w:ascii="Drammen" w:hAnsi="Drammen"/>
                <w:kern w:val="2"/>
                <w:sz w:val="20"/>
                <w:lang w:bidi="en-US"/>
              </w:rPr>
            </w:pPr>
            <w:r w:rsidRPr="0093748D">
              <w:rPr>
                <w:rFonts w:ascii="Drammen" w:eastAsia="Calibri" w:hAnsi="Drammen" w:cs="CIDFont+F2"/>
                <w:kern w:val="0"/>
                <w:sz w:val="20"/>
              </w:rPr>
              <w:t>Leverandørens navn</w:t>
            </w:r>
          </w:p>
        </w:tc>
        <w:tc>
          <w:tcPr>
            <w:tcW w:w="0" w:type="auto"/>
          </w:tcPr>
          <w:p w14:paraId="2C01FA5E" w14:textId="77777777" w:rsidR="0093748D" w:rsidRPr="0093748D" w:rsidRDefault="0093748D" w:rsidP="0093748D">
            <w:pPr>
              <w:suppressAutoHyphens w:val="0"/>
              <w:spacing w:before="0" w:after="200" w:line="252" w:lineRule="auto"/>
              <w:textAlignment w:val="auto"/>
              <w:rPr>
                <w:rFonts w:ascii="Drammen" w:hAnsi="Drammen"/>
                <w:kern w:val="2"/>
                <w:sz w:val="20"/>
                <w:lang w:bidi="en-US"/>
              </w:rPr>
            </w:pPr>
          </w:p>
        </w:tc>
        <w:tc>
          <w:tcPr>
            <w:tcW w:w="0" w:type="auto"/>
          </w:tcPr>
          <w:p w14:paraId="62EEB16D" w14:textId="77777777" w:rsidR="0093748D" w:rsidRPr="0093748D" w:rsidRDefault="0093748D" w:rsidP="0093748D">
            <w:pPr>
              <w:suppressAutoHyphens w:val="0"/>
              <w:spacing w:before="0" w:after="200" w:line="252" w:lineRule="auto"/>
              <w:textAlignment w:val="auto"/>
              <w:rPr>
                <w:rFonts w:ascii="Drammen" w:hAnsi="Drammen"/>
                <w:kern w:val="2"/>
                <w:sz w:val="20"/>
                <w:lang w:bidi="en-US"/>
              </w:rPr>
            </w:pPr>
            <w:r w:rsidRPr="0093748D">
              <w:rPr>
                <w:rFonts w:ascii="Drammen" w:hAnsi="Drammen"/>
                <w:kern w:val="2"/>
                <w:sz w:val="20"/>
                <w:lang w:bidi="en-US"/>
              </w:rPr>
              <w:t>Ja</w:t>
            </w:r>
          </w:p>
        </w:tc>
        <w:tc>
          <w:tcPr>
            <w:tcW w:w="0" w:type="auto"/>
          </w:tcPr>
          <w:p w14:paraId="7A199529" w14:textId="77777777" w:rsidR="0093748D" w:rsidRPr="0093748D" w:rsidRDefault="0093748D" w:rsidP="0093748D">
            <w:pPr>
              <w:suppressAutoHyphens w:val="0"/>
              <w:autoSpaceDE w:val="0"/>
              <w:autoSpaceDN w:val="0"/>
              <w:adjustRightInd w:val="0"/>
              <w:spacing w:before="0"/>
              <w:textAlignment w:val="auto"/>
              <w:rPr>
                <w:rFonts w:ascii="Drammen" w:eastAsia="Calibri" w:hAnsi="Drammen" w:cs="CIDFont+F2"/>
                <w:kern w:val="0"/>
                <w:sz w:val="20"/>
                <w:lang w:val="en-GB"/>
              </w:rPr>
            </w:pPr>
            <w:r w:rsidRPr="0093748D">
              <w:rPr>
                <w:rFonts w:ascii="Drammen" w:eastAsia="Calibri" w:hAnsi="Drammen" w:cs="CIDFont+F2"/>
                <w:kern w:val="0"/>
                <w:sz w:val="20"/>
                <w:lang w:val="en-GB"/>
              </w:rPr>
              <w:t>/ Invoice /</w:t>
            </w:r>
          </w:p>
          <w:p w14:paraId="427C3BAF" w14:textId="77777777" w:rsidR="0093748D" w:rsidRPr="0093748D" w:rsidRDefault="0093748D" w:rsidP="0093748D">
            <w:pPr>
              <w:suppressAutoHyphens w:val="0"/>
              <w:autoSpaceDE w:val="0"/>
              <w:autoSpaceDN w:val="0"/>
              <w:adjustRightInd w:val="0"/>
              <w:spacing w:before="0"/>
              <w:textAlignment w:val="auto"/>
              <w:rPr>
                <w:rFonts w:ascii="Drammen" w:eastAsia="Calibri" w:hAnsi="Drammen" w:cs="CIDFont+F2"/>
                <w:kern w:val="0"/>
                <w:sz w:val="20"/>
                <w:lang w:val="en-GB"/>
              </w:rPr>
            </w:pPr>
            <w:proofErr w:type="spellStart"/>
            <w:r w:rsidRPr="0093748D">
              <w:rPr>
                <w:rFonts w:ascii="Drammen" w:eastAsia="Calibri" w:hAnsi="Drammen" w:cs="CIDFont+F2"/>
                <w:kern w:val="0"/>
                <w:sz w:val="20"/>
                <w:lang w:val="en-GB"/>
              </w:rPr>
              <w:t>AccountingSupplierParty</w:t>
            </w:r>
            <w:proofErr w:type="spellEnd"/>
            <w:r w:rsidRPr="0093748D">
              <w:rPr>
                <w:rFonts w:ascii="Drammen" w:eastAsia="Calibri" w:hAnsi="Drammen" w:cs="CIDFont+F2"/>
                <w:kern w:val="0"/>
                <w:sz w:val="20"/>
                <w:lang w:val="en-GB"/>
              </w:rPr>
              <w:t xml:space="preserve"> / Party /</w:t>
            </w:r>
          </w:p>
          <w:p w14:paraId="330A70BB" w14:textId="77777777" w:rsidR="0093748D" w:rsidRPr="0093748D" w:rsidRDefault="0093748D" w:rsidP="0093748D">
            <w:pPr>
              <w:suppressAutoHyphens w:val="0"/>
              <w:spacing w:before="0" w:after="200" w:line="252" w:lineRule="auto"/>
              <w:textAlignment w:val="auto"/>
              <w:rPr>
                <w:rFonts w:ascii="Drammen" w:hAnsi="Drammen"/>
                <w:kern w:val="2"/>
                <w:sz w:val="20"/>
                <w:lang w:val="en-GB" w:bidi="en-US"/>
              </w:rPr>
            </w:pPr>
            <w:proofErr w:type="spellStart"/>
            <w:r w:rsidRPr="0093748D">
              <w:rPr>
                <w:rFonts w:ascii="Drammen" w:eastAsia="Calibri" w:hAnsi="Drammen" w:cs="CIDFont+F2"/>
                <w:kern w:val="0"/>
                <w:sz w:val="20"/>
                <w:lang w:val="en-GB"/>
              </w:rPr>
              <w:t>PartyName</w:t>
            </w:r>
            <w:proofErr w:type="spellEnd"/>
            <w:r w:rsidRPr="0093748D">
              <w:rPr>
                <w:rFonts w:ascii="Drammen" w:eastAsia="Calibri" w:hAnsi="Drammen" w:cs="CIDFont+F2"/>
                <w:kern w:val="0"/>
                <w:sz w:val="20"/>
                <w:lang w:val="en-GB"/>
              </w:rPr>
              <w:t xml:space="preserve"> / Name</w:t>
            </w:r>
          </w:p>
        </w:tc>
      </w:tr>
      <w:tr w:rsidR="0093748D" w:rsidRPr="0093748D" w14:paraId="32DE9624" w14:textId="77777777" w:rsidTr="185FC3F9">
        <w:tc>
          <w:tcPr>
            <w:tcW w:w="0" w:type="auto"/>
          </w:tcPr>
          <w:p w14:paraId="618995E7" w14:textId="77777777" w:rsidR="0093748D" w:rsidRPr="0093748D" w:rsidRDefault="0093748D" w:rsidP="0093748D">
            <w:pPr>
              <w:suppressAutoHyphens w:val="0"/>
              <w:spacing w:before="0" w:after="200" w:line="252" w:lineRule="auto"/>
              <w:textAlignment w:val="auto"/>
              <w:rPr>
                <w:rFonts w:ascii="Drammen" w:hAnsi="Drammen"/>
                <w:kern w:val="2"/>
                <w:sz w:val="20"/>
                <w:lang w:bidi="en-US"/>
              </w:rPr>
            </w:pPr>
            <w:r w:rsidRPr="0093748D">
              <w:rPr>
                <w:rFonts w:ascii="Drammen" w:eastAsia="Calibri" w:hAnsi="Drammen" w:cs="CIDFont+F2"/>
                <w:kern w:val="0"/>
                <w:sz w:val="20"/>
              </w:rPr>
              <w:t>Leverandørens adresse</w:t>
            </w:r>
          </w:p>
        </w:tc>
        <w:tc>
          <w:tcPr>
            <w:tcW w:w="0" w:type="auto"/>
          </w:tcPr>
          <w:p w14:paraId="7648A7D1" w14:textId="77777777" w:rsidR="0093748D" w:rsidRPr="0093748D" w:rsidRDefault="0093748D" w:rsidP="0093748D">
            <w:pPr>
              <w:suppressAutoHyphens w:val="0"/>
              <w:spacing w:before="0" w:after="200" w:line="252" w:lineRule="auto"/>
              <w:textAlignment w:val="auto"/>
              <w:rPr>
                <w:rFonts w:ascii="Drammen" w:hAnsi="Drammen"/>
                <w:kern w:val="2"/>
                <w:sz w:val="20"/>
                <w:lang w:bidi="en-US"/>
              </w:rPr>
            </w:pPr>
          </w:p>
        </w:tc>
        <w:tc>
          <w:tcPr>
            <w:tcW w:w="0" w:type="auto"/>
          </w:tcPr>
          <w:p w14:paraId="5C5AE227" w14:textId="77777777" w:rsidR="0093748D" w:rsidRPr="0093748D" w:rsidRDefault="0093748D" w:rsidP="0093748D">
            <w:pPr>
              <w:suppressAutoHyphens w:val="0"/>
              <w:spacing w:before="0" w:after="200" w:line="252" w:lineRule="auto"/>
              <w:textAlignment w:val="auto"/>
              <w:rPr>
                <w:rFonts w:ascii="Drammen" w:hAnsi="Drammen"/>
                <w:kern w:val="2"/>
                <w:sz w:val="20"/>
                <w:lang w:bidi="en-US"/>
              </w:rPr>
            </w:pPr>
            <w:r w:rsidRPr="0093748D">
              <w:rPr>
                <w:rFonts w:ascii="Drammen" w:hAnsi="Drammen"/>
                <w:kern w:val="2"/>
                <w:sz w:val="20"/>
                <w:lang w:bidi="en-US"/>
              </w:rPr>
              <w:t>Ja</w:t>
            </w:r>
          </w:p>
        </w:tc>
        <w:tc>
          <w:tcPr>
            <w:tcW w:w="0" w:type="auto"/>
          </w:tcPr>
          <w:p w14:paraId="25A2DB4B" w14:textId="77777777" w:rsidR="0093748D" w:rsidRPr="0093748D" w:rsidRDefault="0093748D" w:rsidP="0093748D">
            <w:pPr>
              <w:suppressAutoHyphens w:val="0"/>
              <w:autoSpaceDE w:val="0"/>
              <w:autoSpaceDN w:val="0"/>
              <w:adjustRightInd w:val="0"/>
              <w:spacing w:before="0"/>
              <w:textAlignment w:val="auto"/>
              <w:rPr>
                <w:rFonts w:ascii="Drammen" w:eastAsia="Calibri" w:hAnsi="Drammen" w:cs="CIDFont+F2"/>
                <w:kern w:val="0"/>
                <w:sz w:val="20"/>
              </w:rPr>
            </w:pPr>
            <w:proofErr w:type="spellStart"/>
            <w:r w:rsidRPr="0093748D">
              <w:rPr>
                <w:rFonts w:ascii="Drammen" w:eastAsia="Calibri" w:hAnsi="Drammen" w:cs="CIDFont+F2"/>
                <w:kern w:val="0"/>
                <w:sz w:val="20"/>
              </w:rPr>
              <w:t>Invoice</w:t>
            </w:r>
            <w:proofErr w:type="spellEnd"/>
            <w:r w:rsidRPr="0093748D">
              <w:rPr>
                <w:rFonts w:ascii="Drammen" w:eastAsia="Calibri" w:hAnsi="Drammen" w:cs="CIDFont+F2"/>
                <w:kern w:val="0"/>
                <w:sz w:val="20"/>
              </w:rPr>
              <w:t xml:space="preserve"> / </w:t>
            </w:r>
            <w:proofErr w:type="spellStart"/>
            <w:r w:rsidRPr="0093748D">
              <w:rPr>
                <w:rFonts w:ascii="Drammen" w:eastAsia="Calibri" w:hAnsi="Drammen" w:cs="CIDFont+F2"/>
                <w:kern w:val="0"/>
                <w:sz w:val="20"/>
              </w:rPr>
              <w:t>AccountingSupplierParty</w:t>
            </w:r>
            <w:proofErr w:type="spellEnd"/>
          </w:p>
          <w:p w14:paraId="73C3A003" w14:textId="77777777" w:rsidR="0093748D" w:rsidRPr="0093748D" w:rsidRDefault="0093748D" w:rsidP="0093748D">
            <w:pPr>
              <w:suppressAutoHyphens w:val="0"/>
              <w:spacing w:before="0" w:after="200" w:line="252" w:lineRule="auto"/>
              <w:textAlignment w:val="auto"/>
              <w:rPr>
                <w:rFonts w:ascii="Drammen" w:hAnsi="Drammen"/>
                <w:kern w:val="2"/>
                <w:sz w:val="20"/>
                <w:lang w:bidi="en-US"/>
              </w:rPr>
            </w:pPr>
            <w:r w:rsidRPr="0093748D">
              <w:rPr>
                <w:rFonts w:ascii="Drammen" w:eastAsia="Calibri" w:hAnsi="Drammen" w:cs="CIDFont+F2"/>
                <w:kern w:val="0"/>
                <w:sz w:val="20"/>
              </w:rPr>
              <w:t xml:space="preserve">/ Party / </w:t>
            </w:r>
            <w:proofErr w:type="spellStart"/>
            <w:r w:rsidRPr="0093748D">
              <w:rPr>
                <w:rFonts w:ascii="Drammen" w:eastAsia="Calibri" w:hAnsi="Drammen" w:cs="CIDFont+F2"/>
                <w:kern w:val="0"/>
                <w:sz w:val="20"/>
              </w:rPr>
              <w:t>PostalAddress</w:t>
            </w:r>
            <w:proofErr w:type="spellEnd"/>
          </w:p>
        </w:tc>
      </w:tr>
      <w:tr w:rsidR="0093748D" w:rsidRPr="00655026" w14:paraId="16B70850" w14:textId="77777777" w:rsidTr="185FC3F9">
        <w:tc>
          <w:tcPr>
            <w:tcW w:w="0" w:type="auto"/>
          </w:tcPr>
          <w:p w14:paraId="2032B115" w14:textId="77777777" w:rsidR="0093748D" w:rsidRPr="0093748D" w:rsidRDefault="0093748D" w:rsidP="0093748D">
            <w:pPr>
              <w:suppressAutoHyphens w:val="0"/>
              <w:autoSpaceDE w:val="0"/>
              <w:autoSpaceDN w:val="0"/>
              <w:adjustRightInd w:val="0"/>
              <w:spacing w:before="0"/>
              <w:textAlignment w:val="auto"/>
              <w:rPr>
                <w:rFonts w:ascii="Drammen" w:eastAsia="Calibri" w:hAnsi="Drammen" w:cs="CIDFont+F2"/>
                <w:kern w:val="0"/>
                <w:sz w:val="20"/>
              </w:rPr>
            </w:pPr>
            <w:r w:rsidRPr="0093748D">
              <w:rPr>
                <w:rFonts w:ascii="Drammen" w:eastAsia="Calibri" w:hAnsi="Drammen" w:cs="CIDFont+F2"/>
                <w:kern w:val="0"/>
                <w:sz w:val="20"/>
              </w:rPr>
              <w:t>Leverandørens</w:t>
            </w:r>
          </w:p>
          <w:p w14:paraId="53C0297A" w14:textId="77777777" w:rsidR="0093748D" w:rsidRPr="0093748D" w:rsidRDefault="0093748D" w:rsidP="0093748D">
            <w:pPr>
              <w:suppressAutoHyphens w:val="0"/>
              <w:spacing w:before="0" w:after="200" w:line="252" w:lineRule="auto"/>
              <w:textAlignment w:val="auto"/>
              <w:rPr>
                <w:rFonts w:ascii="Drammen" w:hAnsi="Drammen"/>
                <w:kern w:val="2"/>
                <w:sz w:val="20"/>
                <w:lang w:bidi="en-US"/>
              </w:rPr>
            </w:pPr>
            <w:r w:rsidRPr="0093748D">
              <w:rPr>
                <w:rFonts w:ascii="Drammen" w:eastAsia="Calibri" w:hAnsi="Drammen" w:cs="CIDFont+F2"/>
                <w:kern w:val="0"/>
                <w:sz w:val="20"/>
              </w:rPr>
              <w:t xml:space="preserve">Organisasjonsnummer – med </w:t>
            </w:r>
            <w:proofErr w:type="spellStart"/>
            <w:r w:rsidRPr="0093748D">
              <w:rPr>
                <w:rFonts w:ascii="Drammen" w:eastAsia="Calibri" w:hAnsi="Drammen" w:cs="CIDFont+F2"/>
                <w:kern w:val="0"/>
                <w:sz w:val="20"/>
              </w:rPr>
              <w:t>mva</w:t>
            </w:r>
            <w:proofErr w:type="spellEnd"/>
            <w:r w:rsidRPr="0093748D">
              <w:rPr>
                <w:rFonts w:ascii="Drammen" w:eastAsia="Calibri" w:hAnsi="Drammen" w:cs="CIDFont+F2"/>
                <w:kern w:val="0"/>
                <w:sz w:val="20"/>
              </w:rPr>
              <w:t xml:space="preserve"> hvis </w:t>
            </w:r>
            <w:proofErr w:type="spellStart"/>
            <w:r w:rsidRPr="0093748D">
              <w:rPr>
                <w:rFonts w:ascii="Drammen" w:eastAsia="Calibri" w:hAnsi="Drammen" w:cs="CIDFont+F2"/>
                <w:kern w:val="0"/>
                <w:sz w:val="20"/>
              </w:rPr>
              <w:t>regisrert</w:t>
            </w:r>
            <w:proofErr w:type="spellEnd"/>
          </w:p>
        </w:tc>
        <w:tc>
          <w:tcPr>
            <w:tcW w:w="0" w:type="auto"/>
          </w:tcPr>
          <w:p w14:paraId="0E0405AA" w14:textId="77777777" w:rsidR="0093748D" w:rsidRPr="0093748D" w:rsidRDefault="0093748D" w:rsidP="0093748D">
            <w:pPr>
              <w:suppressAutoHyphens w:val="0"/>
              <w:spacing w:before="0" w:after="200" w:line="252" w:lineRule="auto"/>
              <w:textAlignment w:val="auto"/>
              <w:rPr>
                <w:rFonts w:ascii="Drammen" w:eastAsia="Calibri" w:hAnsi="Drammen" w:cs="CIDFont+F2"/>
                <w:kern w:val="0"/>
                <w:sz w:val="20"/>
              </w:rPr>
            </w:pPr>
            <w:r w:rsidRPr="0093748D">
              <w:rPr>
                <w:rFonts w:ascii="Drammen" w:eastAsia="Calibri" w:hAnsi="Drammen" w:cs="CIDFont+F2"/>
                <w:kern w:val="0"/>
                <w:sz w:val="20"/>
              </w:rPr>
              <w:t>Format NO999999999MVA for norske selgere.</w:t>
            </w:r>
          </w:p>
          <w:p w14:paraId="4B5A0427" w14:textId="77777777" w:rsidR="0093748D" w:rsidRPr="0093748D" w:rsidRDefault="0093748D" w:rsidP="0093748D">
            <w:pPr>
              <w:suppressAutoHyphens w:val="0"/>
              <w:spacing w:before="0" w:after="200" w:line="252" w:lineRule="auto"/>
              <w:textAlignment w:val="auto"/>
              <w:rPr>
                <w:rFonts w:ascii="Drammen" w:hAnsi="Drammen"/>
                <w:kern w:val="2"/>
                <w:sz w:val="20"/>
                <w:lang w:bidi="en-US"/>
              </w:rPr>
            </w:pPr>
            <w:r w:rsidRPr="0093748D">
              <w:rPr>
                <w:rFonts w:ascii="Drammen" w:eastAsia="Calibri" w:hAnsi="Drammen" w:cs="CIDFont+F2"/>
                <w:kern w:val="0"/>
                <w:sz w:val="20"/>
              </w:rPr>
              <w:t>Hvis selger er MVA-registrert selskap (AS/ASA), skal fakturaen vise ordet “Foretaksregisteret”</w:t>
            </w:r>
          </w:p>
        </w:tc>
        <w:tc>
          <w:tcPr>
            <w:tcW w:w="0" w:type="auto"/>
          </w:tcPr>
          <w:p w14:paraId="575E2B40" w14:textId="77777777" w:rsidR="0093748D" w:rsidRPr="0093748D" w:rsidRDefault="0093748D" w:rsidP="0093748D">
            <w:pPr>
              <w:suppressAutoHyphens w:val="0"/>
              <w:spacing w:before="0" w:after="200" w:line="252" w:lineRule="auto"/>
              <w:textAlignment w:val="auto"/>
              <w:rPr>
                <w:rFonts w:ascii="Drammen" w:hAnsi="Drammen"/>
                <w:kern w:val="2"/>
                <w:sz w:val="20"/>
                <w:lang w:bidi="en-US"/>
              </w:rPr>
            </w:pPr>
            <w:r w:rsidRPr="0093748D">
              <w:rPr>
                <w:rFonts w:ascii="Drammen" w:hAnsi="Drammen"/>
                <w:kern w:val="2"/>
                <w:sz w:val="20"/>
                <w:lang w:bidi="en-US"/>
              </w:rPr>
              <w:t>Ja</w:t>
            </w:r>
          </w:p>
        </w:tc>
        <w:tc>
          <w:tcPr>
            <w:tcW w:w="0" w:type="auto"/>
          </w:tcPr>
          <w:p w14:paraId="52AE2358" w14:textId="77777777" w:rsidR="0093748D" w:rsidRPr="0093748D" w:rsidRDefault="0093748D" w:rsidP="0093748D">
            <w:pPr>
              <w:suppressAutoHyphens w:val="0"/>
              <w:autoSpaceDE w:val="0"/>
              <w:autoSpaceDN w:val="0"/>
              <w:adjustRightInd w:val="0"/>
              <w:spacing w:before="0"/>
              <w:textAlignment w:val="auto"/>
              <w:rPr>
                <w:rFonts w:ascii="Drammen" w:eastAsia="Calibri" w:hAnsi="Drammen" w:cs="CIDFont+F2"/>
                <w:kern w:val="0"/>
                <w:sz w:val="20"/>
                <w:lang w:val="en-GB"/>
              </w:rPr>
            </w:pPr>
            <w:r w:rsidRPr="0093748D">
              <w:rPr>
                <w:rFonts w:ascii="Drammen" w:eastAsia="Calibri" w:hAnsi="Drammen" w:cs="CIDFont+F2"/>
                <w:kern w:val="0"/>
                <w:sz w:val="20"/>
                <w:lang w:val="en-GB"/>
              </w:rPr>
              <w:t xml:space="preserve">Invoice / </w:t>
            </w:r>
            <w:proofErr w:type="spellStart"/>
            <w:r w:rsidRPr="0093748D">
              <w:rPr>
                <w:rFonts w:ascii="Drammen" w:eastAsia="Calibri" w:hAnsi="Drammen" w:cs="CIDFont+F2"/>
                <w:kern w:val="0"/>
                <w:sz w:val="20"/>
                <w:lang w:val="en-GB"/>
              </w:rPr>
              <w:t>AccountingSupplierParty</w:t>
            </w:r>
            <w:proofErr w:type="spellEnd"/>
          </w:p>
          <w:p w14:paraId="7D8ED2CA" w14:textId="77777777" w:rsidR="0093748D" w:rsidRPr="0093748D" w:rsidRDefault="0093748D" w:rsidP="0093748D">
            <w:pPr>
              <w:suppressAutoHyphens w:val="0"/>
              <w:autoSpaceDE w:val="0"/>
              <w:autoSpaceDN w:val="0"/>
              <w:adjustRightInd w:val="0"/>
              <w:spacing w:before="0"/>
              <w:textAlignment w:val="auto"/>
              <w:rPr>
                <w:rFonts w:ascii="Drammen" w:eastAsia="Calibri" w:hAnsi="Drammen" w:cs="CIDFont+F2"/>
                <w:kern w:val="0"/>
                <w:sz w:val="20"/>
                <w:lang w:val="en-GB"/>
              </w:rPr>
            </w:pPr>
            <w:r w:rsidRPr="0093748D">
              <w:rPr>
                <w:rFonts w:ascii="Drammen" w:eastAsia="Calibri" w:hAnsi="Drammen" w:cs="CIDFont+F2"/>
                <w:kern w:val="0"/>
                <w:sz w:val="20"/>
                <w:lang w:val="en-GB"/>
              </w:rPr>
              <w:t xml:space="preserve">/ Party / </w:t>
            </w:r>
            <w:proofErr w:type="spellStart"/>
            <w:r w:rsidRPr="0093748D">
              <w:rPr>
                <w:rFonts w:ascii="Drammen" w:eastAsia="Calibri" w:hAnsi="Drammen" w:cs="CIDFont+F2"/>
                <w:kern w:val="0"/>
                <w:sz w:val="20"/>
                <w:lang w:val="en-GB"/>
              </w:rPr>
              <w:t>PartyLegalEntity</w:t>
            </w:r>
            <w:proofErr w:type="spellEnd"/>
            <w:r w:rsidRPr="0093748D">
              <w:rPr>
                <w:rFonts w:ascii="Drammen" w:eastAsia="Calibri" w:hAnsi="Drammen" w:cs="CIDFont+F2"/>
                <w:kern w:val="0"/>
                <w:sz w:val="20"/>
                <w:lang w:val="en-GB"/>
              </w:rPr>
              <w:t xml:space="preserve"> /</w:t>
            </w:r>
          </w:p>
          <w:p w14:paraId="6B3977D5" w14:textId="77777777" w:rsidR="0093748D" w:rsidRPr="0093748D" w:rsidRDefault="0093748D" w:rsidP="0093748D">
            <w:pPr>
              <w:suppressAutoHyphens w:val="0"/>
              <w:spacing w:before="0" w:after="200" w:line="252" w:lineRule="auto"/>
              <w:textAlignment w:val="auto"/>
              <w:rPr>
                <w:rFonts w:ascii="Drammen" w:hAnsi="Drammen"/>
                <w:kern w:val="2"/>
                <w:sz w:val="20"/>
                <w:lang w:val="en-GB" w:bidi="en-US"/>
              </w:rPr>
            </w:pPr>
            <w:proofErr w:type="spellStart"/>
            <w:r w:rsidRPr="0093748D">
              <w:rPr>
                <w:rFonts w:ascii="Drammen" w:eastAsia="Calibri" w:hAnsi="Drammen" w:cs="CIDFont+F2"/>
                <w:kern w:val="0"/>
                <w:sz w:val="20"/>
                <w:lang w:val="en-GB"/>
              </w:rPr>
              <w:t>CompanyID</w:t>
            </w:r>
            <w:proofErr w:type="spellEnd"/>
          </w:p>
        </w:tc>
      </w:tr>
      <w:tr w:rsidR="0093748D" w:rsidRPr="0093748D" w14:paraId="69B90DB8" w14:textId="77777777" w:rsidTr="185FC3F9">
        <w:tc>
          <w:tcPr>
            <w:tcW w:w="0" w:type="auto"/>
          </w:tcPr>
          <w:p w14:paraId="06C6A821" w14:textId="77777777" w:rsidR="0093748D" w:rsidRPr="0093748D" w:rsidRDefault="0093748D" w:rsidP="0093748D">
            <w:pPr>
              <w:suppressAutoHyphens w:val="0"/>
              <w:autoSpaceDE w:val="0"/>
              <w:autoSpaceDN w:val="0"/>
              <w:adjustRightInd w:val="0"/>
              <w:spacing w:before="0"/>
              <w:textAlignment w:val="auto"/>
              <w:rPr>
                <w:rFonts w:ascii="Drammen" w:eastAsia="Calibri" w:hAnsi="Drammen" w:cs="CIDFont+F2"/>
                <w:kern w:val="0"/>
                <w:sz w:val="20"/>
              </w:rPr>
            </w:pPr>
            <w:r w:rsidRPr="0093748D">
              <w:rPr>
                <w:rFonts w:ascii="Drammen" w:eastAsia="Calibri" w:hAnsi="Drammen" w:cs="CIDFont+F2"/>
                <w:kern w:val="0"/>
                <w:sz w:val="20"/>
              </w:rPr>
              <w:t>Leverandørens</w:t>
            </w:r>
          </w:p>
          <w:p w14:paraId="0E2C9CE9" w14:textId="77777777" w:rsidR="0093748D" w:rsidRPr="0093748D" w:rsidRDefault="0093748D" w:rsidP="0093748D">
            <w:pPr>
              <w:suppressAutoHyphens w:val="0"/>
              <w:spacing w:before="0" w:after="200" w:line="252" w:lineRule="auto"/>
              <w:textAlignment w:val="auto"/>
              <w:rPr>
                <w:rFonts w:ascii="Drammen" w:hAnsi="Drammen"/>
                <w:kern w:val="2"/>
                <w:sz w:val="20"/>
                <w:lang w:bidi="en-US"/>
              </w:rPr>
            </w:pPr>
            <w:r w:rsidRPr="0093748D">
              <w:rPr>
                <w:rFonts w:ascii="Drammen" w:eastAsia="Calibri" w:hAnsi="Drammen" w:cs="CIDFont+F2"/>
                <w:kern w:val="0"/>
                <w:sz w:val="20"/>
              </w:rPr>
              <w:t>bankkontonummer</w:t>
            </w:r>
          </w:p>
        </w:tc>
        <w:tc>
          <w:tcPr>
            <w:tcW w:w="0" w:type="auto"/>
          </w:tcPr>
          <w:p w14:paraId="608C3C7B" w14:textId="77777777" w:rsidR="0093748D" w:rsidRPr="0093748D" w:rsidRDefault="0093748D" w:rsidP="0093748D">
            <w:pPr>
              <w:suppressAutoHyphens w:val="0"/>
              <w:spacing w:before="0" w:after="200" w:line="252" w:lineRule="auto"/>
              <w:textAlignment w:val="auto"/>
              <w:rPr>
                <w:rFonts w:ascii="Drammen" w:hAnsi="Drammen"/>
                <w:kern w:val="2"/>
                <w:sz w:val="20"/>
                <w:lang w:bidi="en-US"/>
              </w:rPr>
            </w:pPr>
          </w:p>
        </w:tc>
        <w:tc>
          <w:tcPr>
            <w:tcW w:w="0" w:type="auto"/>
          </w:tcPr>
          <w:p w14:paraId="7EF93078" w14:textId="77777777" w:rsidR="0093748D" w:rsidRPr="0093748D" w:rsidRDefault="0093748D" w:rsidP="0093748D">
            <w:pPr>
              <w:suppressAutoHyphens w:val="0"/>
              <w:spacing w:before="0" w:after="200" w:line="252" w:lineRule="auto"/>
              <w:textAlignment w:val="auto"/>
              <w:rPr>
                <w:rFonts w:ascii="Drammen" w:hAnsi="Drammen"/>
                <w:kern w:val="2"/>
                <w:sz w:val="20"/>
                <w:lang w:bidi="en-US"/>
              </w:rPr>
            </w:pPr>
            <w:r w:rsidRPr="0093748D">
              <w:rPr>
                <w:rFonts w:ascii="Drammen" w:hAnsi="Drammen"/>
                <w:kern w:val="2"/>
                <w:sz w:val="20"/>
                <w:lang w:bidi="en-US"/>
              </w:rPr>
              <w:t>Ja</w:t>
            </w:r>
          </w:p>
        </w:tc>
        <w:tc>
          <w:tcPr>
            <w:tcW w:w="0" w:type="auto"/>
          </w:tcPr>
          <w:p w14:paraId="38C55A1D" w14:textId="77777777" w:rsidR="0093748D" w:rsidRPr="0093748D" w:rsidRDefault="0093748D" w:rsidP="0093748D">
            <w:pPr>
              <w:suppressAutoHyphens w:val="0"/>
              <w:autoSpaceDE w:val="0"/>
              <w:autoSpaceDN w:val="0"/>
              <w:adjustRightInd w:val="0"/>
              <w:spacing w:before="0"/>
              <w:textAlignment w:val="auto"/>
              <w:rPr>
                <w:rFonts w:ascii="Drammen" w:eastAsia="Calibri" w:hAnsi="Drammen" w:cs="CIDFont+F2"/>
                <w:kern w:val="0"/>
                <w:sz w:val="20"/>
              </w:rPr>
            </w:pPr>
            <w:proofErr w:type="spellStart"/>
            <w:r w:rsidRPr="0093748D">
              <w:rPr>
                <w:rFonts w:ascii="Drammen" w:eastAsia="Calibri" w:hAnsi="Drammen" w:cs="CIDFont+F2"/>
                <w:kern w:val="0"/>
                <w:sz w:val="20"/>
              </w:rPr>
              <w:t>Invoice</w:t>
            </w:r>
            <w:proofErr w:type="spellEnd"/>
            <w:r w:rsidRPr="0093748D">
              <w:rPr>
                <w:rFonts w:ascii="Drammen" w:eastAsia="Calibri" w:hAnsi="Drammen" w:cs="CIDFont+F2"/>
                <w:kern w:val="0"/>
                <w:sz w:val="20"/>
              </w:rPr>
              <w:t xml:space="preserve"> / </w:t>
            </w:r>
            <w:proofErr w:type="spellStart"/>
            <w:r w:rsidRPr="0093748D">
              <w:rPr>
                <w:rFonts w:ascii="Drammen" w:eastAsia="Calibri" w:hAnsi="Drammen" w:cs="CIDFont+F2"/>
                <w:kern w:val="0"/>
                <w:sz w:val="20"/>
              </w:rPr>
              <w:t>PaymentMeans</w:t>
            </w:r>
            <w:proofErr w:type="spellEnd"/>
            <w:r w:rsidRPr="0093748D">
              <w:rPr>
                <w:rFonts w:ascii="Drammen" w:eastAsia="Calibri" w:hAnsi="Drammen" w:cs="CIDFont+F2"/>
                <w:kern w:val="0"/>
                <w:sz w:val="20"/>
              </w:rPr>
              <w:t xml:space="preserve"> /</w:t>
            </w:r>
          </w:p>
          <w:p w14:paraId="061EE162" w14:textId="77777777" w:rsidR="0093748D" w:rsidRPr="0093748D" w:rsidRDefault="0093748D" w:rsidP="0093748D">
            <w:pPr>
              <w:suppressAutoHyphens w:val="0"/>
              <w:spacing w:before="0" w:after="200" w:line="252" w:lineRule="auto"/>
              <w:textAlignment w:val="auto"/>
              <w:rPr>
                <w:rFonts w:ascii="Drammen" w:hAnsi="Drammen"/>
                <w:kern w:val="2"/>
                <w:sz w:val="20"/>
                <w:lang w:bidi="en-US"/>
              </w:rPr>
            </w:pPr>
            <w:proofErr w:type="spellStart"/>
            <w:r w:rsidRPr="0093748D">
              <w:rPr>
                <w:rFonts w:ascii="Drammen" w:eastAsia="Calibri" w:hAnsi="Drammen" w:cs="CIDFont+F2"/>
                <w:kern w:val="0"/>
                <w:sz w:val="20"/>
              </w:rPr>
              <w:t>PayeeFinancialAccount</w:t>
            </w:r>
            <w:proofErr w:type="spellEnd"/>
            <w:r w:rsidRPr="0093748D">
              <w:rPr>
                <w:rFonts w:ascii="Drammen" w:eastAsia="Calibri" w:hAnsi="Drammen" w:cs="CIDFont+F2"/>
                <w:kern w:val="0"/>
                <w:sz w:val="20"/>
              </w:rPr>
              <w:t xml:space="preserve"> / ID</w:t>
            </w:r>
          </w:p>
        </w:tc>
      </w:tr>
      <w:tr w:rsidR="0093748D" w:rsidRPr="00655026" w14:paraId="7AF2DF0C" w14:textId="77777777" w:rsidTr="185FC3F9">
        <w:tc>
          <w:tcPr>
            <w:tcW w:w="0" w:type="auto"/>
          </w:tcPr>
          <w:p w14:paraId="7B50309E" w14:textId="77777777" w:rsidR="0093748D" w:rsidRPr="0093748D" w:rsidRDefault="0093748D" w:rsidP="0093748D">
            <w:pPr>
              <w:suppressAutoHyphens w:val="0"/>
              <w:spacing w:before="0" w:after="200" w:line="252" w:lineRule="auto"/>
              <w:textAlignment w:val="auto"/>
              <w:rPr>
                <w:rFonts w:ascii="Drammen" w:hAnsi="Drammen"/>
                <w:kern w:val="2"/>
                <w:sz w:val="20"/>
                <w:lang w:bidi="en-US"/>
              </w:rPr>
            </w:pPr>
            <w:r w:rsidRPr="0093748D">
              <w:rPr>
                <w:rFonts w:ascii="Drammen" w:eastAsia="Calibri" w:hAnsi="Drammen" w:cs="CIDFont+F2"/>
                <w:kern w:val="0"/>
                <w:sz w:val="20"/>
              </w:rPr>
              <w:t xml:space="preserve">Leverandørens </w:t>
            </w:r>
            <w:r w:rsidRPr="0093748D">
              <w:rPr>
                <w:rFonts w:ascii="Drammen" w:eastAsia="Calibri" w:hAnsi="Drammen" w:cs="CIDFont+F2"/>
                <w:b/>
                <w:bCs/>
                <w:kern w:val="0"/>
                <w:sz w:val="20"/>
              </w:rPr>
              <w:t>IBAN og SWIFT/BIC</w:t>
            </w:r>
            <w:r w:rsidRPr="0093748D">
              <w:rPr>
                <w:rFonts w:ascii="Drammen" w:eastAsia="Calibri" w:hAnsi="Drammen" w:cs="CIDFont+F2"/>
                <w:kern w:val="0"/>
                <w:sz w:val="20"/>
              </w:rPr>
              <w:t xml:space="preserve"> – ved utenlandsk bankkonto</w:t>
            </w:r>
          </w:p>
        </w:tc>
        <w:tc>
          <w:tcPr>
            <w:tcW w:w="0" w:type="auto"/>
          </w:tcPr>
          <w:p w14:paraId="4E66295D" w14:textId="77777777" w:rsidR="0093748D" w:rsidRPr="0093748D" w:rsidRDefault="0093748D" w:rsidP="0093748D">
            <w:pPr>
              <w:suppressAutoHyphens w:val="0"/>
              <w:autoSpaceDE w:val="0"/>
              <w:autoSpaceDN w:val="0"/>
              <w:adjustRightInd w:val="0"/>
              <w:spacing w:before="0"/>
              <w:textAlignment w:val="auto"/>
              <w:rPr>
                <w:rFonts w:ascii="Drammen" w:eastAsia="Calibri" w:hAnsi="Drammen" w:cs="CIDFont+F2"/>
                <w:kern w:val="0"/>
                <w:sz w:val="20"/>
              </w:rPr>
            </w:pPr>
            <w:r w:rsidRPr="0093748D">
              <w:rPr>
                <w:rFonts w:ascii="Drammen" w:eastAsia="Calibri" w:hAnsi="Drammen" w:cs="CIDFont+F2"/>
                <w:kern w:val="0"/>
                <w:sz w:val="20"/>
              </w:rPr>
              <w:t>Leverandører som ikke fakturerer fra et norsk</w:t>
            </w:r>
          </w:p>
          <w:p w14:paraId="404DBA50" w14:textId="77777777" w:rsidR="0093748D" w:rsidRPr="0093748D" w:rsidRDefault="0093748D" w:rsidP="0093748D">
            <w:pPr>
              <w:suppressAutoHyphens w:val="0"/>
              <w:spacing w:before="0" w:after="200" w:line="252" w:lineRule="auto"/>
              <w:textAlignment w:val="auto"/>
              <w:rPr>
                <w:rFonts w:ascii="Drammen" w:eastAsia="Calibri" w:hAnsi="Drammen" w:cs="CIDFont+F2"/>
                <w:kern w:val="0"/>
                <w:sz w:val="20"/>
              </w:rPr>
            </w:pPr>
            <w:r w:rsidRPr="0093748D">
              <w:rPr>
                <w:rFonts w:ascii="Drammen" w:eastAsia="Calibri" w:hAnsi="Drammen" w:cs="CIDFont+F2"/>
                <w:kern w:val="0"/>
                <w:sz w:val="20"/>
              </w:rPr>
              <w:t>org.nr.</w:t>
            </w:r>
          </w:p>
          <w:p w14:paraId="00F16DA0" w14:textId="77777777" w:rsidR="0093748D" w:rsidRPr="0093748D" w:rsidRDefault="0093748D" w:rsidP="0093748D">
            <w:pPr>
              <w:suppressAutoHyphens w:val="0"/>
              <w:spacing w:before="0" w:after="200" w:line="252" w:lineRule="auto"/>
              <w:textAlignment w:val="auto"/>
              <w:rPr>
                <w:rFonts w:ascii="Drammen" w:hAnsi="Drammen"/>
                <w:kern w:val="2"/>
                <w:sz w:val="20"/>
                <w:lang w:bidi="en-US"/>
              </w:rPr>
            </w:pPr>
            <w:r w:rsidRPr="0093748D">
              <w:rPr>
                <w:rFonts w:ascii="Drammen" w:eastAsia="Calibri" w:hAnsi="Drammen" w:cs="CIDFont+F2"/>
                <w:kern w:val="0"/>
                <w:sz w:val="20"/>
              </w:rPr>
              <w:t xml:space="preserve">Felt støtter IBAN/BIC; </w:t>
            </w:r>
            <w:r w:rsidRPr="0093748D">
              <w:rPr>
                <w:rFonts w:ascii="Drammen" w:eastAsia="Calibri" w:hAnsi="Drammen" w:cs="CIDFont+F2"/>
                <w:kern w:val="0"/>
                <w:sz w:val="20"/>
              </w:rPr>
              <w:lastRenderedPageBreak/>
              <w:t>krav varierer per land (Norge: IBAN/BIC ved utenlandsk konto).</w:t>
            </w:r>
          </w:p>
        </w:tc>
        <w:tc>
          <w:tcPr>
            <w:tcW w:w="0" w:type="auto"/>
          </w:tcPr>
          <w:p w14:paraId="49074F71" w14:textId="77777777" w:rsidR="0093748D" w:rsidRPr="0093748D" w:rsidRDefault="0093748D" w:rsidP="0093748D">
            <w:pPr>
              <w:suppressAutoHyphens w:val="0"/>
              <w:spacing w:before="0" w:after="200" w:line="252" w:lineRule="auto"/>
              <w:textAlignment w:val="auto"/>
              <w:rPr>
                <w:rFonts w:ascii="Drammen" w:hAnsi="Drammen"/>
                <w:kern w:val="2"/>
                <w:sz w:val="20"/>
                <w:lang w:bidi="en-US"/>
              </w:rPr>
            </w:pPr>
            <w:r w:rsidRPr="0093748D">
              <w:rPr>
                <w:rFonts w:ascii="Drammen" w:hAnsi="Drammen"/>
                <w:kern w:val="2"/>
                <w:sz w:val="20"/>
                <w:lang w:bidi="en-US"/>
              </w:rPr>
              <w:lastRenderedPageBreak/>
              <w:t>Hvis relevant</w:t>
            </w:r>
          </w:p>
        </w:tc>
        <w:tc>
          <w:tcPr>
            <w:tcW w:w="0" w:type="auto"/>
          </w:tcPr>
          <w:p w14:paraId="387F845C" w14:textId="77777777" w:rsidR="0093748D" w:rsidRPr="0093748D" w:rsidRDefault="0093748D" w:rsidP="0093748D">
            <w:pPr>
              <w:suppressAutoHyphens w:val="0"/>
              <w:autoSpaceDE w:val="0"/>
              <w:autoSpaceDN w:val="0"/>
              <w:adjustRightInd w:val="0"/>
              <w:spacing w:before="0"/>
              <w:textAlignment w:val="auto"/>
              <w:rPr>
                <w:rFonts w:ascii="Drammen" w:eastAsia="Calibri" w:hAnsi="Drammen" w:cs="CIDFont+F2"/>
                <w:kern w:val="0"/>
                <w:sz w:val="20"/>
                <w:lang w:val="en-GB"/>
              </w:rPr>
            </w:pPr>
            <w:r w:rsidRPr="0093748D">
              <w:rPr>
                <w:rFonts w:ascii="Drammen" w:eastAsia="Calibri" w:hAnsi="Drammen" w:cs="CIDFont+F2"/>
                <w:kern w:val="0"/>
                <w:sz w:val="20"/>
                <w:lang w:val="en-GB"/>
              </w:rPr>
              <w:t xml:space="preserve">Invoice / </w:t>
            </w:r>
            <w:proofErr w:type="spellStart"/>
            <w:r w:rsidRPr="0093748D">
              <w:rPr>
                <w:rFonts w:ascii="Drammen" w:eastAsia="Calibri" w:hAnsi="Drammen" w:cs="CIDFont+F2"/>
                <w:kern w:val="0"/>
                <w:sz w:val="20"/>
                <w:lang w:val="en-GB"/>
              </w:rPr>
              <w:t>PaymentMeans</w:t>
            </w:r>
            <w:proofErr w:type="spellEnd"/>
            <w:r w:rsidRPr="0093748D">
              <w:rPr>
                <w:rFonts w:ascii="Drammen" w:eastAsia="Calibri" w:hAnsi="Drammen" w:cs="CIDFont+F2"/>
                <w:kern w:val="0"/>
                <w:sz w:val="20"/>
                <w:lang w:val="en-GB"/>
              </w:rPr>
              <w:t xml:space="preserve"> /</w:t>
            </w:r>
          </w:p>
          <w:p w14:paraId="0F05885A" w14:textId="77777777" w:rsidR="0093748D" w:rsidRPr="0093748D" w:rsidRDefault="0093748D" w:rsidP="0093748D">
            <w:pPr>
              <w:suppressAutoHyphens w:val="0"/>
              <w:autoSpaceDE w:val="0"/>
              <w:autoSpaceDN w:val="0"/>
              <w:adjustRightInd w:val="0"/>
              <w:spacing w:before="0"/>
              <w:textAlignment w:val="auto"/>
              <w:rPr>
                <w:rFonts w:ascii="Drammen" w:eastAsia="Calibri" w:hAnsi="Drammen" w:cs="CIDFont+F2"/>
                <w:kern w:val="0"/>
                <w:sz w:val="20"/>
                <w:lang w:val="en-GB"/>
              </w:rPr>
            </w:pPr>
            <w:proofErr w:type="spellStart"/>
            <w:r w:rsidRPr="0093748D">
              <w:rPr>
                <w:rFonts w:ascii="Drammen" w:eastAsia="Calibri" w:hAnsi="Drammen" w:cs="CIDFont+F2"/>
                <w:kern w:val="0"/>
                <w:sz w:val="20"/>
                <w:lang w:val="en-GB"/>
              </w:rPr>
              <w:t>PayeeFinancialAccount</w:t>
            </w:r>
            <w:proofErr w:type="spellEnd"/>
            <w:r w:rsidRPr="0093748D">
              <w:rPr>
                <w:rFonts w:ascii="Drammen" w:eastAsia="Calibri" w:hAnsi="Drammen" w:cs="CIDFont+F2"/>
                <w:kern w:val="0"/>
                <w:sz w:val="20"/>
                <w:lang w:val="en-GB"/>
              </w:rPr>
              <w:t xml:space="preserve"> /</w:t>
            </w:r>
          </w:p>
          <w:p w14:paraId="624CB0BF" w14:textId="77777777" w:rsidR="0093748D" w:rsidRPr="0093748D" w:rsidRDefault="0093748D" w:rsidP="0093748D">
            <w:pPr>
              <w:suppressAutoHyphens w:val="0"/>
              <w:autoSpaceDE w:val="0"/>
              <w:autoSpaceDN w:val="0"/>
              <w:adjustRightInd w:val="0"/>
              <w:spacing w:before="0"/>
              <w:textAlignment w:val="auto"/>
              <w:rPr>
                <w:rFonts w:ascii="Drammen" w:eastAsia="Calibri" w:hAnsi="Drammen" w:cs="CIDFont+F2"/>
                <w:kern w:val="0"/>
                <w:sz w:val="20"/>
                <w:lang w:val="en-GB"/>
              </w:rPr>
            </w:pPr>
            <w:proofErr w:type="spellStart"/>
            <w:r w:rsidRPr="0093748D">
              <w:rPr>
                <w:rFonts w:ascii="Drammen" w:eastAsia="Calibri" w:hAnsi="Drammen" w:cs="CIDFont+F2"/>
                <w:kern w:val="0"/>
                <w:sz w:val="20"/>
                <w:lang w:val="en-GB"/>
              </w:rPr>
              <w:t>FinancialInstitution</w:t>
            </w:r>
            <w:proofErr w:type="spellEnd"/>
            <w:r w:rsidRPr="0093748D">
              <w:rPr>
                <w:rFonts w:ascii="Drammen" w:eastAsia="Calibri" w:hAnsi="Drammen" w:cs="CIDFont+F2"/>
                <w:kern w:val="0"/>
                <w:sz w:val="20"/>
                <w:lang w:val="en-GB"/>
              </w:rPr>
              <w:t xml:space="preserve"> /</w:t>
            </w:r>
          </w:p>
          <w:p w14:paraId="3325773D" w14:textId="77777777" w:rsidR="0093748D" w:rsidRPr="0093748D" w:rsidRDefault="0093748D" w:rsidP="0093748D">
            <w:pPr>
              <w:suppressAutoHyphens w:val="0"/>
              <w:spacing w:before="0" w:after="200" w:line="252" w:lineRule="auto"/>
              <w:textAlignment w:val="auto"/>
              <w:rPr>
                <w:rFonts w:ascii="Drammen" w:eastAsia="Calibri" w:hAnsi="Drammen" w:cs="CIDFont+F2"/>
                <w:kern w:val="0"/>
                <w:sz w:val="20"/>
                <w:lang w:val="en-GB"/>
              </w:rPr>
            </w:pPr>
            <w:r w:rsidRPr="0093748D">
              <w:rPr>
                <w:rFonts w:ascii="Drammen" w:eastAsia="Calibri" w:hAnsi="Drammen" w:cs="CIDFont+F2"/>
                <w:kern w:val="0"/>
                <w:sz w:val="20"/>
                <w:lang w:val="en-GB"/>
              </w:rPr>
              <w:t>ID[@schemeID="BIC"]</w:t>
            </w:r>
          </w:p>
          <w:p w14:paraId="3F5C2F8F" w14:textId="77777777" w:rsidR="0093748D" w:rsidRPr="0093748D" w:rsidRDefault="0093748D" w:rsidP="0093748D">
            <w:pPr>
              <w:suppressAutoHyphens w:val="0"/>
              <w:autoSpaceDE w:val="0"/>
              <w:autoSpaceDN w:val="0"/>
              <w:adjustRightInd w:val="0"/>
              <w:spacing w:before="0"/>
              <w:textAlignment w:val="auto"/>
              <w:rPr>
                <w:rFonts w:ascii="Drammen" w:eastAsia="Calibri" w:hAnsi="Drammen" w:cs="CIDFont+F2"/>
                <w:kern w:val="0"/>
                <w:sz w:val="20"/>
                <w:lang w:val="en-GB"/>
              </w:rPr>
            </w:pPr>
            <w:r w:rsidRPr="0093748D">
              <w:rPr>
                <w:rFonts w:ascii="Drammen" w:eastAsia="Calibri" w:hAnsi="Drammen" w:cs="CIDFont+F2"/>
                <w:kern w:val="0"/>
                <w:sz w:val="20"/>
                <w:lang w:val="en-GB"/>
              </w:rPr>
              <w:t xml:space="preserve">Invoice / </w:t>
            </w:r>
            <w:proofErr w:type="spellStart"/>
            <w:r w:rsidRPr="0093748D">
              <w:rPr>
                <w:rFonts w:ascii="Drammen" w:eastAsia="Calibri" w:hAnsi="Drammen" w:cs="CIDFont+F2"/>
                <w:kern w:val="0"/>
                <w:sz w:val="20"/>
                <w:lang w:val="en-GB"/>
              </w:rPr>
              <w:t>PaymentMeans</w:t>
            </w:r>
            <w:proofErr w:type="spellEnd"/>
            <w:r w:rsidRPr="0093748D">
              <w:rPr>
                <w:rFonts w:ascii="Drammen" w:eastAsia="Calibri" w:hAnsi="Drammen" w:cs="CIDFont+F2"/>
                <w:kern w:val="0"/>
                <w:sz w:val="20"/>
                <w:lang w:val="en-GB"/>
              </w:rPr>
              <w:t xml:space="preserve"> /</w:t>
            </w:r>
          </w:p>
          <w:p w14:paraId="4E9956F7" w14:textId="77777777" w:rsidR="0093748D" w:rsidRPr="0093748D" w:rsidRDefault="0093748D" w:rsidP="0093748D">
            <w:pPr>
              <w:suppressAutoHyphens w:val="0"/>
              <w:autoSpaceDE w:val="0"/>
              <w:autoSpaceDN w:val="0"/>
              <w:adjustRightInd w:val="0"/>
              <w:spacing w:before="0"/>
              <w:textAlignment w:val="auto"/>
              <w:rPr>
                <w:rFonts w:ascii="Drammen" w:eastAsia="Calibri" w:hAnsi="Drammen" w:cs="CIDFont+F2"/>
                <w:kern w:val="0"/>
                <w:sz w:val="20"/>
                <w:lang w:val="en-GB"/>
              </w:rPr>
            </w:pPr>
            <w:proofErr w:type="spellStart"/>
            <w:r w:rsidRPr="0093748D">
              <w:rPr>
                <w:rFonts w:ascii="Drammen" w:eastAsia="Calibri" w:hAnsi="Drammen" w:cs="CIDFont+F2"/>
                <w:kern w:val="0"/>
                <w:sz w:val="20"/>
                <w:lang w:val="en-GB"/>
              </w:rPr>
              <w:t>PayeeFinancialAccount</w:t>
            </w:r>
            <w:proofErr w:type="spellEnd"/>
            <w:r w:rsidRPr="0093748D">
              <w:rPr>
                <w:rFonts w:ascii="Drammen" w:eastAsia="Calibri" w:hAnsi="Drammen" w:cs="CIDFont+F2"/>
                <w:kern w:val="0"/>
                <w:sz w:val="20"/>
                <w:lang w:val="en-GB"/>
              </w:rPr>
              <w:t xml:space="preserve"> /</w:t>
            </w:r>
          </w:p>
          <w:p w14:paraId="6BAA2FA6" w14:textId="77777777" w:rsidR="0093748D" w:rsidRPr="0093748D" w:rsidRDefault="0093748D" w:rsidP="0093748D">
            <w:pPr>
              <w:suppressAutoHyphens w:val="0"/>
              <w:spacing w:before="0" w:after="200" w:line="252" w:lineRule="auto"/>
              <w:textAlignment w:val="auto"/>
              <w:rPr>
                <w:rFonts w:ascii="Drammen" w:hAnsi="Drammen"/>
                <w:kern w:val="2"/>
                <w:sz w:val="20"/>
                <w:lang w:val="en-GB" w:bidi="en-US"/>
              </w:rPr>
            </w:pPr>
            <w:r w:rsidRPr="0093748D">
              <w:rPr>
                <w:rFonts w:ascii="Drammen" w:eastAsia="Calibri" w:hAnsi="Drammen" w:cs="CIDFont+F2"/>
                <w:kern w:val="0"/>
                <w:sz w:val="20"/>
                <w:lang w:val="en-GB"/>
              </w:rPr>
              <w:lastRenderedPageBreak/>
              <w:t>ID[@schemeID='IBAN']</w:t>
            </w:r>
          </w:p>
        </w:tc>
      </w:tr>
      <w:tr w:rsidR="0093748D" w:rsidRPr="0093748D" w14:paraId="7AF781D6" w14:textId="77777777" w:rsidTr="185FC3F9">
        <w:tc>
          <w:tcPr>
            <w:tcW w:w="0" w:type="auto"/>
          </w:tcPr>
          <w:p w14:paraId="5263D75A" w14:textId="77777777" w:rsidR="0093748D" w:rsidRPr="0093748D" w:rsidRDefault="0093748D" w:rsidP="0093748D">
            <w:pPr>
              <w:suppressAutoHyphens w:val="0"/>
              <w:spacing w:before="0" w:after="200" w:line="252" w:lineRule="auto"/>
              <w:textAlignment w:val="auto"/>
              <w:rPr>
                <w:rFonts w:ascii="Drammen" w:hAnsi="Drammen"/>
                <w:kern w:val="2"/>
                <w:sz w:val="20"/>
                <w:lang w:bidi="en-US"/>
              </w:rPr>
            </w:pPr>
            <w:r w:rsidRPr="0093748D">
              <w:rPr>
                <w:rFonts w:ascii="Drammen" w:eastAsia="Calibri" w:hAnsi="Drammen" w:cs="CIDFont+F2"/>
                <w:kern w:val="0"/>
                <w:sz w:val="20"/>
              </w:rPr>
              <w:lastRenderedPageBreak/>
              <w:t>KID-nummer</w:t>
            </w:r>
          </w:p>
        </w:tc>
        <w:tc>
          <w:tcPr>
            <w:tcW w:w="0" w:type="auto"/>
          </w:tcPr>
          <w:p w14:paraId="5B498B9C" w14:textId="77777777" w:rsidR="0093748D" w:rsidRPr="0093748D" w:rsidRDefault="0093748D" w:rsidP="0093748D">
            <w:pPr>
              <w:suppressAutoHyphens w:val="0"/>
              <w:spacing w:before="0" w:after="200" w:line="252" w:lineRule="auto"/>
              <w:textAlignment w:val="auto"/>
              <w:rPr>
                <w:rFonts w:ascii="Drammen" w:hAnsi="Drammen"/>
                <w:kern w:val="2"/>
                <w:sz w:val="20"/>
                <w:lang w:bidi="en-US"/>
              </w:rPr>
            </w:pPr>
            <w:r w:rsidRPr="0093748D">
              <w:rPr>
                <w:rFonts w:ascii="Drammen" w:eastAsia="Calibri" w:hAnsi="Drammen" w:cs="CIDFont+F2"/>
                <w:kern w:val="0"/>
                <w:sz w:val="20"/>
              </w:rPr>
              <w:t>Felt finnes (</w:t>
            </w:r>
            <w:proofErr w:type="spellStart"/>
            <w:r w:rsidRPr="0093748D">
              <w:rPr>
                <w:rFonts w:ascii="Drammen" w:eastAsia="Calibri" w:hAnsi="Drammen" w:cs="CIDFont+F2"/>
                <w:kern w:val="0"/>
                <w:sz w:val="20"/>
              </w:rPr>
              <w:t>PaymentID</w:t>
            </w:r>
            <w:proofErr w:type="spellEnd"/>
            <w:r w:rsidRPr="0093748D">
              <w:rPr>
                <w:rFonts w:ascii="Drammen" w:eastAsia="Calibri" w:hAnsi="Drammen" w:cs="CIDFont+F2"/>
                <w:kern w:val="0"/>
                <w:sz w:val="20"/>
              </w:rPr>
              <w:t>) men valgfritt – brukes kun hvis leverandør har KID-oppsett.</w:t>
            </w:r>
          </w:p>
        </w:tc>
        <w:tc>
          <w:tcPr>
            <w:tcW w:w="0" w:type="auto"/>
          </w:tcPr>
          <w:p w14:paraId="2F7DB970" w14:textId="77777777" w:rsidR="0093748D" w:rsidRPr="0093748D" w:rsidRDefault="0093748D" w:rsidP="0093748D">
            <w:pPr>
              <w:suppressAutoHyphens w:val="0"/>
              <w:spacing w:before="0" w:after="200" w:line="252" w:lineRule="auto"/>
              <w:textAlignment w:val="auto"/>
              <w:rPr>
                <w:rFonts w:ascii="Drammen" w:hAnsi="Drammen"/>
                <w:kern w:val="2"/>
                <w:sz w:val="20"/>
                <w:lang w:bidi="en-US"/>
              </w:rPr>
            </w:pPr>
            <w:r w:rsidRPr="0093748D">
              <w:rPr>
                <w:rFonts w:ascii="Drammen" w:hAnsi="Drammen"/>
                <w:kern w:val="2"/>
                <w:sz w:val="20"/>
                <w:lang w:bidi="en-US"/>
              </w:rPr>
              <w:t>Nei</w:t>
            </w:r>
          </w:p>
        </w:tc>
        <w:tc>
          <w:tcPr>
            <w:tcW w:w="0" w:type="auto"/>
          </w:tcPr>
          <w:p w14:paraId="053FC865" w14:textId="77777777" w:rsidR="0093748D" w:rsidRPr="0093748D" w:rsidRDefault="0093748D" w:rsidP="0093748D">
            <w:pPr>
              <w:suppressAutoHyphens w:val="0"/>
              <w:spacing w:before="0" w:after="200" w:line="252" w:lineRule="auto"/>
              <w:textAlignment w:val="auto"/>
              <w:rPr>
                <w:rFonts w:ascii="Drammen" w:hAnsi="Drammen"/>
                <w:kern w:val="2"/>
                <w:sz w:val="20"/>
                <w:lang w:bidi="en-US"/>
              </w:rPr>
            </w:pPr>
            <w:proofErr w:type="spellStart"/>
            <w:r w:rsidRPr="0093748D">
              <w:rPr>
                <w:rFonts w:ascii="Drammen" w:eastAsia="Calibri" w:hAnsi="Drammen" w:cs="CIDFont+F2"/>
                <w:kern w:val="0"/>
                <w:sz w:val="20"/>
              </w:rPr>
              <w:t>PaymentMeans</w:t>
            </w:r>
            <w:proofErr w:type="spellEnd"/>
            <w:r w:rsidRPr="0093748D">
              <w:rPr>
                <w:rFonts w:ascii="Drammen" w:eastAsia="Calibri" w:hAnsi="Drammen" w:cs="CIDFont+F2"/>
                <w:kern w:val="0"/>
                <w:sz w:val="20"/>
              </w:rPr>
              <w:t xml:space="preserve"> / </w:t>
            </w:r>
            <w:proofErr w:type="spellStart"/>
            <w:r w:rsidRPr="0093748D">
              <w:rPr>
                <w:rFonts w:ascii="Drammen" w:eastAsia="Calibri" w:hAnsi="Drammen" w:cs="CIDFont+F2"/>
                <w:kern w:val="0"/>
                <w:sz w:val="20"/>
              </w:rPr>
              <w:t>PaymentID</w:t>
            </w:r>
            <w:proofErr w:type="spellEnd"/>
          </w:p>
        </w:tc>
      </w:tr>
      <w:tr w:rsidR="0093748D" w:rsidRPr="0093748D" w14:paraId="2A71E962" w14:textId="77777777" w:rsidTr="185FC3F9">
        <w:tc>
          <w:tcPr>
            <w:tcW w:w="0" w:type="auto"/>
          </w:tcPr>
          <w:p w14:paraId="043CE2F6" w14:textId="77777777" w:rsidR="0093748D" w:rsidRPr="0093748D" w:rsidRDefault="0093748D" w:rsidP="0093748D">
            <w:pPr>
              <w:suppressAutoHyphens w:val="0"/>
              <w:spacing w:before="0" w:after="200" w:line="252" w:lineRule="auto"/>
              <w:textAlignment w:val="auto"/>
              <w:rPr>
                <w:rFonts w:ascii="Drammen" w:hAnsi="Drammen"/>
                <w:kern w:val="2"/>
                <w:sz w:val="20"/>
                <w:lang w:bidi="en-US"/>
              </w:rPr>
            </w:pPr>
            <w:r w:rsidRPr="0093748D">
              <w:rPr>
                <w:rFonts w:ascii="Drammen" w:eastAsia="Calibri" w:hAnsi="Drammen" w:cs="CIDFont+F2"/>
                <w:kern w:val="0"/>
                <w:sz w:val="20"/>
              </w:rPr>
              <w:t>Fakturanummer</w:t>
            </w:r>
          </w:p>
        </w:tc>
        <w:tc>
          <w:tcPr>
            <w:tcW w:w="0" w:type="auto"/>
          </w:tcPr>
          <w:p w14:paraId="2EDBA05B" w14:textId="77777777" w:rsidR="0093748D" w:rsidRPr="0093748D" w:rsidRDefault="0093748D" w:rsidP="0093748D">
            <w:pPr>
              <w:suppressAutoHyphens w:val="0"/>
              <w:spacing w:before="0" w:after="200" w:line="252" w:lineRule="auto"/>
              <w:textAlignment w:val="auto"/>
              <w:rPr>
                <w:rFonts w:ascii="Drammen" w:eastAsia="Calibri" w:hAnsi="Drammen" w:cs="CIDFont+F2"/>
                <w:kern w:val="0"/>
                <w:sz w:val="20"/>
              </w:rPr>
            </w:pPr>
            <w:r w:rsidRPr="0093748D">
              <w:rPr>
                <w:rFonts w:ascii="Drammen" w:eastAsia="Calibri" w:hAnsi="Drammen" w:cs="CIDFont+F2"/>
                <w:kern w:val="0"/>
                <w:sz w:val="20"/>
              </w:rPr>
              <w:t>Faktura skal ha løpende nummer</w:t>
            </w:r>
          </w:p>
          <w:p w14:paraId="3AA3843F" w14:textId="77777777" w:rsidR="0093748D" w:rsidRPr="0093748D" w:rsidRDefault="0093748D" w:rsidP="0093748D">
            <w:pPr>
              <w:suppressAutoHyphens w:val="0"/>
              <w:spacing w:before="0" w:after="200" w:line="252" w:lineRule="auto"/>
              <w:textAlignment w:val="auto"/>
              <w:rPr>
                <w:rFonts w:ascii="Drammen" w:hAnsi="Drammen"/>
                <w:kern w:val="2"/>
                <w:sz w:val="20"/>
                <w:lang w:bidi="en-US"/>
              </w:rPr>
            </w:pPr>
            <w:hyperlink r:id="rId24" w:history="1">
              <w:r w:rsidRPr="0093748D">
                <w:rPr>
                  <w:rFonts w:ascii="Drammen" w:eastAsia="Calibri" w:hAnsi="Drammen" w:cs="CIDFont+F2"/>
                  <w:color w:val="0563C1"/>
                  <w:kern w:val="0"/>
                  <w:sz w:val="20"/>
                  <w:u w:val="single"/>
                </w:rPr>
                <w:t>[lovdata.no]</w:t>
              </w:r>
            </w:hyperlink>
          </w:p>
        </w:tc>
        <w:tc>
          <w:tcPr>
            <w:tcW w:w="0" w:type="auto"/>
          </w:tcPr>
          <w:p w14:paraId="2E153FC7" w14:textId="77777777" w:rsidR="0093748D" w:rsidRPr="0093748D" w:rsidRDefault="0093748D" w:rsidP="0093748D">
            <w:pPr>
              <w:suppressAutoHyphens w:val="0"/>
              <w:spacing w:before="0" w:after="200" w:line="252" w:lineRule="auto"/>
              <w:textAlignment w:val="auto"/>
              <w:rPr>
                <w:rFonts w:ascii="Drammen" w:hAnsi="Drammen"/>
                <w:kern w:val="2"/>
                <w:sz w:val="20"/>
                <w:lang w:bidi="en-US"/>
              </w:rPr>
            </w:pPr>
            <w:r w:rsidRPr="0093748D">
              <w:rPr>
                <w:rFonts w:ascii="Drammen" w:hAnsi="Drammen"/>
                <w:kern w:val="2"/>
                <w:sz w:val="20"/>
                <w:lang w:bidi="en-US"/>
              </w:rPr>
              <w:t>Ja</w:t>
            </w:r>
          </w:p>
        </w:tc>
        <w:tc>
          <w:tcPr>
            <w:tcW w:w="0" w:type="auto"/>
          </w:tcPr>
          <w:p w14:paraId="003C7570" w14:textId="77777777" w:rsidR="0093748D" w:rsidRPr="0093748D" w:rsidRDefault="0093748D" w:rsidP="0093748D">
            <w:pPr>
              <w:suppressAutoHyphens w:val="0"/>
              <w:spacing w:before="0" w:after="200" w:line="252" w:lineRule="auto"/>
              <w:textAlignment w:val="auto"/>
              <w:rPr>
                <w:rFonts w:ascii="Drammen" w:hAnsi="Drammen"/>
                <w:kern w:val="2"/>
                <w:sz w:val="20"/>
                <w:lang w:bidi="en-US"/>
              </w:rPr>
            </w:pPr>
            <w:r w:rsidRPr="0093748D">
              <w:rPr>
                <w:rFonts w:ascii="Drammen" w:eastAsia="Calibri" w:hAnsi="Drammen" w:cs="CIDFont+F2"/>
                <w:kern w:val="0"/>
                <w:sz w:val="20"/>
              </w:rPr>
              <w:t>/</w:t>
            </w:r>
            <w:proofErr w:type="spellStart"/>
            <w:r w:rsidRPr="0093748D">
              <w:rPr>
                <w:rFonts w:ascii="Drammen" w:eastAsia="Calibri" w:hAnsi="Drammen" w:cs="CIDFont+F2"/>
                <w:kern w:val="0"/>
                <w:sz w:val="20"/>
              </w:rPr>
              <w:t>Invoice</w:t>
            </w:r>
            <w:proofErr w:type="spellEnd"/>
            <w:r w:rsidRPr="0093748D">
              <w:rPr>
                <w:rFonts w:ascii="Drammen" w:eastAsia="Calibri" w:hAnsi="Drammen" w:cs="CIDFont+F2"/>
                <w:kern w:val="0"/>
                <w:sz w:val="20"/>
              </w:rPr>
              <w:t xml:space="preserve"> / ID</w:t>
            </w:r>
          </w:p>
        </w:tc>
      </w:tr>
      <w:tr w:rsidR="0093748D" w:rsidRPr="0093748D" w14:paraId="7C008F9E" w14:textId="77777777" w:rsidTr="185FC3F9">
        <w:tc>
          <w:tcPr>
            <w:tcW w:w="0" w:type="auto"/>
          </w:tcPr>
          <w:p w14:paraId="6F132812" w14:textId="77777777" w:rsidR="0093748D" w:rsidRPr="0093748D" w:rsidRDefault="0093748D" w:rsidP="0093748D">
            <w:pPr>
              <w:suppressAutoHyphens w:val="0"/>
              <w:spacing w:before="0" w:after="200" w:line="252" w:lineRule="auto"/>
              <w:textAlignment w:val="auto"/>
              <w:rPr>
                <w:rFonts w:ascii="Drammen" w:hAnsi="Drammen"/>
                <w:kern w:val="2"/>
                <w:sz w:val="20"/>
                <w:lang w:bidi="en-US"/>
              </w:rPr>
            </w:pPr>
            <w:r w:rsidRPr="0093748D">
              <w:rPr>
                <w:rFonts w:ascii="Drammen" w:eastAsia="Calibri" w:hAnsi="Drammen" w:cs="CIDFont+F2"/>
                <w:kern w:val="0"/>
                <w:sz w:val="20"/>
              </w:rPr>
              <w:t>Fakturadato – dato for utstedelse</w:t>
            </w:r>
          </w:p>
        </w:tc>
        <w:tc>
          <w:tcPr>
            <w:tcW w:w="0" w:type="auto"/>
          </w:tcPr>
          <w:p w14:paraId="4CF5301A" w14:textId="77777777" w:rsidR="0093748D" w:rsidRPr="0093748D" w:rsidRDefault="0093748D" w:rsidP="0093748D">
            <w:pPr>
              <w:suppressAutoHyphens w:val="0"/>
              <w:autoSpaceDE w:val="0"/>
              <w:autoSpaceDN w:val="0"/>
              <w:adjustRightInd w:val="0"/>
              <w:spacing w:before="0"/>
              <w:textAlignment w:val="auto"/>
              <w:rPr>
                <w:rFonts w:ascii="Drammen" w:eastAsia="Calibri" w:hAnsi="Drammen" w:cs="CIDFont+F2"/>
                <w:kern w:val="0"/>
                <w:sz w:val="20"/>
              </w:rPr>
            </w:pPr>
            <w:r w:rsidRPr="0093748D">
              <w:rPr>
                <w:rFonts w:ascii="Drammen" w:eastAsia="Calibri" w:hAnsi="Drammen" w:cs="CIDFont+F2"/>
                <w:kern w:val="0"/>
                <w:sz w:val="20"/>
              </w:rPr>
              <w:t>Datoen leverandøren sender fakturaen til</w:t>
            </w:r>
          </w:p>
          <w:p w14:paraId="75432F22" w14:textId="77777777" w:rsidR="0093748D" w:rsidRPr="0093748D" w:rsidRDefault="0093748D" w:rsidP="0093748D">
            <w:pPr>
              <w:suppressAutoHyphens w:val="0"/>
              <w:spacing w:before="0" w:after="200" w:line="252" w:lineRule="auto"/>
              <w:textAlignment w:val="auto"/>
              <w:rPr>
                <w:rFonts w:ascii="Drammen" w:hAnsi="Drammen"/>
                <w:kern w:val="2"/>
                <w:sz w:val="20"/>
                <w:lang w:bidi="en-US"/>
              </w:rPr>
            </w:pPr>
            <w:r w:rsidRPr="0093748D">
              <w:rPr>
                <w:rFonts w:ascii="Drammen" w:eastAsia="Calibri" w:hAnsi="Drammen" w:cs="CIDFont+F2"/>
                <w:kern w:val="0"/>
                <w:sz w:val="20"/>
              </w:rPr>
              <w:t>oppdragsgiver</w:t>
            </w:r>
          </w:p>
        </w:tc>
        <w:tc>
          <w:tcPr>
            <w:tcW w:w="0" w:type="auto"/>
          </w:tcPr>
          <w:p w14:paraId="2D741574" w14:textId="77777777" w:rsidR="0093748D" w:rsidRPr="0093748D" w:rsidRDefault="0093748D" w:rsidP="0093748D">
            <w:pPr>
              <w:suppressAutoHyphens w:val="0"/>
              <w:spacing w:before="0" w:after="200" w:line="252" w:lineRule="auto"/>
              <w:textAlignment w:val="auto"/>
              <w:rPr>
                <w:rFonts w:ascii="Drammen" w:hAnsi="Drammen"/>
                <w:kern w:val="2"/>
                <w:sz w:val="20"/>
                <w:lang w:bidi="en-US"/>
              </w:rPr>
            </w:pPr>
            <w:r w:rsidRPr="0093748D">
              <w:rPr>
                <w:rFonts w:ascii="Drammen" w:hAnsi="Drammen"/>
                <w:kern w:val="2"/>
                <w:sz w:val="20"/>
                <w:lang w:bidi="en-US"/>
              </w:rPr>
              <w:t>Ja</w:t>
            </w:r>
          </w:p>
        </w:tc>
        <w:tc>
          <w:tcPr>
            <w:tcW w:w="0" w:type="auto"/>
          </w:tcPr>
          <w:p w14:paraId="5967BE68" w14:textId="77777777" w:rsidR="0093748D" w:rsidRPr="0093748D" w:rsidRDefault="0093748D" w:rsidP="0093748D">
            <w:pPr>
              <w:suppressAutoHyphens w:val="0"/>
              <w:spacing w:before="0" w:after="200" w:line="252" w:lineRule="auto"/>
              <w:textAlignment w:val="auto"/>
              <w:rPr>
                <w:rFonts w:ascii="Drammen" w:hAnsi="Drammen"/>
                <w:kern w:val="2"/>
                <w:sz w:val="20"/>
                <w:lang w:bidi="en-US"/>
              </w:rPr>
            </w:pPr>
            <w:r w:rsidRPr="0093748D">
              <w:rPr>
                <w:rFonts w:ascii="Drammen" w:eastAsia="Calibri" w:hAnsi="Drammen" w:cs="CIDFont+F2"/>
                <w:kern w:val="0"/>
                <w:sz w:val="20"/>
              </w:rPr>
              <w:t xml:space="preserve">/ </w:t>
            </w:r>
            <w:proofErr w:type="spellStart"/>
            <w:r w:rsidRPr="0093748D">
              <w:rPr>
                <w:rFonts w:ascii="Drammen" w:eastAsia="Calibri" w:hAnsi="Drammen" w:cs="CIDFont+F2"/>
                <w:kern w:val="0"/>
                <w:sz w:val="20"/>
              </w:rPr>
              <w:t>Invoice</w:t>
            </w:r>
            <w:proofErr w:type="spellEnd"/>
            <w:r w:rsidRPr="0093748D">
              <w:rPr>
                <w:rFonts w:ascii="Drammen" w:eastAsia="Calibri" w:hAnsi="Drammen" w:cs="CIDFont+F2"/>
                <w:kern w:val="0"/>
                <w:sz w:val="20"/>
              </w:rPr>
              <w:t xml:space="preserve"> / </w:t>
            </w:r>
            <w:proofErr w:type="spellStart"/>
            <w:r w:rsidRPr="0093748D">
              <w:rPr>
                <w:rFonts w:ascii="Drammen" w:eastAsia="Calibri" w:hAnsi="Drammen" w:cs="CIDFont+F2"/>
                <w:kern w:val="0"/>
                <w:sz w:val="20"/>
              </w:rPr>
              <w:t>IssueDate</w:t>
            </w:r>
            <w:proofErr w:type="spellEnd"/>
          </w:p>
        </w:tc>
      </w:tr>
      <w:tr w:rsidR="0093748D" w:rsidRPr="0093748D" w14:paraId="65B1F5B6" w14:textId="77777777" w:rsidTr="185FC3F9">
        <w:tc>
          <w:tcPr>
            <w:tcW w:w="0" w:type="auto"/>
          </w:tcPr>
          <w:p w14:paraId="3C92998F" w14:textId="77777777" w:rsidR="0093748D" w:rsidRPr="0093748D" w:rsidRDefault="0093748D" w:rsidP="0093748D">
            <w:pPr>
              <w:suppressAutoHyphens w:val="0"/>
              <w:spacing w:before="0" w:after="200" w:line="252" w:lineRule="auto"/>
              <w:textAlignment w:val="auto"/>
              <w:rPr>
                <w:rFonts w:ascii="Drammen" w:hAnsi="Drammen"/>
                <w:kern w:val="2"/>
                <w:sz w:val="20"/>
                <w:lang w:bidi="en-US"/>
              </w:rPr>
            </w:pPr>
            <w:r w:rsidRPr="0093748D">
              <w:rPr>
                <w:rFonts w:ascii="Drammen" w:eastAsia="Calibri" w:hAnsi="Drammen" w:cs="CIDFont+F2"/>
                <w:kern w:val="0"/>
                <w:sz w:val="20"/>
              </w:rPr>
              <w:t>Forfallsdato</w:t>
            </w:r>
          </w:p>
        </w:tc>
        <w:tc>
          <w:tcPr>
            <w:tcW w:w="0" w:type="auto"/>
          </w:tcPr>
          <w:p w14:paraId="5F19D1D9" w14:textId="77777777" w:rsidR="0093748D" w:rsidRPr="0093748D" w:rsidRDefault="0093748D" w:rsidP="0093748D">
            <w:pPr>
              <w:suppressAutoHyphens w:val="0"/>
              <w:autoSpaceDE w:val="0"/>
              <w:autoSpaceDN w:val="0"/>
              <w:adjustRightInd w:val="0"/>
              <w:spacing w:before="0"/>
              <w:textAlignment w:val="auto"/>
              <w:rPr>
                <w:rFonts w:ascii="Drammen" w:eastAsia="Calibri" w:hAnsi="Drammen" w:cs="CIDFont+F2"/>
                <w:kern w:val="0"/>
                <w:sz w:val="20"/>
              </w:rPr>
            </w:pPr>
            <w:r w:rsidRPr="0093748D">
              <w:rPr>
                <w:rFonts w:ascii="Drammen" w:eastAsia="Calibri" w:hAnsi="Drammen" w:cs="CIDFont+F2"/>
                <w:kern w:val="0"/>
                <w:sz w:val="20"/>
              </w:rPr>
              <w:t>Datoen leverandøren krever å få utbetalt</w:t>
            </w:r>
          </w:p>
          <w:p w14:paraId="7C9455EF" w14:textId="77777777" w:rsidR="0093748D" w:rsidRPr="0093748D" w:rsidRDefault="0093748D" w:rsidP="0093748D">
            <w:pPr>
              <w:suppressAutoHyphens w:val="0"/>
              <w:autoSpaceDE w:val="0"/>
              <w:autoSpaceDN w:val="0"/>
              <w:adjustRightInd w:val="0"/>
              <w:spacing w:before="0"/>
              <w:textAlignment w:val="auto"/>
              <w:rPr>
                <w:rFonts w:ascii="Drammen" w:eastAsia="Calibri" w:hAnsi="Drammen" w:cs="CIDFont+F2"/>
                <w:kern w:val="0"/>
                <w:sz w:val="20"/>
              </w:rPr>
            </w:pPr>
            <w:r w:rsidRPr="0093748D">
              <w:rPr>
                <w:rFonts w:ascii="Drammen" w:eastAsia="Calibri" w:hAnsi="Drammen" w:cs="CIDFont+F2"/>
                <w:kern w:val="0"/>
                <w:sz w:val="20"/>
              </w:rPr>
              <w:t>fakturabeløpet. Denne datoen skal være i henhold</w:t>
            </w:r>
          </w:p>
          <w:p w14:paraId="61B1A570" w14:textId="77777777" w:rsidR="0093748D" w:rsidRPr="0093748D" w:rsidRDefault="0093748D" w:rsidP="0093748D">
            <w:pPr>
              <w:suppressAutoHyphens w:val="0"/>
              <w:spacing w:before="0" w:after="200" w:line="252" w:lineRule="auto"/>
              <w:textAlignment w:val="auto"/>
              <w:rPr>
                <w:rFonts w:ascii="Drammen" w:hAnsi="Drammen"/>
                <w:kern w:val="2"/>
                <w:sz w:val="20"/>
                <w:lang w:bidi="en-US"/>
              </w:rPr>
            </w:pPr>
            <w:r w:rsidRPr="0093748D">
              <w:rPr>
                <w:rFonts w:ascii="Drammen" w:eastAsia="Calibri" w:hAnsi="Drammen" w:cs="CIDFont+F2"/>
                <w:kern w:val="0"/>
                <w:sz w:val="20"/>
              </w:rPr>
              <w:t>til avtalen.</w:t>
            </w:r>
          </w:p>
        </w:tc>
        <w:tc>
          <w:tcPr>
            <w:tcW w:w="0" w:type="auto"/>
          </w:tcPr>
          <w:p w14:paraId="77249E03" w14:textId="77777777" w:rsidR="0093748D" w:rsidRPr="0093748D" w:rsidRDefault="0093748D" w:rsidP="0093748D">
            <w:pPr>
              <w:suppressAutoHyphens w:val="0"/>
              <w:spacing w:before="0" w:after="200" w:line="252" w:lineRule="auto"/>
              <w:textAlignment w:val="auto"/>
              <w:rPr>
                <w:rFonts w:ascii="Drammen" w:hAnsi="Drammen"/>
                <w:kern w:val="2"/>
                <w:sz w:val="20"/>
                <w:lang w:bidi="en-US"/>
              </w:rPr>
            </w:pPr>
            <w:r w:rsidRPr="0093748D">
              <w:rPr>
                <w:rFonts w:ascii="Drammen" w:hAnsi="Drammen"/>
                <w:kern w:val="2"/>
                <w:sz w:val="20"/>
                <w:lang w:bidi="en-US"/>
              </w:rPr>
              <w:t>Ja</w:t>
            </w:r>
          </w:p>
        </w:tc>
        <w:tc>
          <w:tcPr>
            <w:tcW w:w="0" w:type="auto"/>
          </w:tcPr>
          <w:p w14:paraId="52CEE19C" w14:textId="77777777" w:rsidR="0093748D" w:rsidRPr="0093748D" w:rsidRDefault="0093748D" w:rsidP="0093748D">
            <w:pPr>
              <w:suppressAutoHyphens w:val="0"/>
              <w:autoSpaceDE w:val="0"/>
              <w:autoSpaceDN w:val="0"/>
              <w:adjustRightInd w:val="0"/>
              <w:spacing w:before="0"/>
              <w:textAlignment w:val="auto"/>
              <w:rPr>
                <w:rFonts w:ascii="Drammen" w:eastAsia="Calibri" w:hAnsi="Drammen" w:cs="CIDFont+F2"/>
                <w:kern w:val="0"/>
                <w:sz w:val="20"/>
              </w:rPr>
            </w:pPr>
            <w:r w:rsidRPr="0093748D">
              <w:rPr>
                <w:rFonts w:ascii="Drammen" w:eastAsia="Calibri" w:hAnsi="Drammen" w:cs="CIDFont+F2"/>
                <w:kern w:val="0"/>
                <w:sz w:val="20"/>
              </w:rPr>
              <w:t xml:space="preserve">/ </w:t>
            </w:r>
            <w:proofErr w:type="spellStart"/>
            <w:r w:rsidRPr="0093748D">
              <w:rPr>
                <w:rFonts w:ascii="Drammen" w:eastAsia="Calibri" w:hAnsi="Drammen" w:cs="CIDFont+F2"/>
                <w:kern w:val="0"/>
                <w:sz w:val="20"/>
              </w:rPr>
              <w:t>Invoice</w:t>
            </w:r>
            <w:proofErr w:type="spellEnd"/>
            <w:r w:rsidRPr="0093748D">
              <w:rPr>
                <w:rFonts w:ascii="Drammen" w:eastAsia="Calibri" w:hAnsi="Drammen" w:cs="CIDFont+F2"/>
                <w:kern w:val="0"/>
                <w:sz w:val="20"/>
              </w:rPr>
              <w:t xml:space="preserve"> / </w:t>
            </w:r>
            <w:proofErr w:type="spellStart"/>
            <w:r w:rsidRPr="0093748D">
              <w:rPr>
                <w:rFonts w:ascii="Drammen" w:eastAsia="Calibri" w:hAnsi="Drammen" w:cs="CIDFont+F2"/>
                <w:kern w:val="0"/>
                <w:sz w:val="20"/>
              </w:rPr>
              <w:t>PaymentMeans</w:t>
            </w:r>
            <w:proofErr w:type="spellEnd"/>
            <w:r w:rsidRPr="0093748D">
              <w:rPr>
                <w:rFonts w:ascii="Drammen" w:eastAsia="Calibri" w:hAnsi="Drammen" w:cs="CIDFont+F2"/>
                <w:kern w:val="0"/>
                <w:sz w:val="20"/>
              </w:rPr>
              <w:t xml:space="preserve"> /</w:t>
            </w:r>
            <w:proofErr w:type="spellStart"/>
            <w:r w:rsidRPr="0093748D">
              <w:rPr>
                <w:rFonts w:ascii="Drammen" w:eastAsia="Calibri" w:hAnsi="Drammen" w:cs="CIDFont+F2"/>
                <w:kern w:val="0"/>
                <w:sz w:val="20"/>
              </w:rPr>
              <w:t>PaymentDueDate</w:t>
            </w:r>
            <w:proofErr w:type="spellEnd"/>
          </w:p>
        </w:tc>
      </w:tr>
      <w:tr w:rsidR="0093748D" w:rsidRPr="0093748D" w14:paraId="15FE5A6E" w14:textId="77777777" w:rsidTr="185FC3F9">
        <w:tc>
          <w:tcPr>
            <w:tcW w:w="0" w:type="auto"/>
          </w:tcPr>
          <w:p w14:paraId="772C315D" w14:textId="77777777" w:rsidR="0093748D" w:rsidRPr="0093748D" w:rsidRDefault="0093748D" w:rsidP="0093748D">
            <w:pPr>
              <w:suppressAutoHyphens w:val="0"/>
              <w:spacing w:before="0" w:after="200" w:line="252" w:lineRule="auto"/>
              <w:textAlignment w:val="auto"/>
              <w:rPr>
                <w:rFonts w:ascii="Drammen" w:hAnsi="Drammen"/>
                <w:kern w:val="2"/>
                <w:sz w:val="20"/>
                <w:lang w:bidi="en-US"/>
              </w:rPr>
            </w:pPr>
            <w:r w:rsidRPr="0093748D">
              <w:rPr>
                <w:rFonts w:ascii="Drammen" w:eastAsia="Calibri" w:hAnsi="Drammen" w:cs="CIDFont+F2"/>
                <w:kern w:val="0"/>
                <w:sz w:val="20"/>
              </w:rPr>
              <w:t>Bruttobeløp</w:t>
            </w:r>
          </w:p>
        </w:tc>
        <w:tc>
          <w:tcPr>
            <w:tcW w:w="0" w:type="auto"/>
          </w:tcPr>
          <w:p w14:paraId="756EAC5A" w14:textId="77777777" w:rsidR="0093748D" w:rsidRPr="0093748D" w:rsidRDefault="0093748D" w:rsidP="0093748D">
            <w:pPr>
              <w:suppressAutoHyphens w:val="0"/>
              <w:spacing w:before="0" w:after="200" w:line="252" w:lineRule="auto"/>
              <w:textAlignment w:val="auto"/>
              <w:rPr>
                <w:rFonts w:ascii="Drammen" w:hAnsi="Drammen"/>
                <w:kern w:val="2"/>
                <w:sz w:val="20"/>
                <w:lang w:bidi="en-US"/>
              </w:rPr>
            </w:pPr>
            <w:r w:rsidRPr="0093748D">
              <w:rPr>
                <w:rFonts w:ascii="Drammen" w:eastAsia="Calibri" w:hAnsi="Drammen" w:cs="CIDFont+F2"/>
                <w:kern w:val="0"/>
                <w:sz w:val="20"/>
              </w:rPr>
              <w:t>Fakturasum inkludert MVA</w:t>
            </w:r>
          </w:p>
        </w:tc>
        <w:tc>
          <w:tcPr>
            <w:tcW w:w="0" w:type="auto"/>
          </w:tcPr>
          <w:p w14:paraId="31D6E45E" w14:textId="77777777" w:rsidR="0093748D" w:rsidRPr="0093748D" w:rsidRDefault="0093748D" w:rsidP="0093748D">
            <w:pPr>
              <w:suppressAutoHyphens w:val="0"/>
              <w:spacing w:before="0" w:after="200" w:line="252" w:lineRule="auto"/>
              <w:textAlignment w:val="auto"/>
              <w:rPr>
                <w:rFonts w:ascii="Drammen" w:hAnsi="Drammen"/>
                <w:kern w:val="2"/>
                <w:sz w:val="20"/>
                <w:lang w:bidi="en-US"/>
              </w:rPr>
            </w:pPr>
            <w:r w:rsidRPr="0093748D">
              <w:rPr>
                <w:rFonts w:ascii="Drammen" w:hAnsi="Drammen"/>
                <w:kern w:val="2"/>
                <w:sz w:val="20"/>
                <w:lang w:bidi="en-US"/>
              </w:rPr>
              <w:t>Nei</w:t>
            </w:r>
          </w:p>
        </w:tc>
        <w:tc>
          <w:tcPr>
            <w:tcW w:w="0" w:type="auto"/>
          </w:tcPr>
          <w:p w14:paraId="1C03C4BD" w14:textId="77777777" w:rsidR="0093748D" w:rsidRPr="0093748D" w:rsidRDefault="0093748D" w:rsidP="0093748D">
            <w:pPr>
              <w:suppressAutoHyphens w:val="0"/>
              <w:autoSpaceDE w:val="0"/>
              <w:autoSpaceDN w:val="0"/>
              <w:adjustRightInd w:val="0"/>
              <w:spacing w:before="0"/>
              <w:textAlignment w:val="auto"/>
              <w:rPr>
                <w:rFonts w:ascii="Drammen" w:eastAsia="Calibri" w:hAnsi="Drammen" w:cs="CIDFont+F2"/>
                <w:kern w:val="0"/>
                <w:sz w:val="20"/>
              </w:rPr>
            </w:pPr>
            <w:r w:rsidRPr="0093748D">
              <w:rPr>
                <w:rFonts w:ascii="Drammen" w:eastAsia="Calibri" w:hAnsi="Drammen" w:cs="CIDFont+F2"/>
                <w:kern w:val="0"/>
                <w:sz w:val="20"/>
              </w:rPr>
              <w:t xml:space="preserve">/ </w:t>
            </w:r>
            <w:proofErr w:type="spellStart"/>
            <w:r w:rsidRPr="0093748D">
              <w:rPr>
                <w:rFonts w:ascii="Drammen" w:eastAsia="Calibri" w:hAnsi="Drammen" w:cs="CIDFont+F2"/>
                <w:kern w:val="0"/>
                <w:sz w:val="20"/>
              </w:rPr>
              <w:t>Invoice</w:t>
            </w:r>
            <w:proofErr w:type="spellEnd"/>
            <w:r w:rsidRPr="0093748D">
              <w:rPr>
                <w:rFonts w:ascii="Drammen" w:eastAsia="Calibri" w:hAnsi="Drammen" w:cs="CIDFont+F2"/>
                <w:kern w:val="0"/>
                <w:sz w:val="20"/>
              </w:rPr>
              <w:t xml:space="preserve"> / </w:t>
            </w:r>
            <w:proofErr w:type="spellStart"/>
            <w:r w:rsidRPr="0093748D">
              <w:rPr>
                <w:rFonts w:ascii="Drammen" w:eastAsia="Calibri" w:hAnsi="Drammen" w:cs="CIDFont+F2"/>
                <w:kern w:val="0"/>
                <w:sz w:val="20"/>
              </w:rPr>
              <w:t>LegalMonetaryTotal</w:t>
            </w:r>
            <w:proofErr w:type="spellEnd"/>
            <w:r w:rsidRPr="0093748D">
              <w:rPr>
                <w:rFonts w:ascii="Drammen" w:eastAsia="Calibri" w:hAnsi="Drammen" w:cs="CIDFont+F2"/>
                <w:kern w:val="0"/>
                <w:sz w:val="20"/>
              </w:rPr>
              <w:t xml:space="preserve"> /</w:t>
            </w:r>
          </w:p>
          <w:p w14:paraId="579F514A" w14:textId="77777777" w:rsidR="0093748D" w:rsidRPr="0093748D" w:rsidRDefault="0093748D" w:rsidP="0093748D">
            <w:pPr>
              <w:suppressAutoHyphens w:val="0"/>
              <w:spacing w:before="0" w:after="200" w:line="252" w:lineRule="auto"/>
              <w:textAlignment w:val="auto"/>
              <w:rPr>
                <w:rFonts w:ascii="Drammen" w:hAnsi="Drammen"/>
                <w:kern w:val="2"/>
                <w:sz w:val="20"/>
                <w:lang w:bidi="en-US"/>
              </w:rPr>
            </w:pPr>
            <w:proofErr w:type="spellStart"/>
            <w:r w:rsidRPr="0093748D">
              <w:rPr>
                <w:rFonts w:ascii="Drammen" w:eastAsia="Calibri" w:hAnsi="Drammen" w:cs="CIDFont+F2"/>
                <w:kern w:val="0"/>
                <w:sz w:val="20"/>
              </w:rPr>
              <w:t>PayableAmount</w:t>
            </w:r>
            <w:proofErr w:type="spellEnd"/>
          </w:p>
        </w:tc>
      </w:tr>
      <w:tr w:rsidR="0093748D" w:rsidRPr="0093748D" w14:paraId="735C7883" w14:textId="77777777" w:rsidTr="185FC3F9">
        <w:tc>
          <w:tcPr>
            <w:tcW w:w="0" w:type="auto"/>
          </w:tcPr>
          <w:p w14:paraId="59DFD991" w14:textId="77777777" w:rsidR="0093748D" w:rsidRPr="0093748D" w:rsidRDefault="0093748D" w:rsidP="0093748D">
            <w:pPr>
              <w:suppressAutoHyphens w:val="0"/>
              <w:spacing w:before="0" w:after="200" w:line="252" w:lineRule="auto"/>
              <w:textAlignment w:val="auto"/>
              <w:rPr>
                <w:rFonts w:ascii="Drammen" w:hAnsi="Drammen"/>
                <w:kern w:val="2"/>
                <w:sz w:val="20"/>
                <w:lang w:bidi="en-US"/>
              </w:rPr>
            </w:pPr>
            <w:r w:rsidRPr="0093748D">
              <w:rPr>
                <w:rFonts w:ascii="Drammen" w:eastAsia="Calibri" w:hAnsi="Drammen" w:cs="CIDFont+F2"/>
                <w:kern w:val="0"/>
                <w:sz w:val="20"/>
              </w:rPr>
              <w:t>Nettobeløp</w:t>
            </w:r>
          </w:p>
        </w:tc>
        <w:tc>
          <w:tcPr>
            <w:tcW w:w="0" w:type="auto"/>
          </w:tcPr>
          <w:p w14:paraId="7BAA84EF" w14:textId="77777777" w:rsidR="0093748D" w:rsidRPr="0093748D" w:rsidRDefault="0093748D" w:rsidP="0093748D">
            <w:pPr>
              <w:suppressAutoHyphens w:val="0"/>
              <w:spacing w:before="0" w:after="200" w:line="252" w:lineRule="auto"/>
              <w:textAlignment w:val="auto"/>
              <w:rPr>
                <w:rFonts w:ascii="Drammen" w:hAnsi="Drammen"/>
                <w:kern w:val="2"/>
                <w:sz w:val="20"/>
                <w:lang w:bidi="en-US"/>
              </w:rPr>
            </w:pPr>
            <w:r w:rsidRPr="0093748D">
              <w:rPr>
                <w:rFonts w:ascii="Drammen" w:eastAsia="Calibri" w:hAnsi="Drammen" w:cs="CIDFont+F2"/>
                <w:kern w:val="0"/>
                <w:sz w:val="20"/>
              </w:rPr>
              <w:t>Fakturasum uten MVA</w:t>
            </w:r>
          </w:p>
        </w:tc>
        <w:tc>
          <w:tcPr>
            <w:tcW w:w="0" w:type="auto"/>
          </w:tcPr>
          <w:p w14:paraId="57BACF4A" w14:textId="77777777" w:rsidR="0093748D" w:rsidRPr="0093748D" w:rsidRDefault="0093748D" w:rsidP="0093748D">
            <w:pPr>
              <w:suppressAutoHyphens w:val="0"/>
              <w:spacing w:before="0" w:after="200" w:line="252" w:lineRule="auto"/>
              <w:textAlignment w:val="auto"/>
              <w:rPr>
                <w:rFonts w:ascii="Drammen" w:hAnsi="Drammen"/>
                <w:kern w:val="2"/>
                <w:sz w:val="20"/>
                <w:lang w:bidi="en-US"/>
              </w:rPr>
            </w:pPr>
            <w:r w:rsidRPr="0093748D">
              <w:rPr>
                <w:rFonts w:ascii="Drammen" w:hAnsi="Drammen"/>
                <w:kern w:val="2"/>
                <w:sz w:val="20"/>
                <w:lang w:bidi="en-US"/>
              </w:rPr>
              <w:t>Ja</w:t>
            </w:r>
          </w:p>
        </w:tc>
        <w:tc>
          <w:tcPr>
            <w:tcW w:w="0" w:type="auto"/>
          </w:tcPr>
          <w:p w14:paraId="34AF3D80" w14:textId="77777777" w:rsidR="0093748D" w:rsidRPr="0093748D" w:rsidRDefault="0093748D" w:rsidP="0093748D">
            <w:pPr>
              <w:suppressAutoHyphens w:val="0"/>
              <w:autoSpaceDE w:val="0"/>
              <w:autoSpaceDN w:val="0"/>
              <w:adjustRightInd w:val="0"/>
              <w:spacing w:before="0"/>
              <w:textAlignment w:val="auto"/>
              <w:rPr>
                <w:rFonts w:ascii="Drammen" w:eastAsia="Calibri" w:hAnsi="Drammen" w:cs="CIDFont+F2"/>
                <w:kern w:val="0"/>
                <w:sz w:val="20"/>
              </w:rPr>
            </w:pPr>
            <w:r w:rsidRPr="0093748D">
              <w:rPr>
                <w:rFonts w:ascii="Drammen" w:eastAsia="Calibri" w:hAnsi="Drammen" w:cs="CIDFont+F2"/>
                <w:kern w:val="0"/>
                <w:sz w:val="20"/>
              </w:rPr>
              <w:t xml:space="preserve">/ </w:t>
            </w:r>
            <w:proofErr w:type="spellStart"/>
            <w:r w:rsidRPr="0093748D">
              <w:rPr>
                <w:rFonts w:ascii="Drammen" w:eastAsia="Calibri" w:hAnsi="Drammen" w:cs="CIDFont+F2"/>
                <w:kern w:val="0"/>
                <w:sz w:val="20"/>
              </w:rPr>
              <w:t>Invoice</w:t>
            </w:r>
            <w:proofErr w:type="spellEnd"/>
            <w:r w:rsidRPr="0093748D">
              <w:rPr>
                <w:rFonts w:ascii="Drammen" w:eastAsia="Calibri" w:hAnsi="Drammen" w:cs="CIDFont+F2"/>
                <w:kern w:val="0"/>
                <w:sz w:val="20"/>
              </w:rPr>
              <w:t xml:space="preserve"> / </w:t>
            </w:r>
            <w:proofErr w:type="spellStart"/>
            <w:r w:rsidRPr="0093748D">
              <w:rPr>
                <w:rFonts w:ascii="Drammen" w:eastAsia="Calibri" w:hAnsi="Drammen" w:cs="CIDFont+F2"/>
                <w:kern w:val="0"/>
                <w:sz w:val="20"/>
              </w:rPr>
              <w:t>LegalMonetaryTotal</w:t>
            </w:r>
            <w:proofErr w:type="spellEnd"/>
            <w:r w:rsidRPr="0093748D">
              <w:rPr>
                <w:rFonts w:ascii="Drammen" w:eastAsia="Calibri" w:hAnsi="Drammen" w:cs="CIDFont+F2"/>
                <w:kern w:val="0"/>
                <w:sz w:val="20"/>
              </w:rPr>
              <w:t xml:space="preserve"> /</w:t>
            </w:r>
          </w:p>
          <w:p w14:paraId="41D71564" w14:textId="77777777" w:rsidR="0093748D" w:rsidRPr="0093748D" w:rsidRDefault="0093748D" w:rsidP="0093748D">
            <w:pPr>
              <w:suppressAutoHyphens w:val="0"/>
              <w:spacing w:before="0" w:after="200" w:line="252" w:lineRule="auto"/>
              <w:textAlignment w:val="auto"/>
              <w:rPr>
                <w:rFonts w:ascii="Drammen" w:hAnsi="Drammen"/>
                <w:kern w:val="2"/>
                <w:sz w:val="20"/>
                <w:lang w:bidi="en-US"/>
              </w:rPr>
            </w:pPr>
            <w:proofErr w:type="spellStart"/>
            <w:r w:rsidRPr="0093748D">
              <w:rPr>
                <w:rFonts w:ascii="Drammen" w:eastAsia="Calibri" w:hAnsi="Drammen" w:cs="CIDFont+F2"/>
                <w:kern w:val="0"/>
                <w:sz w:val="20"/>
              </w:rPr>
              <w:t>LineExtensionAmount</w:t>
            </w:r>
            <w:proofErr w:type="spellEnd"/>
          </w:p>
        </w:tc>
      </w:tr>
      <w:tr w:rsidR="0093748D" w:rsidRPr="0093748D" w14:paraId="657A1E39" w14:textId="77777777" w:rsidTr="185FC3F9">
        <w:tc>
          <w:tcPr>
            <w:tcW w:w="0" w:type="auto"/>
          </w:tcPr>
          <w:p w14:paraId="3D883BF7" w14:textId="77777777" w:rsidR="0093748D" w:rsidRPr="0093748D" w:rsidRDefault="0093748D" w:rsidP="0093748D">
            <w:pPr>
              <w:suppressAutoHyphens w:val="0"/>
              <w:spacing w:before="0" w:after="200" w:line="252" w:lineRule="auto"/>
              <w:textAlignment w:val="auto"/>
              <w:rPr>
                <w:rFonts w:ascii="Drammen" w:eastAsia="Calibri" w:hAnsi="Drammen" w:cs="CIDFont+F2"/>
                <w:kern w:val="0"/>
                <w:sz w:val="20"/>
              </w:rPr>
            </w:pPr>
            <w:r w:rsidRPr="0093748D">
              <w:rPr>
                <w:rFonts w:ascii="Drammen" w:eastAsia="Calibri" w:hAnsi="Drammen" w:cs="CIDFont+F2"/>
                <w:kern w:val="0"/>
                <w:sz w:val="20"/>
              </w:rPr>
              <w:t>Valuta</w:t>
            </w:r>
          </w:p>
        </w:tc>
        <w:tc>
          <w:tcPr>
            <w:tcW w:w="0" w:type="auto"/>
          </w:tcPr>
          <w:p w14:paraId="2E714EAB" w14:textId="77777777" w:rsidR="0093748D" w:rsidRPr="0093748D" w:rsidRDefault="0093748D" w:rsidP="0093748D">
            <w:pPr>
              <w:suppressAutoHyphens w:val="0"/>
              <w:spacing w:before="0" w:after="200" w:line="252" w:lineRule="auto"/>
              <w:textAlignment w:val="auto"/>
              <w:rPr>
                <w:rFonts w:ascii="Drammen" w:hAnsi="Drammen"/>
                <w:kern w:val="2"/>
                <w:sz w:val="20"/>
                <w:lang w:bidi="en-US"/>
              </w:rPr>
            </w:pPr>
            <w:r w:rsidRPr="0093748D">
              <w:rPr>
                <w:rFonts w:ascii="Drammen" w:eastAsia="Calibri" w:hAnsi="Drammen" w:cs="CIDFont+F2"/>
                <w:kern w:val="0"/>
                <w:sz w:val="20"/>
              </w:rPr>
              <w:t>3-tegns valutakode (Eks. NOK)</w:t>
            </w:r>
          </w:p>
        </w:tc>
        <w:tc>
          <w:tcPr>
            <w:tcW w:w="0" w:type="auto"/>
          </w:tcPr>
          <w:p w14:paraId="4BE3CB17" w14:textId="77777777" w:rsidR="0093748D" w:rsidRPr="0093748D" w:rsidRDefault="0093748D" w:rsidP="0093748D">
            <w:pPr>
              <w:suppressAutoHyphens w:val="0"/>
              <w:spacing w:before="0" w:after="200" w:line="252" w:lineRule="auto"/>
              <w:textAlignment w:val="auto"/>
              <w:rPr>
                <w:rFonts w:ascii="Drammen" w:hAnsi="Drammen"/>
                <w:kern w:val="2"/>
                <w:sz w:val="20"/>
                <w:lang w:bidi="en-US"/>
              </w:rPr>
            </w:pPr>
            <w:r w:rsidRPr="0093748D">
              <w:rPr>
                <w:rFonts w:ascii="Drammen" w:hAnsi="Drammen"/>
                <w:kern w:val="2"/>
                <w:sz w:val="20"/>
                <w:lang w:bidi="en-US"/>
              </w:rPr>
              <w:t>Ja</w:t>
            </w:r>
          </w:p>
        </w:tc>
        <w:tc>
          <w:tcPr>
            <w:tcW w:w="0" w:type="auto"/>
          </w:tcPr>
          <w:p w14:paraId="7CF30A71" w14:textId="77777777" w:rsidR="0093748D" w:rsidRPr="0093748D" w:rsidRDefault="0093748D" w:rsidP="0093748D">
            <w:pPr>
              <w:suppressAutoHyphens w:val="0"/>
              <w:autoSpaceDE w:val="0"/>
              <w:autoSpaceDN w:val="0"/>
              <w:adjustRightInd w:val="0"/>
              <w:spacing w:before="0"/>
              <w:textAlignment w:val="auto"/>
              <w:rPr>
                <w:rFonts w:ascii="Drammen" w:eastAsia="Calibri" w:hAnsi="Drammen" w:cs="CIDFont+F2"/>
                <w:kern w:val="0"/>
                <w:sz w:val="20"/>
              </w:rPr>
            </w:pPr>
            <w:r w:rsidRPr="0093748D">
              <w:rPr>
                <w:rFonts w:ascii="Drammen" w:eastAsia="Calibri" w:hAnsi="Drammen" w:cs="CIDFont+F2"/>
                <w:kern w:val="0"/>
                <w:sz w:val="20"/>
              </w:rPr>
              <w:t xml:space="preserve">/ </w:t>
            </w:r>
            <w:proofErr w:type="spellStart"/>
            <w:r w:rsidRPr="0093748D">
              <w:rPr>
                <w:rFonts w:ascii="Drammen" w:eastAsia="Calibri" w:hAnsi="Drammen" w:cs="CIDFont+F2"/>
                <w:kern w:val="0"/>
                <w:sz w:val="20"/>
              </w:rPr>
              <w:t>Invoice</w:t>
            </w:r>
            <w:proofErr w:type="spellEnd"/>
            <w:r w:rsidRPr="0093748D">
              <w:rPr>
                <w:rFonts w:ascii="Drammen" w:eastAsia="Calibri" w:hAnsi="Drammen" w:cs="CIDFont+F2"/>
                <w:kern w:val="0"/>
                <w:sz w:val="20"/>
              </w:rPr>
              <w:t xml:space="preserve"> /</w:t>
            </w:r>
          </w:p>
          <w:p w14:paraId="12E49022" w14:textId="77777777" w:rsidR="0093748D" w:rsidRPr="0093748D" w:rsidRDefault="0093748D" w:rsidP="0093748D">
            <w:pPr>
              <w:suppressAutoHyphens w:val="0"/>
              <w:spacing w:before="0" w:after="200" w:line="252" w:lineRule="auto"/>
              <w:textAlignment w:val="auto"/>
              <w:rPr>
                <w:rFonts w:ascii="Drammen" w:hAnsi="Drammen"/>
                <w:kern w:val="2"/>
                <w:sz w:val="20"/>
                <w:lang w:bidi="en-US"/>
              </w:rPr>
            </w:pPr>
            <w:proofErr w:type="spellStart"/>
            <w:r w:rsidRPr="0093748D">
              <w:rPr>
                <w:rFonts w:ascii="Drammen" w:eastAsia="Calibri" w:hAnsi="Drammen" w:cs="CIDFont+F2"/>
                <w:kern w:val="0"/>
                <w:sz w:val="20"/>
              </w:rPr>
              <w:t>DocumentCurrencyCode</w:t>
            </w:r>
            <w:proofErr w:type="spellEnd"/>
          </w:p>
        </w:tc>
      </w:tr>
      <w:tr w:rsidR="0093748D" w:rsidRPr="0093748D" w14:paraId="46B7C547" w14:textId="77777777" w:rsidTr="185FC3F9">
        <w:tc>
          <w:tcPr>
            <w:tcW w:w="0" w:type="auto"/>
          </w:tcPr>
          <w:p w14:paraId="18E6618D" w14:textId="77777777" w:rsidR="0093748D" w:rsidRPr="0093748D" w:rsidRDefault="0093748D" w:rsidP="0093748D">
            <w:pPr>
              <w:suppressAutoHyphens w:val="0"/>
              <w:spacing w:before="0" w:after="200" w:line="252" w:lineRule="auto"/>
              <w:textAlignment w:val="auto"/>
              <w:rPr>
                <w:rFonts w:ascii="Drammen" w:eastAsia="Calibri" w:hAnsi="Drammen" w:cs="CIDFont+F2"/>
                <w:kern w:val="0"/>
                <w:sz w:val="20"/>
              </w:rPr>
            </w:pPr>
            <w:r w:rsidRPr="0093748D">
              <w:rPr>
                <w:rFonts w:ascii="Drammen" w:eastAsia="Calibri" w:hAnsi="Drammen" w:cs="CIDFont+F2"/>
                <w:kern w:val="0"/>
                <w:sz w:val="20"/>
              </w:rPr>
              <w:t>MVA-beløp</w:t>
            </w:r>
          </w:p>
        </w:tc>
        <w:tc>
          <w:tcPr>
            <w:tcW w:w="0" w:type="auto"/>
          </w:tcPr>
          <w:p w14:paraId="593926D4" w14:textId="77777777" w:rsidR="0093748D" w:rsidRPr="0093748D" w:rsidRDefault="0093748D" w:rsidP="0093748D">
            <w:pPr>
              <w:suppressAutoHyphens w:val="0"/>
              <w:spacing w:before="0" w:after="200" w:line="252" w:lineRule="auto"/>
              <w:textAlignment w:val="auto"/>
              <w:rPr>
                <w:rFonts w:ascii="Drammen" w:hAnsi="Drammen"/>
                <w:kern w:val="2"/>
                <w:sz w:val="20"/>
                <w:lang w:bidi="en-US"/>
              </w:rPr>
            </w:pPr>
          </w:p>
        </w:tc>
        <w:tc>
          <w:tcPr>
            <w:tcW w:w="0" w:type="auto"/>
          </w:tcPr>
          <w:p w14:paraId="00936D3C" w14:textId="77777777" w:rsidR="0093748D" w:rsidRPr="0093748D" w:rsidRDefault="0093748D" w:rsidP="0093748D">
            <w:pPr>
              <w:suppressAutoHyphens w:val="0"/>
              <w:spacing w:before="0" w:after="200" w:line="252" w:lineRule="auto"/>
              <w:textAlignment w:val="auto"/>
              <w:rPr>
                <w:rFonts w:ascii="Drammen" w:hAnsi="Drammen"/>
                <w:kern w:val="2"/>
                <w:sz w:val="20"/>
                <w:lang w:bidi="en-US"/>
              </w:rPr>
            </w:pPr>
            <w:r w:rsidRPr="0093748D">
              <w:rPr>
                <w:rFonts w:ascii="Drammen" w:hAnsi="Drammen"/>
                <w:kern w:val="2"/>
                <w:sz w:val="20"/>
                <w:lang w:bidi="en-US"/>
              </w:rPr>
              <w:t>Ja</w:t>
            </w:r>
          </w:p>
        </w:tc>
        <w:tc>
          <w:tcPr>
            <w:tcW w:w="0" w:type="auto"/>
          </w:tcPr>
          <w:p w14:paraId="32D23E96" w14:textId="77777777" w:rsidR="0093748D" w:rsidRPr="0093748D" w:rsidRDefault="0093748D" w:rsidP="0093748D">
            <w:pPr>
              <w:suppressAutoHyphens w:val="0"/>
              <w:spacing w:before="0" w:after="200" w:line="252" w:lineRule="auto"/>
              <w:textAlignment w:val="auto"/>
              <w:rPr>
                <w:rFonts w:ascii="Drammen" w:hAnsi="Drammen"/>
                <w:kern w:val="2"/>
                <w:sz w:val="20"/>
                <w:lang w:bidi="en-US"/>
              </w:rPr>
            </w:pPr>
            <w:r w:rsidRPr="0093748D">
              <w:rPr>
                <w:rFonts w:ascii="Drammen" w:eastAsia="Calibri" w:hAnsi="Drammen" w:cs="CIDFont+F2"/>
                <w:kern w:val="0"/>
                <w:sz w:val="20"/>
              </w:rPr>
              <w:t xml:space="preserve">/ </w:t>
            </w:r>
            <w:proofErr w:type="spellStart"/>
            <w:r w:rsidRPr="0093748D">
              <w:rPr>
                <w:rFonts w:ascii="Drammen" w:eastAsia="Calibri" w:hAnsi="Drammen" w:cs="CIDFont+F2"/>
                <w:kern w:val="0"/>
                <w:sz w:val="20"/>
              </w:rPr>
              <w:t>Invoice</w:t>
            </w:r>
            <w:proofErr w:type="spellEnd"/>
            <w:r w:rsidRPr="0093748D">
              <w:rPr>
                <w:rFonts w:ascii="Drammen" w:eastAsia="Calibri" w:hAnsi="Drammen" w:cs="CIDFont+F2"/>
                <w:kern w:val="0"/>
                <w:sz w:val="20"/>
              </w:rPr>
              <w:t xml:space="preserve"> / </w:t>
            </w:r>
            <w:proofErr w:type="spellStart"/>
            <w:r w:rsidRPr="0093748D">
              <w:rPr>
                <w:rFonts w:ascii="Drammen" w:eastAsia="Calibri" w:hAnsi="Drammen" w:cs="CIDFont+F2"/>
                <w:kern w:val="0"/>
                <w:sz w:val="20"/>
              </w:rPr>
              <w:t>TaxTotal</w:t>
            </w:r>
            <w:proofErr w:type="spellEnd"/>
            <w:r w:rsidRPr="0093748D">
              <w:rPr>
                <w:rFonts w:ascii="Drammen" w:eastAsia="Calibri" w:hAnsi="Drammen" w:cs="CIDFont+F2"/>
                <w:kern w:val="0"/>
                <w:sz w:val="20"/>
              </w:rPr>
              <w:t xml:space="preserve"> / </w:t>
            </w:r>
            <w:proofErr w:type="spellStart"/>
            <w:r w:rsidRPr="0093748D">
              <w:rPr>
                <w:rFonts w:ascii="Drammen" w:eastAsia="Calibri" w:hAnsi="Drammen" w:cs="CIDFont+F2"/>
                <w:kern w:val="0"/>
                <w:sz w:val="20"/>
              </w:rPr>
              <w:t>TaxAmount</w:t>
            </w:r>
            <w:proofErr w:type="spellEnd"/>
          </w:p>
        </w:tc>
      </w:tr>
      <w:tr w:rsidR="0093748D" w:rsidRPr="0093748D" w14:paraId="6A2E885A" w14:textId="77777777" w:rsidTr="185FC3F9">
        <w:tc>
          <w:tcPr>
            <w:tcW w:w="0" w:type="auto"/>
          </w:tcPr>
          <w:p w14:paraId="13181065" w14:textId="77777777" w:rsidR="0093748D" w:rsidRPr="0093748D" w:rsidRDefault="0093748D" w:rsidP="0093748D">
            <w:pPr>
              <w:suppressAutoHyphens w:val="0"/>
              <w:spacing w:before="0" w:after="200" w:line="252" w:lineRule="auto"/>
              <w:textAlignment w:val="auto"/>
              <w:rPr>
                <w:rFonts w:ascii="Drammen" w:eastAsia="Calibri" w:hAnsi="Drammen" w:cs="CIDFont+F2"/>
                <w:kern w:val="0"/>
                <w:sz w:val="20"/>
              </w:rPr>
            </w:pPr>
            <w:r w:rsidRPr="0093748D">
              <w:rPr>
                <w:rFonts w:ascii="Drammen" w:eastAsia="Calibri" w:hAnsi="Drammen" w:cs="CIDFont+F2"/>
                <w:kern w:val="0"/>
                <w:sz w:val="20"/>
              </w:rPr>
              <w:lastRenderedPageBreak/>
              <w:t>Fakturalinjenummer</w:t>
            </w:r>
          </w:p>
        </w:tc>
        <w:tc>
          <w:tcPr>
            <w:tcW w:w="0" w:type="auto"/>
          </w:tcPr>
          <w:p w14:paraId="1D39BB86" w14:textId="77777777" w:rsidR="0093748D" w:rsidRPr="0093748D" w:rsidRDefault="0093748D" w:rsidP="0093748D">
            <w:pPr>
              <w:suppressAutoHyphens w:val="0"/>
              <w:autoSpaceDE w:val="0"/>
              <w:autoSpaceDN w:val="0"/>
              <w:adjustRightInd w:val="0"/>
              <w:spacing w:before="0"/>
              <w:textAlignment w:val="auto"/>
              <w:rPr>
                <w:rFonts w:ascii="Drammen" w:eastAsia="Calibri" w:hAnsi="Drammen" w:cs="CIDFont+F2"/>
                <w:kern w:val="0"/>
                <w:sz w:val="20"/>
              </w:rPr>
            </w:pPr>
            <w:r w:rsidRPr="0093748D">
              <w:rPr>
                <w:rFonts w:ascii="Drammen" w:eastAsia="Calibri" w:hAnsi="Drammen" w:cs="CIDFont+F2"/>
                <w:kern w:val="0"/>
                <w:sz w:val="20"/>
              </w:rPr>
              <w:t>Identifiserer fakturalinjen. Hver linje må ha en</w:t>
            </w:r>
          </w:p>
          <w:p w14:paraId="4ADBCC6F" w14:textId="77777777" w:rsidR="0093748D" w:rsidRPr="0093748D" w:rsidRDefault="0093748D" w:rsidP="0093748D">
            <w:pPr>
              <w:suppressAutoHyphens w:val="0"/>
              <w:autoSpaceDE w:val="0"/>
              <w:autoSpaceDN w:val="0"/>
              <w:adjustRightInd w:val="0"/>
              <w:spacing w:before="0"/>
              <w:textAlignment w:val="auto"/>
              <w:rPr>
                <w:rFonts w:ascii="Drammen" w:eastAsia="Times New Roman" w:hAnsi="Drammen" w:cs="CIDFont+F2"/>
                <w:kern w:val="2"/>
                <w:sz w:val="20"/>
                <w:lang w:val="nn-NO"/>
              </w:rPr>
            </w:pPr>
            <w:r w:rsidRPr="0093748D">
              <w:rPr>
                <w:rFonts w:ascii="Drammen" w:eastAsia="Times New Roman" w:hAnsi="Drammen" w:cs="CIDFont+F2"/>
                <w:kern w:val="0"/>
                <w:sz w:val="20"/>
                <w:lang w:val="nn-NO"/>
              </w:rPr>
              <w:t>identifikator som er unik.</w:t>
            </w:r>
          </w:p>
          <w:p w14:paraId="6D3EA679" w14:textId="77777777" w:rsidR="0093748D" w:rsidRPr="0093748D" w:rsidRDefault="0093748D" w:rsidP="0093748D">
            <w:pPr>
              <w:suppressAutoHyphens w:val="0"/>
              <w:autoSpaceDE w:val="0"/>
              <w:autoSpaceDN w:val="0"/>
              <w:adjustRightInd w:val="0"/>
              <w:spacing w:before="0"/>
              <w:textAlignment w:val="auto"/>
              <w:rPr>
                <w:rFonts w:ascii="Drammen" w:eastAsia="Times New Roman" w:hAnsi="Drammen" w:cs="CIDFont+F2"/>
                <w:kern w:val="2"/>
                <w:sz w:val="20"/>
                <w:lang w:val="nn-NO"/>
              </w:rPr>
            </w:pPr>
          </w:p>
          <w:p w14:paraId="17855C3B" w14:textId="77777777" w:rsidR="0093748D" w:rsidRPr="0093748D" w:rsidRDefault="0093748D" w:rsidP="0093748D">
            <w:pPr>
              <w:suppressAutoHyphens w:val="0"/>
              <w:autoSpaceDE w:val="0"/>
              <w:autoSpaceDN w:val="0"/>
              <w:adjustRightInd w:val="0"/>
              <w:spacing w:before="0"/>
              <w:textAlignment w:val="auto"/>
              <w:rPr>
                <w:rFonts w:ascii="Drammen" w:eastAsia="Times New Roman" w:hAnsi="Drammen" w:cs="CIDFont+F2"/>
                <w:kern w:val="0"/>
                <w:sz w:val="20"/>
                <w:lang w:val="nn-NO"/>
              </w:rPr>
            </w:pPr>
          </w:p>
        </w:tc>
        <w:tc>
          <w:tcPr>
            <w:tcW w:w="0" w:type="auto"/>
          </w:tcPr>
          <w:p w14:paraId="7230090A" w14:textId="77777777" w:rsidR="0093748D" w:rsidRPr="0093748D" w:rsidRDefault="0093748D" w:rsidP="0093748D">
            <w:pPr>
              <w:suppressAutoHyphens w:val="0"/>
              <w:spacing w:before="0" w:after="200" w:line="252" w:lineRule="auto"/>
              <w:textAlignment w:val="auto"/>
              <w:rPr>
                <w:rFonts w:ascii="Drammen" w:hAnsi="Drammen"/>
                <w:kern w:val="2"/>
                <w:sz w:val="20"/>
                <w:lang w:bidi="en-US"/>
              </w:rPr>
            </w:pPr>
            <w:r w:rsidRPr="0093748D">
              <w:rPr>
                <w:rFonts w:ascii="Drammen" w:hAnsi="Drammen"/>
                <w:kern w:val="2"/>
                <w:sz w:val="20"/>
                <w:lang w:bidi="en-US"/>
              </w:rPr>
              <w:t>Ja</w:t>
            </w:r>
          </w:p>
        </w:tc>
        <w:tc>
          <w:tcPr>
            <w:tcW w:w="0" w:type="auto"/>
          </w:tcPr>
          <w:p w14:paraId="37D7BB05" w14:textId="77777777" w:rsidR="0093748D" w:rsidRPr="0093748D" w:rsidRDefault="0093748D" w:rsidP="0093748D">
            <w:pPr>
              <w:suppressAutoHyphens w:val="0"/>
              <w:spacing w:before="0" w:after="200" w:line="252" w:lineRule="auto"/>
              <w:textAlignment w:val="auto"/>
              <w:rPr>
                <w:rFonts w:ascii="Drammen" w:hAnsi="Drammen"/>
                <w:kern w:val="2"/>
                <w:sz w:val="20"/>
                <w:lang w:bidi="en-US"/>
              </w:rPr>
            </w:pPr>
            <w:r w:rsidRPr="0093748D">
              <w:rPr>
                <w:rFonts w:ascii="Drammen" w:eastAsia="Times New Roman" w:hAnsi="Drammen" w:cs="CIDFont+F2"/>
                <w:kern w:val="0"/>
                <w:sz w:val="20"/>
              </w:rPr>
              <w:t xml:space="preserve">/ </w:t>
            </w:r>
            <w:proofErr w:type="spellStart"/>
            <w:r w:rsidRPr="0093748D">
              <w:rPr>
                <w:rFonts w:ascii="Drammen" w:eastAsia="Times New Roman" w:hAnsi="Drammen" w:cs="CIDFont+F2"/>
                <w:kern w:val="0"/>
                <w:sz w:val="20"/>
              </w:rPr>
              <w:t>Invoice</w:t>
            </w:r>
            <w:proofErr w:type="spellEnd"/>
            <w:r w:rsidRPr="0093748D">
              <w:rPr>
                <w:rFonts w:ascii="Drammen" w:eastAsia="Times New Roman" w:hAnsi="Drammen" w:cs="CIDFont+F2"/>
                <w:kern w:val="0"/>
                <w:sz w:val="20"/>
              </w:rPr>
              <w:t xml:space="preserve"> / </w:t>
            </w:r>
            <w:proofErr w:type="spellStart"/>
            <w:r w:rsidRPr="0093748D">
              <w:rPr>
                <w:rFonts w:ascii="Drammen" w:eastAsia="Times New Roman" w:hAnsi="Drammen" w:cs="CIDFont+F2"/>
                <w:kern w:val="0"/>
                <w:sz w:val="20"/>
              </w:rPr>
              <w:t>InvoiceLine</w:t>
            </w:r>
            <w:proofErr w:type="spellEnd"/>
            <w:r w:rsidRPr="0093748D">
              <w:rPr>
                <w:rFonts w:ascii="Drammen" w:eastAsia="Times New Roman" w:hAnsi="Drammen" w:cs="CIDFont+F2"/>
                <w:kern w:val="0"/>
                <w:sz w:val="20"/>
              </w:rPr>
              <w:t xml:space="preserve"> / ID</w:t>
            </w:r>
          </w:p>
        </w:tc>
      </w:tr>
      <w:tr w:rsidR="0093748D" w:rsidRPr="00655026" w14:paraId="7190DEE3" w14:textId="77777777" w:rsidTr="185FC3F9">
        <w:tc>
          <w:tcPr>
            <w:tcW w:w="0" w:type="auto"/>
          </w:tcPr>
          <w:p w14:paraId="1631E739" w14:textId="77777777" w:rsidR="0093748D" w:rsidRPr="0093748D" w:rsidRDefault="0093748D" w:rsidP="0093748D">
            <w:pPr>
              <w:suppressAutoHyphens w:val="0"/>
              <w:autoSpaceDE w:val="0"/>
              <w:autoSpaceDN w:val="0"/>
              <w:adjustRightInd w:val="0"/>
              <w:spacing w:before="0"/>
              <w:textAlignment w:val="auto"/>
              <w:rPr>
                <w:rFonts w:ascii="Drammen" w:eastAsia="Calibri" w:hAnsi="Drammen" w:cs="CIDFont+F2"/>
                <w:kern w:val="0"/>
                <w:sz w:val="20"/>
              </w:rPr>
            </w:pPr>
            <w:r w:rsidRPr="0093748D">
              <w:rPr>
                <w:rFonts w:ascii="Drammen" w:eastAsia="Calibri" w:hAnsi="Drammen" w:cs="CIDFont+F2"/>
                <w:kern w:val="0"/>
                <w:sz w:val="20"/>
              </w:rPr>
              <w:t>Artikkelnummer/</w:t>
            </w:r>
          </w:p>
          <w:p w14:paraId="13803938" w14:textId="77777777" w:rsidR="0093748D" w:rsidRPr="0093748D" w:rsidRDefault="0093748D" w:rsidP="0093748D">
            <w:pPr>
              <w:suppressAutoHyphens w:val="0"/>
              <w:autoSpaceDE w:val="0"/>
              <w:autoSpaceDN w:val="0"/>
              <w:adjustRightInd w:val="0"/>
              <w:spacing w:before="0"/>
              <w:textAlignment w:val="auto"/>
              <w:rPr>
                <w:rFonts w:ascii="Drammen" w:eastAsia="Calibri" w:hAnsi="Drammen" w:cs="CIDFont+F2"/>
                <w:kern w:val="0"/>
                <w:sz w:val="20"/>
              </w:rPr>
            </w:pPr>
            <w:r w:rsidRPr="0093748D">
              <w:rPr>
                <w:rFonts w:ascii="Drammen" w:eastAsia="Calibri" w:hAnsi="Drammen" w:cs="CIDFont+F2"/>
                <w:kern w:val="0"/>
                <w:sz w:val="20"/>
              </w:rPr>
              <w:t>produktnummer/</w:t>
            </w:r>
          </w:p>
          <w:p w14:paraId="391FE612" w14:textId="77777777" w:rsidR="0093748D" w:rsidRPr="0093748D" w:rsidRDefault="0093748D" w:rsidP="0093748D">
            <w:pPr>
              <w:suppressAutoHyphens w:val="0"/>
              <w:spacing w:before="0" w:after="200" w:line="252" w:lineRule="auto"/>
              <w:textAlignment w:val="auto"/>
              <w:rPr>
                <w:rFonts w:ascii="Drammen" w:eastAsia="Calibri" w:hAnsi="Drammen" w:cs="CIDFont+F2"/>
                <w:kern w:val="0"/>
                <w:sz w:val="20"/>
              </w:rPr>
            </w:pPr>
            <w:r w:rsidRPr="0093748D">
              <w:rPr>
                <w:rFonts w:ascii="Drammen" w:eastAsia="Calibri" w:hAnsi="Drammen" w:cs="CIDFont+F2"/>
                <w:kern w:val="0"/>
                <w:sz w:val="20"/>
              </w:rPr>
              <w:t>varenummer</w:t>
            </w:r>
          </w:p>
        </w:tc>
        <w:tc>
          <w:tcPr>
            <w:tcW w:w="0" w:type="auto"/>
          </w:tcPr>
          <w:p w14:paraId="17CA1A62" w14:textId="77777777" w:rsidR="0093748D" w:rsidRPr="0093748D" w:rsidRDefault="0093748D" w:rsidP="0093748D">
            <w:pPr>
              <w:suppressAutoHyphens w:val="0"/>
              <w:autoSpaceDE w:val="0"/>
              <w:autoSpaceDN w:val="0"/>
              <w:adjustRightInd w:val="0"/>
              <w:spacing w:before="0"/>
              <w:textAlignment w:val="auto"/>
              <w:rPr>
                <w:rFonts w:ascii="Drammen" w:hAnsi="Drammen"/>
                <w:kern w:val="2"/>
                <w:sz w:val="20"/>
                <w:lang w:bidi="en-US"/>
              </w:rPr>
            </w:pPr>
            <w:r w:rsidRPr="0093748D">
              <w:rPr>
                <w:rFonts w:ascii="Drammen" w:eastAsia="Calibri" w:hAnsi="Drammen" w:cs="CIDFont+F2"/>
                <w:kern w:val="0"/>
                <w:sz w:val="20"/>
              </w:rPr>
              <w:t>Unik identifikasjon for hver vare eller tjeneste. Kan bestå av tall og/eller bokstaver. Skal være den samme som oppgitt i tilbudet, og samme gjennom avtaleperioden. Oppdragsgiveren skal informere om alle endringer i artikkelnummer.</w:t>
            </w:r>
          </w:p>
        </w:tc>
        <w:tc>
          <w:tcPr>
            <w:tcW w:w="0" w:type="auto"/>
          </w:tcPr>
          <w:p w14:paraId="3F62CCE9" w14:textId="77777777" w:rsidR="0093748D" w:rsidRPr="0093748D" w:rsidRDefault="0093748D" w:rsidP="0093748D">
            <w:pPr>
              <w:suppressAutoHyphens w:val="0"/>
              <w:spacing w:before="0" w:after="200" w:line="252" w:lineRule="auto"/>
              <w:textAlignment w:val="auto"/>
              <w:rPr>
                <w:rFonts w:ascii="Drammen" w:hAnsi="Drammen"/>
                <w:b/>
                <w:bCs/>
                <w:kern w:val="2"/>
                <w:sz w:val="20"/>
                <w:lang w:bidi="en-US"/>
              </w:rPr>
            </w:pPr>
            <w:r w:rsidRPr="0093748D">
              <w:rPr>
                <w:rFonts w:ascii="Drammen" w:hAnsi="Drammen"/>
                <w:b/>
                <w:bCs/>
                <w:kern w:val="2"/>
                <w:sz w:val="20"/>
                <w:lang w:bidi="en-US"/>
              </w:rPr>
              <w:t>Ønsket</w:t>
            </w:r>
          </w:p>
        </w:tc>
        <w:tc>
          <w:tcPr>
            <w:tcW w:w="0" w:type="auto"/>
          </w:tcPr>
          <w:p w14:paraId="4C5BE009" w14:textId="77777777" w:rsidR="0093748D" w:rsidRPr="0093748D" w:rsidRDefault="0093748D" w:rsidP="0093748D">
            <w:pPr>
              <w:suppressAutoHyphens w:val="0"/>
              <w:autoSpaceDE w:val="0"/>
              <w:autoSpaceDN w:val="0"/>
              <w:adjustRightInd w:val="0"/>
              <w:spacing w:before="0"/>
              <w:textAlignment w:val="auto"/>
              <w:rPr>
                <w:rFonts w:ascii="Drammen" w:eastAsia="Calibri" w:hAnsi="Drammen" w:cs="CIDFont+F2"/>
                <w:kern w:val="0"/>
                <w:sz w:val="20"/>
                <w:lang w:val="en-GB"/>
              </w:rPr>
            </w:pPr>
            <w:r w:rsidRPr="0093748D">
              <w:rPr>
                <w:rFonts w:ascii="Drammen" w:eastAsia="Calibri" w:hAnsi="Drammen" w:cs="CIDFont+F2"/>
                <w:kern w:val="0"/>
                <w:sz w:val="20"/>
                <w:lang w:val="en-GB"/>
              </w:rPr>
              <w:t xml:space="preserve">/ Invoice / </w:t>
            </w:r>
            <w:proofErr w:type="spellStart"/>
            <w:r w:rsidRPr="0093748D">
              <w:rPr>
                <w:rFonts w:ascii="Drammen" w:eastAsia="Calibri" w:hAnsi="Drammen" w:cs="CIDFont+F2"/>
                <w:kern w:val="0"/>
                <w:sz w:val="20"/>
                <w:lang w:val="en-GB"/>
              </w:rPr>
              <w:t>InvoiceLine</w:t>
            </w:r>
            <w:proofErr w:type="spellEnd"/>
            <w:r w:rsidRPr="0093748D">
              <w:rPr>
                <w:rFonts w:ascii="Drammen" w:eastAsia="Calibri" w:hAnsi="Drammen" w:cs="CIDFont+F2"/>
                <w:kern w:val="0"/>
                <w:sz w:val="20"/>
                <w:lang w:val="en-GB"/>
              </w:rPr>
              <w:t xml:space="preserve"> / Item /</w:t>
            </w:r>
          </w:p>
          <w:p w14:paraId="7BAE877E" w14:textId="77777777" w:rsidR="0093748D" w:rsidRPr="0093748D" w:rsidRDefault="0093748D" w:rsidP="0093748D">
            <w:pPr>
              <w:suppressAutoHyphens w:val="0"/>
              <w:spacing w:before="0" w:after="200" w:line="252" w:lineRule="auto"/>
              <w:textAlignment w:val="auto"/>
              <w:rPr>
                <w:rFonts w:ascii="Drammen" w:hAnsi="Drammen"/>
                <w:kern w:val="2"/>
                <w:sz w:val="20"/>
                <w:lang w:val="en-GB" w:bidi="en-US"/>
              </w:rPr>
            </w:pPr>
            <w:proofErr w:type="spellStart"/>
            <w:r w:rsidRPr="0093748D">
              <w:rPr>
                <w:rFonts w:ascii="Drammen" w:eastAsia="Calibri" w:hAnsi="Drammen" w:cs="CIDFont+F2"/>
                <w:kern w:val="0"/>
                <w:sz w:val="20"/>
                <w:lang w:val="en-GB"/>
              </w:rPr>
              <w:t>SellersItemIdentification</w:t>
            </w:r>
            <w:proofErr w:type="spellEnd"/>
            <w:r w:rsidRPr="0093748D">
              <w:rPr>
                <w:rFonts w:ascii="Drammen" w:eastAsia="Calibri" w:hAnsi="Drammen" w:cs="CIDFont+F2"/>
                <w:kern w:val="0"/>
                <w:sz w:val="20"/>
                <w:lang w:val="en-GB"/>
              </w:rPr>
              <w:t xml:space="preserve"> / ID</w:t>
            </w:r>
          </w:p>
        </w:tc>
      </w:tr>
      <w:tr w:rsidR="0093748D" w:rsidRPr="0093748D" w14:paraId="453149E6" w14:textId="77777777" w:rsidTr="185FC3F9">
        <w:tc>
          <w:tcPr>
            <w:tcW w:w="0" w:type="auto"/>
          </w:tcPr>
          <w:p w14:paraId="5DC39CE1" w14:textId="77777777" w:rsidR="0093748D" w:rsidRPr="0093748D" w:rsidRDefault="0093748D" w:rsidP="0093748D">
            <w:pPr>
              <w:suppressAutoHyphens w:val="0"/>
              <w:spacing w:before="0" w:after="200" w:line="252" w:lineRule="auto"/>
              <w:textAlignment w:val="auto"/>
              <w:rPr>
                <w:rFonts w:ascii="Drammen" w:eastAsia="Calibri" w:hAnsi="Drammen" w:cs="CIDFont+F2"/>
                <w:kern w:val="0"/>
                <w:sz w:val="20"/>
              </w:rPr>
            </w:pPr>
            <w:r w:rsidRPr="0093748D">
              <w:rPr>
                <w:rFonts w:ascii="Drammen" w:eastAsia="Calibri" w:hAnsi="Drammen" w:cs="CIDFont+F2"/>
                <w:kern w:val="0"/>
                <w:sz w:val="20"/>
              </w:rPr>
              <w:t>Artikkelbeskrivelse</w:t>
            </w:r>
          </w:p>
        </w:tc>
        <w:tc>
          <w:tcPr>
            <w:tcW w:w="0" w:type="auto"/>
          </w:tcPr>
          <w:p w14:paraId="34664BAA" w14:textId="77777777" w:rsidR="0093748D" w:rsidRPr="0093748D" w:rsidRDefault="0093748D" w:rsidP="0093748D">
            <w:pPr>
              <w:suppressAutoHyphens w:val="0"/>
              <w:spacing w:before="0" w:after="200" w:line="252" w:lineRule="auto"/>
              <w:textAlignment w:val="auto"/>
              <w:rPr>
                <w:rFonts w:ascii="Drammen" w:hAnsi="Drammen"/>
                <w:kern w:val="2"/>
                <w:sz w:val="20"/>
                <w:lang w:bidi="en-US"/>
              </w:rPr>
            </w:pPr>
            <w:r w:rsidRPr="0093748D">
              <w:rPr>
                <w:rFonts w:ascii="Drammen" w:eastAsia="Calibri" w:hAnsi="Drammen" w:cs="CIDFont+F2"/>
                <w:kern w:val="0"/>
                <w:sz w:val="20"/>
              </w:rPr>
              <w:t>Detaljert artikkelbeskrivelse</w:t>
            </w:r>
          </w:p>
        </w:tc>
        <w:tc>
          <w:tcPr>
            <w:tcW w:w="0" w:type="auto"/>
          </w:tcPr>
          <w:p w14:paraId="53719020" w14:textId="77777777" w:rsidR="0093748D" w:rsidRPr="0093748D" w:rsidRDefault="0093748D" w:rsidP="0093748D">
            <w:pPr>
              <w:suppressAutoHyphens w:val="0"/>
              <w:spacing w:before="0" w:after="200" w:line="252" w:lineRule="auto"/>
              <w:textAlignment w:val="auto"/>
              <w:rPr>
                <w:rFonts w:ascii="Drammen" w:hAnsi="Drammen"/>
                <w:kern w:val="2"/>
                <w:sz w:val="20"/>
                <w:lang w:bidi="en-US"/>
              </w:rPr>
            </w:pPr>
            <w:r w:rsidRPr="0093748D">
              <w:rPr>
                <w:rFonts w:ascii="Drammen" w:hAnsi="Drammen"/>
                <w:kern w:val="2"/>
                <w:sz w:val="20"/>
                <w:lang w:bidi="en-US"/>
              </w:rPr>
              <w:t>Ja</w:t>
            </w:r>
          </w:p>
        </w:tc>
        <w:tc>
          <w:tcPr>
            <w:tcW w:w="0" w:type="auto"/>
          </w:tcPr>
          <w:p w14:paraId="46B2ED86" w14:textId="77777777" w:rsidR="0093748D" w:rsidRPr="0093748D" w:rsidRDefault="0093748D" w:rsidP="0093748D">
            <w:pPr>
              <w:suppressAutoHyphens w:val="0"/>
              <w:autoSpaceDE w:val="0"/>
              <w:autoSpaceDN w:val="0"/>
              <w:adjustRightInd w:val="0"/>
              <w:spacing w:before="0"/>
              <w:textAlignment w:val="auto"/>
              <w:rPr>
                <w:rFonts w:ascii="Drammen" w:eastAsia="Calibri" w:hAnsi="Drammen" w:cs="CIDFont+F2"/>
                <w:kern w:val="0"/>
                <w:sz w:val="20"/>
              </w:rPr>
            </w:pPr>
            <w:r w:rsidRPr="0093748D">
              <w:rPr>
                <w:rFonts w:ascii="Drammen" w:eastAsia="Calibri" w:hAnsi="Drammen" w:cs="CIDFont+F2"/>
                <w:kern w:val="0"/>
                <w:sz w:val="20"/>
              </w:rPr>
              <w:t xml:space="preserve">/ </w:t>
            </w:r>
            <w:proofErr w:type="spellStart"/>
            <w:r w:rsidRPr="0093748D">
              <w:rPr>
                <w:rFonts w:ascii="Drammen" w:eastAsia="Calibri" w:hAnsi="Drammen" w:cs="CIDFont+F2"/>
                <w:kern w:val="0"/>
                <w:sz w:val="20"/>
              </w:rPr>
              <w:t>Invoice</w:t>
            </w:r>
            <w:proofErr w:type="spellEnd"/>
            <w:r w:rsidRPr="0093748D">
              <w:rPr>
                <w:rFonts w:ascii="Drammen" w:eastAsia="Calibri" w:hAnsi="Drammen" w:cs="CIDFont+F2"/>
                <w:kern w:val="0"/>
                <w:sz w:val="20"/>
              </w:rPr>
              <w:t xml:space="preserve"> / </w:t>
            </w:r>
            <w:proofErr w:type="spellStart"/>
            <w:r w:rsidRPr="0093748D">
              <w:rPr>
                <w:rFonts w:ascii="Drammen" w:eastAsia="Calibri" w:hAnsi="Drammen" w:cs="CIDFont+F2"/>
                <w:kern w:val="0"/>
                <w:sz w:val="20"/>
              </w:rPr>
              <w:t>InvoiceLine</w:t>
            </w:r>
            <w:proofErr w:type="spellEnd"/>
            <w:r w:rsidRPr="0093748D">
              <w:rPr>
                <w:rFonts w:ascii="Drammen" w:eastAsia="Calibri" w:hAnsi="Drammen" w:cs="CIDFont+F2"/>
                <w:kern w:val="0"/>
                <w:sz w:val="20"/>
              </w:rPr>
              <w:t xml:space="preserve"> / Item /</w:t>
            </w:r>
          </w:p>
          <w:p w14:paraId="594EF59C" w14:textId="77777777" w:rsidR="0093748D" w:rsidRPr="0093748D" w:rsidRDefault="0093748D" w:rsidP="0093748D">
            <w:pPr>
              <w:suppressAutoHyphens w:val="0"/>
              <w:spacing w:before="0" w:after="200" w:line="252" w:lineRule="auto"/>
              <w:textAlignment w:val="auto"/>
              <w:rPr>
                <w:rFonts w:ascii="Drammen" w:hAnsi="Drammen"/>
                <w:kern w:val="2"/>
                <w:sz w:val="20"/>
                <w:lang w:bidi="en-US"/>
              </w:rPr>
            </w:pPr>
            <w:proofErr w:type="spellStart"/>
            <w:r w:rsidRPr="0093748D">
              <w:rPr>
                <w:rFonts w:ascii="Drammen" w:eastAsia="Calibri" w:hAnsi="Drammen" w:cs="CIDFont+F2"/>
                <w:kern w:val="0"/>
                <w:sz w:val="20"/>
              </w:rPr>
              <w:t>Description</w:t>
            </w:r>
            <w:proofErr w:type="spellEnd"/>
          </w:p>
        </w:tc>
      </w:tr>
      <w:tr w:rsidR="0093748D" w:rsidRPr="0093748D" w14:paraId="0C9B65B3" w14:textId="77777777" w:rsidTr="185FC3F9">
        <w:tc>
          <w:tcPr>
            <w:tcW w:w="0" w:type="auto"/>
          </w:tcPr>
          <w:p w14:paraId="0EECC96F" w14:textId="77777777" w:rsidR="0093748D" w:rsidRPr="0093748D" w:rsidRDefault="0093748D" w:rsidP="0093748D">
            <w:pPr>
              <w:suppressAutoHyphens w:val="0"/>
              <w:spacing w:before="0" w:after="200" w:line="252" w:lineRule="auto"/>
              <w:textAlignment w:val="auto"/>
              <w:rPr>
                <w:rFonts w:ascii="Drammen" w:eastAsia="Calibri" w:hAnsi="Drammen" w:cs="CIDFont+F2"/>
                <w:kern w:val="0"/>
                <w:sz w:val="20"/>
              </w:rPr>
            </w:pPr>
            <w:r w:rsidRPr="0093748D">
              <w:rPr>
                <w:rFonts w:ascii="Drammen" w:eastAsia="Calibri" w:hAnsi="Drammen" w:cs="CIDFont+F2"/>
                <w:kern w:val="0"/>
                <w:sz w:val="20"/>
              </w:rPr>
              <w:t xml:space="preserve">Enhetspris (eks. </w:t>
            </w:r>
            <w:proofErr w:type="spellStart"/>
            <w:r w:rsidRPr="0093748D">
              <w:rPr>
                <w:rFonts w:ascii="Drammen" w:eastAsia="Calibri" w:hAnsi="Drammen" w:cs="CIDFont+F2"/>
                <w:kern w:val="0"/>
                <w:sz w:val="20"/>
              </w:rPr>
              <w:t>mva</w:t>
            </w:r>
            <w:proofErr w:type="spellEnd"/>
            <w:r w:rsidRPr="0093748D">
              <w:rPr>
                <w:rFonts w:ascii="Drammen" w:eastAsia="Calibri" w:hAnsi="Drammen" w:cs="CIDFont+F2"/>
                <w:kern w:val="0"/>
                <w:sz w:val="20"/>
              </w:rPr>
              <w:t>)</w:t>
            </w:r>
          </w:p>
        </w:tc>
        <w:tc>
          <w:tcPr>
            <w:tcW w:w="0" w:type="auto"/>
          </w:tcPr>
          <w:p w14:paraId="2CF868BD" w14:textId="77777777" w:rsidR="0093748D" w:rsidRPr="0093748D" w:rsidRDefault="0093748D" w:rsidP="0093748D">
            <w:pPr>
              <w:suppressAutoHyphens w:val="0"/>
              <w:autoSpaceDE w:val="0"/>
              <w:autoSpaceDN w:val="0"/>
              <w:adjustRightInd w:val="0"/>
              <w:spacing w:before="0"/>
              <w:textAlignment w:val="auto"/>
              <w:rPr>
                <w:rFonts w:ascii="Drammen" w:eastAsia="Calibri" w:hAnsi="Drammen" w:cs="CIDFont+F2"/>
                <w:kern w:val="0"/>
                <w:sz w:val="20"/>
              </w:rPr>
            </w:pPr>
            <w:r w:rsidRPr="0093748D">
              <w:rPr>
                <w:rFonts w:ascii="Drammen" w:eastAsia="Calibri" w:hAnsi="Drammen" w:cs="CIDFont+F2"/>
                <w:kern w:val="0"/>
                <w:sz w:val="20"/>
              </w:rPr>
              <w:t>Nettopris inkludert alle rabatter og gebyrer pr.</w:t>
            </w:r>
          </w:p>
          <w:p w14:paraId="50D6E417" w14:textId="77777777" w:rsidR="0093748D" w:rsidRPr="0093748D" w:rsidRDefault="0093748D" w:rsidP="0093748D">
            <w:pPr>
              <w:suppressAutoHyphens w:val="0"/>
              <w:spacing w:before="0" w:after="200" w:line="252" w:lineRule="auto"/>
              <w:textAlignment w:val="auto"/>
              <w:rPr>
                <w:rFonts w:ascii="Drammen" w:hAnsi="Drammen"/>
                <w:kern w:val="2"/>
                <w:sz w:val="20"/>
                <w:lang w:bidi="en-US"/>
              </w:rPr>
            </w:pPr>
            <w:r w:rsidRPr="0093748D">
              <w:rPr>
                <w:rFonts w:ascii="Drammen" w:eastAsia="Calibri" w:hAnsi="Drammen" w:cs="CIDFont+F2"/>
                <w:kern w:val="0"/>
                <w:sz w:val="20"/>
              </w:rPr>
              <w:t>enhet, men uten MVA.</w:t>
            </w:r>
          </w:p>
        </w:tc>
        <w:tc>
          <w:tcPr>
            <w:tcW w:w="0" w:type="auto"/>
          </w:tcPr>
          <w:p w14:paraId="5EF9207E" w14:textId="77777777" w:rsidR="0093748D" w:rsidRPr="0093748D" w:rsidRDefault="0093748D" w:rsidP="0093748D">
            <w:pPr>
              <w:suppressAutoHyphens w:val="0"/>
              <w:spacing w:before="0" w:after="200" w:line="252" w:lineRule="auto"/>
              <w:textAlignment w:val="auto"/>
              <w:rPr>
                <w:rFonts w:ascii="Drammen" w:hAnsi="Drammen"/>
                <w:kern w:val="2"/>
                <w:sz w:val="20"/>
                <w:lang w:bidi="en-US"/>
              </w:rPr>
            </w:pPr>
            <w:r w:rsidRPr="0093748D">
              <w:rPr>
                <w:rFonts w:ascii="Drammen" w:hAnsi="Drammen"/>
                <w:kern w:val="2"/>
                <w:sz w:val="20"/>
                <w:lang w:bidi="en-US"/>
              </w:rPr>
              <w:t>Ja</w:t>
            </w:r>
          </w:p>
        </w:tc>
        <w:tc>
          <w:tcPr>
            <w:tcW w:w="0" w:type="auto"/>
          </w:tcPr>
          <w:p w14:paraId="16606F52" w14:textId="77777777" w:rsidR="0093748D" w:rsidRPr="0093748D" w:rsidRDefault="0093748D" w:rsidP="0093748D">
            <w:pPr>
              <w:suppressAutoHyphens w:val="0"/>
              <w:spacing w:before="0" w:after="200" w:line="252" w:lineRule="auto"/>
              <w:textAlignment w:val="auto"/>
              <w:rPr>
                <w:rFonts w:ascii="Drammen" w:hAnsi="Drammen"/>
                <w:kern w:val="2"/>
                <w:sz w:val="20"/>
                <w:lang w:bidi="en-US"/>
              </w:rPr>
            </w:pPr>
            <w:r w:rsidRPr="0093748D">
              <w:rPr>
                <w:rFonts w:ascii="Drammen" w:eastAsia="Calibri" w:hAnsi="Drammen" w:cs="CIDFont+F2"/>
                <w:kern w:val="0"/>
                <w:sz w:val="20"/>
              </w:rPr>
              <w:t xml:space="preserve">/ </w:t>
            </w:r>
            <w:proofErr w:type="spellStart"/>
            <w:r w:rsidRPr="0093748D">
              <w:rPr>
                <w:rFonts w:ascii="Drammen" w:eastAsia="Calibri" w:hAnsi="Drammen" w:cs="CIDFont+F2"/>
                <w:kern w:val="0"/>
                <w:sz w:val="20"/>
              </w:rPr>
              <w:t>Invoice</w:t>
            </w:r>
            <w:proofErr w:type="spellEnd"/>
            <w:r w:rsidRPr="0093748D">
              <w:rPr>
                <w:rFonts w:ascii="Drammen" w:eastAsia="Calibri" w:hAnsi="Drammen" w:cs="CIDFont+F2"/>
                <w:kern w:val="0"/>
                <w:sz w:val="20"/>
              </w:rPr>
              <w:t xml:space="preserve"> / Price / </w:t>
            </w:r>
            <w:proofErr w:type="spellStart"/>
            <w:r w:rsidRPr="0093748D">
              <w:rPr>
                <w:rFonts w:ascii="Drammen" w:eastAsia="Calibri" w:hAnsi="Drammen" w:cs="CIDFont+F2"/>
                <w:kern w:val="0"/>
                <w:sz w:val="20"/>
              </w:rPr>
              <w:t>PriceAmount</w:t>
            </w:r>
            <w:proofErr w:type="spellEnd"/>
          </w:p>
        </w:tc>
      </w:tr>
      <w:tr w:rsidR="0093748D" w:rsidRPr="0093748D" w14:paraId="203C58E2" w14:textId="77777777" w:rsidTr="185FC3F9">
        <w:tc>
          <w:tcPr>
            <w:tcW w:w="0" w:type="auto"/>
          </w:tcPr>
          <w:p w14:paraId="40992D63" w14:textId="77777777" w:rsidR="0093748D" w:rsidRPr="0093748D" w:rsidRDefault="0093748D" w:rsidP="0093748D">
            <w:pPr>
              <w:suppressAutoHyphens w:val="0"/>
              <w:spacing w:before="0" w:after="200" w:line="252" w:lineRule="auto"/>
              <w:textAlignment w:val="auto"/>
              <w:rPr>
                <w:rFonts w:ascii="Drammen" w:eastAsia="Calibri" w:hAnsi="Drammen" w:cs="CIDFont+F2"/>
                <w:kern w:val="0"/>
                <w:sz w:val="20"/>
              </w:rPr>
            </w:pPr>
            <w:r w:rsidRPr="0093748D">
              <w:rPr>
                <w:rFonts w:ascii="Drammen" w:eastAsia="Calibri" w:hAnsi="Drammen" w:cs="CIDFont+F2"/>
                <w:kern w:val="0"/>
                <w:sz w:val="20"/>
              </w:rPr>
              <w:t>MVA-sats</w:t>
            </w:r>
          </w:p>
        </w:tc>
        <w:tc>
          <w:tcPr>
            <w:tcW w:w="0" w:type="auto"/>
          </w:tcPr>
          <w:p w14:paraId="4F6F12FE" w14:textId="77777777" w:rsidR="0093748D" w:rsidRPr="0093748D" w:rsidRDefault="0093748D" w:rsidP="0093748D">
            <w:pPr>
              <w:suppressAutoHyphens w:val="0"/>
              <w:autoSpaceDE w:val="0"/>
              <w:autoSpaceDN w:val="0"/>
              <w:adjustRightInd w:val="0"/>
              <w:spacing w:before="0"/>
              <w:textAlignment w:val="auto"/>
              <w:rPr>
                <w:rFonts w:ascii="Drammen" w:eastAsia="Calibri" w:hAnsi="Drammen" w:cs="CIDFont+F2"/>
                <w:kern w:val="0"/>
                <w:sz w:val="20"/>
              </w:rPr>
            </w:pPr>
            <w:r w:rsidRPr="0093748D">
              <w:rPr>
                <w:rFonts w:ascii="Drammen" w:eastAsia="Calibri" w:hAnsi="Drammen" w:cs="CIDFont+F2"/>
                <w:kern w:val="0"/>
                <w:sz w:val="20"/>
              </w:rPr>
              <w:t>Merverdiavgiftssatsen for kategorien hver vare og</w:t>
            </w:r>
          </w:p>
          <w:p w14:paraId="733886EB" w14:textId="77777777" w:rsidR="0093748D" w:rsidRPr="0093748D" w:rsidRDefault="0093748D" w:rsidP="0093748D">
            <w:pPr>
              <w:suppressAutoHyphens w:val="0"/>
              <w:spacing w:before="0" w:after="200" w:line="252" w:lineRule="auto"/>
              <w:textAlignment w:val="auto"/>
              <w:rPr>
                <w:rFonts w:ascii="Drammen" w:hAnsi="Drammen"/>
                <w:kern w:val="2"/>
                <w:sz w:val="20"/>
                <w:lang w:bidi="en-US"/>
              </w:rPr>
            </w:pPr>
            <w:r w:rsidRPr="0093748D">
              <w:rPr>
                <w:rFonts w:ascii="Drammen" w:eastAsia="Calibri" w:hAnsi="Drammen" w:cs="CIDFont+F2"/>
                <w:kern w:val="0"/>
                <w:sz w:val="20"/>
              </w:rPr>
              <w:t>tjeneste tilhører. Uttrykt som prosent.</w:t>
            </w:r>
          </w:p>
        </w:tc>
        <w:tc>
          <w:tcPr>
            <w:tcW w:w="0" w:type="auto"/>
          </w:tcPr>
          <w:p w14:paraId="5A9CCDBF" w14:textId="77777777" w:rsidR="0093748D" w:rsidRPr="0093748D" w:rsidRDefault="0093748D" w:rsidP="0093748D">
            <w:pPr>
              <w:suppressAutoHyphens w:val="0"/>
              <w:spacing w:before="0" w:after="200" w:line="252" w:lineRule="auto"/>
              <w:textAlignment w:val="auto"/>
              <w:rPr>
                <w:rFonts w:ascii="Drammen" w:hAnsi="Drammen"/>
                <w:kern w:val="2"/>
                <w:sz w:val="20"/>
                <w:lang w:bidi="en-US"/>
              </w:rPr>
            </w:pPr>
            <w:r w:rsidRPr="0093748D">
              <w:rPr>
                <w:rFonts w:ascii="Drammen" w:hAnsi="Drammen"/>
                <w:kern w:val="2"/>
                <w:sz w:val="20"/>
                <w:lang w:bidi="en-US"/>
              </w:rPr>
              <w:t>Ja</w:t>
            </w:r>
          </w:p>
        </w:tc>
        <w:tc>
          <w:tcPr>
            <w:tcW w:w="0" w:type="auto"/>
          </w:tcPr>
          <w:p w14:paraId="4C8DF346" w14:textId="77777777" w:rsidR="0093748D" w:rsidRPr="0093748D" w:rsidRDefault="0093748D" w:rsidP="0093748D">
            <w:pPr>
              <w:suppressAutoHyphens w:val="0"/>
              <w:autoSpaceDE w:val="0"/>
              <w:autoSpaceDN w:val="0"/>
              <w:adjustRightInd w:val="0"/>
              <w:spacing w:before="0"/>
              <w:textAlignment w:val="auto"/>
              <w:rPr>
                <w:rFonts w:ascii="Drammen" w:eastAsia="Calibri" w:hAnsi="Drammen" w:cs="CIDFont+F2"/>
                <w:kern w:val="0"/>
                <w:sz w:val="20"/>
              </w:rPr>
            </w:pPr>
            <w:r w:rsidRPr="0093748D">
              <w:rPr>
                <w:rFonts w:ascii="Drammen" w:eastAsia="Calibri" w:hAnsi="Drammen" w:cs="CIDFont+F2"/>
                <w:kern w:val="0"/>
                <w:sz w:val="20"/>
              </w:rPr>
              <w:t xml:space="preserve">/ </w:t>
            </w:r>
            <w:proofErr w:type="spellStart"/>
            <w:r w:rsidRPr="0093748D">
              <w:rPr>
                <w:rFonts w:ascii="Drammen" w:eastAsia="Calibri" w:hAnsi="Drammen" w:cs="CIDFont+F2"/>
                <w:kern w:val="0"/>
                <w:sz w:val="20"/>
              </w:rPr>
              <w:t>Invoice</w:t>
            </w:r>
            <w:proofErr w:type="spellEnd"/>
            <w:r w:rsidRPr="0093748D">
              <w:rPr>
                <w:rFonts w:ascii="Drammen" w:eastAsia="Calibri" w:hAnsi="Drammen" w:cs="CIDFont+F2"/>
                <w:kern w:val="0"/>
                <w:sz w:val="20"/>
              </w:rPr>
              <w:t xml:space="preserve"> / </w:t>
            </w:r>
            <w:proofErr w:type="spellStart"/>
            <w:r w:rsidRPr="0093748D">
              <w:rPr>
                <w:rFonts w:ascii="Drammen" w:eastAsia="Calibri" w:hAnsi="Drammen" w:cs="CIDFont+F2"/>
                <w:kern w:val="0"/>
                <w:sz w:val="20"/>
              </w:rPr>
              <w:t>InvoiceLine</w:t>
            </w:r>
            <w:proofErr w:type="spellEnd"/>
            <w:r w:rsidRPr="0093748D">
              <w:rPr>
                <w:rFonts w:ascii="Drammen" w:eastAsia="Calibri" w:hAnsi="Drammen" w:cs="CIDFont+F2"/>
                <w:kern w:val="0"/>
                <w:sz w:val="20"/>
              </w:rPr>
              <w:t xml:space="preserve"> /</w:t>
            </w:r>
          </w:p>
          <w:p w14:paraId="7CBAAAEE" w14:textId="77777777" w:rsidR="0093748D" w:rsidRPr="0093748D" w:rsidRDefault="0093748D" w:rsidP="0093748D">
            <w:pPr>
              <w:suppressAutoHyphens w:val="0"/>
              <w:spacing w:before="0" w:after="200" w:line="252" w:lineRule="auto"/>
              <w:textAlignment w:val="auto"/>
              <w:rPr>
                <w:rFonts w:ascii="Drammen" w:hAnsi="Drammen"/>
                <w:kern w:val="2"/>
                <w:sz w:val="20"/>
                <w:lang w:bidi="en-US"/>
              </w:rPr>
            </w:pPr>
            <w:proofErr w:type="spellStart"/>
            <w:r w:rsidRPr="0093748D">
              <w:rPr>
                <w:rFonts w:ascii="Drammen" w:eastAsia="Calibri" w:hAnsi="Drammen" w:cs="CIDFont+F2"/>
                <w:kern w:val="0"/>
                <w:sz w:val="20"/>
              </w:rPr>
              <w:t>ClassifiedTaxCategory</w:t>
            </w:r>
            <w:proofErr w:type="spellEnd"/>
            <w:r w:rsidRPr="0093748D">
              <w:rPr>
                <w:rFonts w:ascii="Drammen" w:eastAsia="Calibri" w:hAnsi="Drammen" w:cs="CIDFont+F2"/>
                <w:kern w:val="0"/>
                <w:sz w:val="20"/>
              </w:rPr>
              <w:t xml:space="preserve"> / </w:t>
            </w:r>
            <w:proofErr w:type="spellStart"/>
            <w:r w:rsidRPr="0093748D">
              <w:rPr>
                <w:rFonts w:ascii="Drammen" w:eastAsia="Calibri" w:hAnsi="Drammen" w:cs="CIDFont+F2"/>
                <w:kern w:val="0"/>
                <w:sz w:val="20"/>
              </w:rPr>
              <w:t>Percent</w:t>
            </w:r>
            <w:proofErr w:type="spellEnd"/>
          </w:p>
        </w:tc>
      </w:tr>
      <w:tr w:rsidR="0093748D" w:rsidRPr="0093748D" w14:paraId="1F9C48DF" w14:textId="77777777" w:rsidTr="185FC3F9">
        <w:tc>
          <w:tcPr>
            <w:tcW w:w="0" w:type="auto"/>
          </w:tcPr>
          <w:p w14:paraId="462AA9A6" w14:textId="77777777" w:rsidR="0093748D" w:rsidRPr="0093748D" w:rsidRDefault="0093748D" w:rsidP="0093748D">
            <w:pPr>
              <w:suppressAutoHyphens w:val="0"/>
              <w:spacing w:before="0" w:after="200" w:line="252" w:lineRule="auto"/>
              <w:textAlignment w:val="auto"/>
              <w:rPr>
                <w:rFonts w:ascii="Drammen" w:eastAsia="Calibri" w:hAnsi="Drammen" w:cs="CIDFont+F2"/>
                <w:kern w:val="0"/>
                <w:sz w:val="20"/>
              </w:rPr>
            </w:pPr>
            <w:r w:rsidRPr="0093748D">
              <w:rPr>
                <w:rFonts w:ascii="Drammen" w:eastAsia="Calibri" w:hAnsi="Drammen" w:cs="CIDFont+F2"/>
                <w:kern w:val="0"/>
                <w:sz w:val="20"/>
              </w:rPr>
              <w:lastRenderedPageBreak/>
              <w:t>“Omvendt avgiftsplikt” merknad – ved snudd MVA-plikt</w:t>
            </w:r>
          </w:p>
        </w:tc>
        <w:tc>
          <w:tcPr>
            <w:tcW w:w="0" w:type="auto"/>
          </w:tcPr>
          <w:p w14:paraId="6DBB0D15" w14:textId="77777777" w:rsidR="0093748D" w:rsidRPr="0093748D" w:rsidRDefault="0093748D" w:rsidP="0093748D">
            <w:pPr>
              <w:suppressAutoHyphens w:val="0"/>
              <w:autoSpaceDE w:val="0"/>
              <w:autoSpaceDN w:val="0"/>
              <w:adjustRightInd w:val="0"/>
              <w:spacing w:before="0"/>
              <w:textAlignment w:val="auto"/>
              <w:rPr>
                <w:rFonts w:ascii="Drammen" w:eastAsia="Calibri" w:hAnsi="Drammen" w:cs="CIDFont+F2"/>
                <w:kern w:val="0"/>
                <w:sz w:val="20"/>
              </w:rPr>
            </w:pPr>
            <w:r w:rsidRPr="0093748D">
              <w:rPr>
                <w:rFonts w:ascii="Drammen" w:eastAsia="Calibri" w:hAnsi="Drammen" w:cs="CIDFont+F2"/>
                <w:kern w:val="0"/>
                <w:sz w:val="20"/>
              </w:rPr>
              <w:t xml:space="preserve">Dersom relevant (f.eks. bygg- og </w:t>
            </w:r>
            <w:proofErr w:type="spellStart"/>
            <w:r w:rsidRPr="0093748D">
              <w:rPr>
                <w:rFonts w:ascii="Drammen" w:eastAsia="Calibri" w:hAnsi="Drammen" w:cs="CIDFont+F2"/>
                <w:kern w:val="0"/>
                <w:sz w:val="20"/>
              </w:rPr>
              <w:t>anleggsstjenester</w:t>
            </w:r>
            <w:proofErr w:type="spellEnd"/>
            <w:r w:rsidRPr="0093748D">
              <w:rPr>
                <w:rFonts w:ascii="Drammen" w:eastAsia="Calibri" w:hAnsi="Drammen" w:cs="CIDFont+F2"/>
                <w:kern w:val="0"/>
                <w:sz w:val="20"/>
              </w:rPr>
              <w:t xml:space="preserve"> med snudd avregning).</w:t>
            </w:r>
          </w:p>
          <w:p w14:paraId="3BF1DF48" w14:textId="77777777" w:rsidR="0093748D" w:rsidRPr="0093748D" w:rsidRDefault="0093748D" w:rsidP="0093748D">
            <w:pPr>
              <w:suppressAutoHyphens w:val="0"/>
              <w:autoSpaceDE w:val="0"/>
              <w:autoSpaceDN w:val="0"/>
              <w:adjustRightInd w:val="0"/>
              <w:spacing w:before="0"/>
              <w:textAlignment w:val="auto"/>
              <w:rPr>
                <w:rFonts w:ascii="Drammen" w:eastAsia="Calibri" w:hAnsi="Drammen" w:cs="CIDFont+F2"/>
                <w:kern w:val="0"/>
                <w:sz w:val="20"/>
              </w:rPr>
            </w:pPr>
            <w:r w:rsidRPr="0093748D">
              <w:rPr>
                <w:rFonts w:ascii="Drammen" w:eastAsia="Calibri" w:hAnsi="Drammen" w:cs="CIDFont+F2"/>
                <w:kern w:val="0"/>
                <w:sz w:val="20"/>
              </w:rPr>
              <w:t xml:space="preserve">Må stå teksten </w:t>
            </w:r>
            <w:r w:rsidRPr="0093748D">
              <w:rPr>
                <w:rFonts w:ascii="Drammen" w:eastAsia="Calibri" w:hAnsi="Drammen" w:cs="CIDFont+F2"/>
                <w:i/>
                <w:iCs/>
                <w:kern w:val="0"/>
                <w:sz w:val="20"/>
              </w:rPr>
              <w:t>«Omvendt avgiftsplikt – Merverdiavgift ikke beregnet»</w:t>
            </w:r>
            <w:r w:rsidRPr="0093748D">
              <w:rPr>
                <w:rFonts w:ascii="Drammen" w:eastAsia="Calibri" w:hAnsi="Drammen" w:cs="CIDFont+F2"/>
                <w:kern w:val="0"/>
                <w:sz w:val="20"/>
              </w:rPr>
              <w:t xml:space="preserve"> på fakturaen der kjøper skal beregne MVA </w:t>
            </w:r>
            <w:hyperlink r:id="rId25" w:history="1">
              <w:r w:rsidRPr="0093748D">
                <w:rPr>
                  <w:rFonts w:ascii="Drammen" w:eastAsia="Calibri" w:hAnsi="Drammen" w:cs="CIDFont+F2"/>
                  <w:color w:val="0563C1"/>
                  <w:kern w:val="0"/>
                  <w:sz w:val="20"/>
                  <w:u w:val="single"/>
                </w:rPr>
                <w:t>[lovdata.no]</w:t>
              </w:r>
            </w:hyperlink>
          </w:p>
        </w:tc>
        <w:tc>
          <w:tcPr>
            <w:tcW w:w="0" w:type="auto"/>
          </w:tcPr>
          <w:p w14:paraId="490FA259" w14:textId="77777777" w:rsidR="0093748D" w:rsidRPr="0093748D" w:rsidRDefault="0093748D" w:rsidP="0093748D">
            <w:pPr>
              <w:suppressAutoHyphens w:val="0"/>
              <w:spacing w:before="0" w:after="200" w:line="252" w:lineRule="auto"/>
              <w:textAlignment w:val="auto"/>
              <w:rPr>
                <w:rFonts w:ascii="Drammen" w:hAnsi="Drammen"/>
                <w:kern w:val="2"/>
                <w:sz w:val="20"/>
                <w:lang w:bidi="en-US"/>
              </w:rPr>
            </w:pPr>
            <w:r w:rsidRPr="0093748D">
              <w:rPr>
                <w:rFonts w:ascii="Drammen" w:hAnsi="Drammen"/>
                <w:kern w:val="2"/>
                <w:sz w:val="20"/>
                <w:lang w:bidi="en-US"/>
              </w:rPr>
              <w:t>Hvis relevant</w:t>
            </w:r>
          </w:p>
        </w:tc>
        <w:tc>
          <w:tcPr>
            <w:tcW w:w="0" w:type="auto"/>
          </w:tcPr>
          <w:p w14:paraId="77D41E53" w14:textId="77777777" w:rsidR="0093748D" w:rsidRPr="0093748D" w:rsidRDefault="0093748D" w:rsidP="0093748D">
            <w:pPr>
              <w:suppressAutoHyphens w:val="0"/>
              <w:autoSpaceDE w:val="0"/>
              <w:autoSpaceDN w:val="0"/>
              <w:adjustRightInd w:val="0"/>
              <w:spacing w:before="0"/>
              <w:textAlignment w:val="auto"/>
              <w:rPr>
                <w:rFonts w:ascii="Drammen" w:eastAsia="Calibri" w:hAnsi="Drammen" w:cs="CIDFont+F2"/>
                <w:kern w:val="0"/>
                <w:sz w:val="20"/>
              </w:rPr>
            </w:pPr>
            <w:r w:rsidRPr="0093748D">
              <w:rPr>
                <w:rFonts w:ascii="Drammen" w:eastAsia="Calibri" w:hAnsi="Drammen" w:cs="CIDFont+F2"/>
                <w:kern w:val="0"/>
                <w:sz w:val="20"/>
              </w:rPr>
              <w:t xml:space="preserve">Kan legges som merknad/kode (f.eks. </w:t>
            </w:r>
            <w:proofErr w:type="spellStart"/>
            <w:r w:rsidRPr="0093748D">
              <w:rPr>
                <w:rFonts w:ascii="Drammen" w:eastAsia="Calibri" w:hAnsi="Drammen" w:cs="CIDFont+F2"/>
                <w:kern w:val="0"/>
                <w:sz w:val="20"/>
              </w:rPr>
              <w:t>TaxCategory</w:t>
            </w:r>
            <w:proofErr w:type="spellEnd"/>
            <w:r w:rsidRPr="0093748D">
              <w:rPr>
                <w:rFonts w:ascii="Drammen" w:eastAsia="Calibri" w:hAnsi="Drammen" w:cs="CIDFont+F2"/>
                <w:kern w:val="0"/>
                <w:sz w:val="20"/>
              </w:rPr>
              <w:t xml:space="preserve"> med kode for omvendt MVA).</w:t>
            </w:r>
          </w:p>
        </w:tc>
      </w:tr>
      <w:tr w:rsidR="0093748D" w:rsidRPr="0093748D" w14:paraId="24F881DE" w14:textId="77777777" w:rsidTr="185FC3F9">
        <w:tc>
          <w:tcPr>
            <w:tcW w:w="0" w:type="auto"/>
          </w:tcPr>
          <w:p w14:paraId="49A44A15" w14:textId="77777777" w:rsidR="0093748D" w:rsidRPr="0093748D" w:rsidRDefault="0093748D" w:rsidP="0093748D">
            <w:pPr>
              <w:suppressAutoHyphens w:val="0"/>
              <w:spacing w:before="0" w:after="200" w:line="252" w:lineRule="auto"/>
              <w:textAlignment w:val="auto"/>
              <w:rPr>
                <w:rFonts w:ascii="Drammen" w:eastAsia="Calibri" w:hAnsi="Drammen" w:cs="CIDFont+F2"/>
                <w:kern w:val="0"/>
                <w:sz w:val="20"/>
              </w:rPr>
            </w:pPr>
            <w:r w:rsidRPr="0093748D">
              <w:rPr>
                <w:rFonts w:ascii="Drammen" w:eastAsia="Calibri" w:hAnsi="Drammen" w:cs="CIDFont+F2"/>
                <w:kern w:val="0"/>
                <w:sz w:val="20"/>
              </w:rPr>
              <w:t>Antall</w:t>
            </w:r>
          </w:p>
        </w:tc>
        <w:tc>
          <w:tcPr>
            <w:tcW w:w="0" w:type="auto"/>
          </w:tcPr>
          <w:p w14:paraId="3EBAF4E0" w14:textId="77777777" w:rsidR="0093748D" w:rsidRPr="0093748D" w:rsidRDefault="0093748D" w:rsidP="0093748D">
            <w:pPr>
              <w:suppressAutoHyphens w:val="0"/>
              <w:autoSpaceDE w:val="0"/>
              <w:autoSpaceDN w:val="0"/>
              <w:adjustRightInd w:val="0"/>
              <w:spacing w:before="0"/>
              <w:textAlignment w:val="auto"/>
              <w:rPr>
                <w:rFonts w:ascii="Drammen" w:eastAsia="Calibri" w:hAnsi="Drammen" w:cs="CIDFont+F2"/>
                <w:kern w:val="0"/>
                <w:sz w:val="20"/>
              </w:rPr>
            </w:pPr>
            <w:r w:rsidRPr="0093748D">
              <w:rPr>
                <w:rFonts w:ascii="Drammen" w:eastAsia="Calibri" w:hAnsi="Drammen" w:cs="CIDFont+F2"/>
                <w:kern w:val="0"/>
                <w:sz w:val="20"/>
              </w:rPr>
              <w:t>Antall på fakturalinjen. Antallet kan være negativt</w:t>
            </w:r>
          </w:p>
          <w:p w14:paraId="255108C6" w14:textId="77777777" w:rsidR="0093748D" w:rsidRPr="0093748D" w:rsidRDefault="0093748D" w:rsidP="0093748D">
            <w:pPr>
              <w:suppressAutoHyphens w:val="0"/>
              <w:spacing w:before="0" w:after="200" w:line="252" w:lineRule="auto"/>
              <w:textAlignment w:val="auto"/>
              <w:rPr>
                <w:rFonts w:ascii="Drammen" w:hAnsi="Drammen"/>
                <w:kern w:val="2"/>
                <w:sz w:val="20"/>
                <w:lang w:bidi="en-US"/>
              </w:rPr>
            </w:pPr>
            <w:r w:rsidRPr="0093748D">
              <w:rPr>
                <w:rFonts w:ascii="Drammen" w:eastAsia="Calibri" w:hAnsi="Drammen" w:cs="CIDFont+F2"/>
                <w:kern w:val="0"/>
                <w:sz w:val="20"/>
              </w:rPr>
              <w:t>dersom det er returer etc.</w:t>
            </w:r>
          </w:p>
        </w:tc>
        <w:tc>
          <w:tcPr>
            <w:tcW w:w="0" w:type="auto"/>
          </w:tcPr>
          <w:p w14:paraId="30CA4DC7" w14:textId="77777777" w:rsidR="0093748D" w:rsidRPr="0093748D" w:rsidRDefault="0093748D" w:rsidP="0093748D">
            <w:pPr>
              <w:suppressAutoHyphens w:val="0"/>
              <w:spacing w:before="0" w:after="200" w:line="252" w:lineRule="auto"/>
              <w:textAlignment w:val="auto"/>
              <w:rPr>
                <w:rFonts w:ascii="Drammen" w:hAnsi="Drammen"/>
                <w:kern w:val="2"/>
                <w:sz w:val="20"/>
                <w:lang w:bidi="en-US"/>
              </w:rPr>
            </w:pPr>
            <w:r w:rsidRPr="0093748D">
              <w:rPr>
                <w:rFonts w:ascii="Drammen" w:hAnsi="Drammen"/>
                <w:kern w:val="2"/>
                <w:sz w:val="20"/>
                <w:lang w:bidi="en-US"/>
              </w:rPr>
              <w:t>Ja</w:t>
            </w:r>
          </w:p>
        </w:tc>
        <w:tc>
          <w:tcPr>
            <w:tcW w:w="0" w:type="auto"/>
          </w:tcPr>
          <w:p w14:paraId="5C168776" w14:textId="77777777" w:rsidR="0093748D" w:rsidRPr="0093748D" w:rsidRDefault="0093748D" w:rsidP="0093748D">
            <w:pPr>
              <w:suppressAutoHyphens w:val="0"/>
              <w:autoSpaceDE w:val="0"/>
              <w:autoSpaceDN w:val="0"/>
              <w:adjustRightInd w:val="0"/>
              <w:spacing w:before="0"/>
              <w:textAlignment w:val="auto"/>
              <w:rPr>
                <w:rFonts w:ascii="Drammen" w:eastAsia="Calibri" w:hAnsi="Drammen" w:cs="CIDFont+F2"/>
                <w:kern w:val="0"/>
                <w:sz w:val="20"/>
              </w:rPr>
            </w:pPr>
            <w:r w:rsidRPr="0093748D">
              <w:rPr>
                <w:rFonts w:ascii="Drammen" w:eastAsia="Calibri" w:hAnsi="Drammen" w:cs="CIDFont+F2"/>
                <w:kern w:val="0"/>
                <w:sz w:val="20"/>
              </w:rPr>
              <w:t xml:space="preserve">/ </w:t>
            </w:r>
            <w:proofErr w:type="spellStart"/>
            <w:r w:rsidRPr="0093748D">
              <w:rPr>
                <w:rFonts w:ascii="Drammen" w:eastAsia="Calibri" w:hAnsi="Drammen" w:cs="CIDFont+F2"/>
                <w:kern w:val="0"/>
                <w:sz w:val="20"/>
              </w:rPr>
              <w:t>Invoice</w:t>
            </w:r>
            <w:proofErr w:type="spellEnd"/>
            <w:r w:rsidRPr="0093748D">
              <w:rPr>
                <w:rFonts w:ascii="Drammen" w:eastAsia="Calibri" w:hAnsi="Drammen" w:cs="CIDFont+F2"/>
                <w:kern w:val="0"/>
                <w:sz w:val="20"/>
              </w:rPr>
              <w:t xml:space="preserve"> / </w:t>
            </w:r>
            <w:proofErr w:type="spellStart"/>
            <w:r w:rsidRPr="0093748D">
              <w:rPr>
                <w:rFonts w:ascii="Drammen" w:eastAsia="Calibri" w:hAnsi="Drammen" w:cs="CIDFont+F2"/>
                <w:kern w:val="0"/>
                <w:sz w:val="20"/>
              </w:rPr>
              <w:t>InvoiceLine</w:t>
            </w:r>
            <w:proofErr w:type="spellEnd"/>
            <w:r w:rsidRPr="0093748D">
              <w:rPr>
                <w:rFonts w:ascii="Drammen" w:eastAsia="Calibri" w:hAnsi="Drammen" w:cs="CIDFont+F2"/>
                <w:kern w:val="0"/>
                <w:sz w:val="20"/>
              </w:rPr>
              <w:t xml:space="preserve"> /</w:t>
            </w:r>
          </w:p>
          <w:p w14:paraId="67578E3C" w14:textId="77777777" w:rsidR="0093748D" w:rsidRPr="0093748D" w:rsidRDefault="0093748D" w:rsidP="0093748D">
            <w:pPr>
              <w:suppressAutoHyphens w:val="0"/>
              <w:spacing w:before="0" w:after="200" w:line="252" w:lineRule="auto"/>
              <w:textAlignment w:val="auto"/>
              <w:rPr>
                <w:rFonts w:ascii="Drammen" w:hAnsi="Drammen"/>
                <w:kern w:val="2"/>
                <w:sz w:val="20"/>
                <w:lang w:bidi="en-US"/>
              </w:rPr>
            </w:pPr>
            <w:proofErr w:type="spellStart"/>
            <w:r w:rsidRPr="0093748D">
              <w:rPr>
                <w:rFonts w:ascii="Drammen" w:eastAsia="Calibri" w:hAnsi="Drammen" w:cs="CIDFont+F2"/>
                <w:kern w:val="0"/>
                <w:sz w:val="20"/>
              </w:rPr>
              <w:t>InvoicedQuantity</w:t>
            </w:r>
            <w:proofErr w:type="spellEnd"/>
          </w:p>
        </w:tc>
      </w:tr>
      <w:tr w:rsidR="0093748D" w:rsidRPr="0093748D" w14:paraId="39C8238A" w14:textId="77777777" w:rsidTr="185FC3F9">
        <w:tc>
          <w:tcPr>
            <w:tcW w:w="0" w:type="auto"/>
          </w:tcPr>
          <w:p w14:paraId="6C9AF4F7" w14:textId="77777777" w:rsidR="0093748D" w:rsidRPr="0093748D" w:rsidRDefault="0093748D" w:rsidP="0093748D">
            <w:pPr>
              <w:suppressAutoHyphens w:val="0"/>
              <w:spacing w:before="0" w:after="200" w:line="252" w:lineRule="auto"/>
              <w:textAlignment w:val="auto"/>
              <w:rPr>
                <w:rFonts w:ascii="Drammen" w:eastAsia="Calibri" w:hAnsi="Drammen" w:cs="CIDFont+F2"/>
                <w:kern w:val="0"/>
                <w:sz w:val="20"/>
              </w:rPr>
            </w:pPr>
            <w:r w:rsidRPr="0093748D">
              <w:rPr>
                <w:rFonts w:ascii="Drammen" w:eastAsia="Calibri" w:hAnsi="Drammen" w:cs="CIDFont+F2"/>
                <w:kern w:val="0"/>
                <w:sz w:val="20"/>
              </w:rPr>
              <w:t>Enhet</w:t>
            </w:r>
          </w:p>
        </w:tc>
        <w:tc>
          <w:tcPr>
            <w:tcW w:w="0" w:type="auto"/>
          </w:tcPr>
          <w:p w14:paraId="0FB4A756" w14:textId="77777777" w:rsidR="0093748D" w:rsidRPr="0093748D" w:rsidRDefault="0093748D" w:rsidP="0093748D">
            <w:pPr>
              <w:suppressAutoHyphens w:val="0"/>
              <w:spacing w:before="0" w:after="200" w:line="252" w:lineRule="auto"/>
              <w:textAlignment w:val="auto"/>
              <w:rPr>
                <w:rFonts w:ascii="Drammen" w:hAnsi="Drammen"/>
                <w:kern w:val="2"/>
                <w:sz w:val="20"/>
                <w:lang w:bidi="en-US"/>
              </w:rPr>
            </w:pPr>
            <w:r w:rsidRPr="0093748D">
              <w:rPr>
                <w:rFonts w:ascii="Drammen" w:eastAsia="Calibri" w:hAnsi="Drammen" w:cs="CIDFont+F2"/>
                <w:kern w:val="0"/>
                <w:sz w:val="20"/>
              </w:rPr>
              <w:t xml:space="preserve">Enhetskode. Kodene skal baseres på UN/ECE </w:t>
            </w:r>
            <w:proofErr w:type="spellStart"/>
            <w:r w:rsidRPr="0093748D">
              <w:rPr>
                <w:rFonts w:ascii="Drammen" w:eastAsia="Calibri" w:hAnsi="Drammen" w:cs="CIDFont+F2"/>
                <w:kern w:val="0"/>
                <w:sz w:val="20"/>
              </w:rPr>
              <w:t>rec</w:t>
            </w:r>
            <w:proofErr w:type="spellEnd"/>
            <w:r w:rsidRPr="0093748D">
              <w:rPr>
                <w:rFonts w:ascii="Drammen" w:eastAsia="Calibri" w:hAnsi="Drammen" w:cs="CIDFont+F2"/>
                <w:kern w:val="0"/>
                <w:sz w:val="20"/>
              </w:rPr>
              <w:t xml:space="preserve"> 20</w:t>
            </w:r>
          </w:p>
        </w:tc>
        <w:tc>
          <w:tcPr>
            <w:tcW w:w="0" w:type="auto"/>
          </w:tcPr>
          <w:p w14:paraId="20844E9C" w14:textId="77777777" w:rsidR="0093748D" w:rsidRPr="0093748D" w:rsidRDefault="0093748D" w:rsidP="0093748D">
            <w:pPr>
              <w:suppressAutoHyphens w:val="0"/>
              <w:spacing w:before="0" w:after="200" w:line="252" w:lineRule="auto"/>
              <w:textAlignment w:val="auto"/>
              <w:rPr>
                <w:rFonts w:ascii="Drammen" w:hAnsi="Drammen"/>
                <w:kern w:val="2"/>
                <w:sz w:val="20"/>
                <w:lang w:bidi="en-US"/>
              </w:rPr>
            </w:pPr>
            <w:r w:rsidRPr="0093748D">
              <w:rPr>
                <w:rFonts w:ascii="Drammen" w:hAnsi="Drammen"/>
                <w:kern w:val="2"/>
                <w:sz w:val="20"/>
                <w:lang w:bidi="en-US"/>
              </w:rPr>
              <w:t>Ja</w:t>
            </w:r>
          </w:p>
        </w:tc>
        <w:tc>
          <w:tcPr>
            <w:tcW w:w="0" w:type="auto"/>
          </w:tcPr>
          <w:p w14:paraId="0EC86B46" w14:textId="77777777" w:rsidR="0093748D" w:rsidRPr="0093748D" w:rsidRDefault="0093748D" w:rsidP="0093748D">
            <w:pPr>
              <w:suppressAutoHyphens w:val="0"/>
              <w:spacing w:before="0" w:after="200" w:line="252" w:lineRule="auto"/>
              <w:textAlignment w:val="auto"/>
              <w:rPr>
                <w:rFonts w:ascii="Drammen" w:hAnsi="Drammen"/>
                <w:kern w:val="2"/>
                <w:sz w:val="20"/>
                <w:lang w:bidi="en-US"/>
              </w:rPr>
            </w:pPr>
            <w:r w:rsidRPr="0093748D">
              <w:rPr>
                <w:rFonts w:ascii="Drammen" w:eastAsia="Calibri" w:hAnsi="Drammen" w:cs="CIDFont+F2"/>
                <w:kern w:val="0"/>
                <w:sz w:val="20"/>
              </w:rPr>
              <w:t xml:space="preserve">/ </w:t>
            </w:r>
            <w:proofErr w:type="spellStart"/>
            <w:r w:rsidRPr="0093748D">
              <w:rPr>
                <w:rFonts w:ascii="Drammen" w:eastAsia="Calibri" w:hAnsi="Drammen" w:cs="CIDFont+F2"/>
                <w:kern w:val="0"/>
                <w:sz w:val="20"/>
              </w:rPr>
              <w:t>Invoice</w:t>
            </w:r>
            <w:proofErr w:type="spellEnd"/>
            <w:r w:rsidRPr="0093748D">
              <w:rPr>
                <w:rFonts w:ascii="Drammen" w:eastAsia="Calibri" w:hAnsi="Drammen" w:cs="CIDFont+F2"/>
                <w:kern w:val="0"/>
                <w:sz w:val="20"/>
              </w:rPr>
              <w:t xml:space="preserve"> / </w:t>
            </w:r>
            <w:proofErr w:type="spellStart"/>
            <w:r w:rsidRPr="0093748D">
              <w:rPr>
                <w:rFonts w:ascii="Drammen" w:eastAsia="Calibri" w:hAnsi="Drammen" w:cs="CIDFont+F2"/>
                <w:kern w:val="0"/>
                <w:sz w:val="20"/>
              </w:rPr>
              <w:t>InvoiceLine</w:t>
            </w:r>
            <w:proofErr w:type="spellEnd"/>
            <w:r w:rsidRPr="0093748D">
              <w:rPr>
                <w:rFonts w:ascii="Drammen" w:eastAsia="Calibri" w:hAnsi="Drammen" w:cs="CIDFont+F2"/>
                <w:kern w:val="0"/>
                <w:sz w:val="20"/>
              </w:rPr>
              <w:t xml:space="preserve"> / </w:t>
            </w:r>
            <w:proofErr w:type="spellStart"/>
            <w:r w:rsidRPr="0093748D">
              <w:rPr>
                <w:rFonts w:ascii="Drammen" w:eastAsia="Calibri" w:hAnsi="Drammen" w:cs="CIDFont+F2"/>
                <w:kern w:val="0"/>
                <w:sz w:val="20"/>
              </w:rPr>
              <w:t>UnitCode</w:t>
            </w:r>
            <w:proofErr w:type="spellEnd"/>
          </w:p>
        </w:tc>
      </w:tr>
      <w:tr w:rsidR="0093748D" w:rsidRPr="0093748D" w14:paraId="424D0D4A" w14:textId="77777777" w:rsidTr="185FC3F9">
        <w:tc>
          <w:tcPr>
            <w:tcW w:w="0" w:type="auto"/>
          </w:tcPr>
          <w:p w14:paraId="4E082712" w14:textId="77777777" w:rsidR="0093748D" w:rsidRPr="0093748D" w:rsidRDefault="0093748D" w:rsidP="0093748D">
            <w:pPr>
              <w:suppressAutoHyphens w:val="0"/>
              <w:spacing w:before="0" w:after="200" w:line="252" w:lineRule="auto"/>
              <w:textAlignment w:val="auto"/>
              <w:rPr>
                <w:rFonts w:ascii="Drammen" w:eastAsia="Calibri" w:hAnsi="Drammen" w:cs="CIDFont+F2"/>
                <w:kern w:val="0"/>
                <w:sz w:val="20"/>
              </w:rPr>
            </w:pPr>
            <w:r w:rsidRPr="0093748D">
              <w:rPr>
                <w:rFonts w:ascii="Drammen" w:eastAsia="Calibri" w:hAnsi="Drammen" w:cs="CIDFont+F2"/>
                <w:kern w:val="0"/>
                <w:sz w:val="20"/>
              </w:rPr>
              <w:t xml:space="preserve">Linjetotal (eks. </w:t>
            </w:r>
            <w:proofErr w:type="spellStart"/>
            <w:r w:rsidRPr="0093748D">
              <w:rPr>
                <w:rFonts w:ascii="Drammen" w:eastAsia="Calibri" w:hAnsi="Drammen" w:cs="CIDFont+F2"/>
                <w:kern w:val="0"/>
                <w:sz w:val="20"/>
              </w:rPr>
              <w:t>mva</w:t>
            </w:r>
            <w:proofErr w:type="spellEnd"/>
            <w:r w:rsidRPr="0093748D">
              <w:rPr>
                <w:rFonts w:ascii="Drammen" w:eastAsia="Calibri" w:hAnsi="Drammen" w:cs="CIDFont+F2"/>
                <w:kern w:val="0"/>
                <w:sz w:val="20"/>
              </w:rPr>
              <w:t>)</w:t>
            </w:r>
          </w:p>
        </w:tc>
        <w:tc>
          <w:tcPr>
            <w:tcW w:w="0" w:type="auto"/>
          </w:tcPr>
          <w:p w14:paraId="29CFB163" w14:textId="77777777" w:rsidR="0093748D" w:rsidRPr="0093748D" w:rsidRDefault="0093748D" w:rsidP="0093748D">
            <w:pPr>
              <w:suppressAutoHyphens w:val="0"/>
              <w:autoSpaceDE w:val="0"/>
              <w:autoSpaceDN w:val="0"/>
              <w:adjustRightInd w:val="0"/>
              <w:spacing w:before="0"/>
              <w:textAlignment w:val="auto"/>
              <w:rPr>
                <w:rFonts w:ascii="Drammen" w:eastAsia="Calibri" w:hAnsi="Drammen" w:cs="CIDFont+F2"/>
                <w:kern w:val="0"/>
                <w:sz w:val="20"/>
              </w:rPr>
            </w:pPr>
            <w:r w:rsidRPr="0093748D">
              <w:rPr>
                <w:rFonts w:ascii="Drammen" w:eastAsia="Calibri" w:hAnsi="Drammen" w:cs="CIDFont+F2"/>
                <w:kern w:val="0"/>
                <w:sz w:val="20"/>
              </w:rPr>
              <w:t>Totalt fakturert beløp for varen/tjenesten uten</w:t>
            </w:r>
          </w:p>
          <w:p w14:paraId="1FD4E042" w14:textId="77777777" w:rsidR="0093748D" w:rsidRPr="0093748D" w:rsidRDefault="0093748D" w:rsidP="0093748D">
            <w:pPr>
              <w:suppressAutoHyphens w:val="0"/>
              <w:spacing w:before="0" w:after="200" w:line="252" w:lineRule="auto"/>
              <w:textAlignment w:val="auto"/>
              <w:rPr>
                <w:rFonts w:ascii="Drammen" w:hAnsi="Drammen"/>
                <w:kern w:val="2"/>
                <w:sz w:val="20"/>
                <w:lang w:bidi="en-US"/>
              </w:rPr>
            </w:pPr>
            <w:r w:rsidRPr="0093748D">
              <w:rPr>
                <w:rFonts w:ascii="Drammen" w:eastAsia="Calibri" w:hAnsi="Drammen" w:cs="CIDFont+F2"/>
                <w:kern w:val="0"/>
                <w:sz w:val="20"/>
              </w:rPr>
              <w:t>MVA.</w:t>
            </w:r>
          </w:p>
        </w:tc>
        <w:tc>
          <w:tcPr>
            <w:tcW w:w="0" w:type="auto"/>
          </w:tcPr>
          <w:p w14:paraId="44AC0DC8" w14:textId="77777777" w:rsidR="0093748D" w:rsidRPr="0093748D" w:rsidRDefault="0093748D" w:rsidP="0093748D">
            <w:pPr>
              <w:suppressAutoHyphens w:val="0"/>
              <w:spacing w:before="0" w:after="200" w:line="252" w:lineRule="auto"/>
              <w:textAlignment w:val="auto"/>
              <w:rPr>
                <w:rFonts w:ascii="Drammen" w:hAnsi="Drammen"/>
                <w:kern w:val="2"/>
                <w:sz w:val="20"/>
                <w:lang w:bidi="en-US"/>
              </w:rPr>
            </w:pPr>
            <w:r w:rsidRPr="0093748D">
              <w:rPr>
                <w:rFonts w:ascii="Drammen" w:hAnsi="Drammen"/>
                <w:kern w:val="2"/>
                <w:sz w:val="20"/>
                <w:lang w:bidi="en-US"/>
              </w:rPr>
              <w:t>Ja</w:t>
            </w:r>
          </w:p>
        </w:tc>
        <w:tc>
          <w:tcPr>
            <w:tcW w:w="0" w:type="auto"/>
          </w:tcPr>
          <w:p w14:paraId="17998847" w14:textId="77777777" w:rsidR="0093748D" w:rsidRPr="0093748D" w:rsidRDefault="0093748D" w:rsidP="0093748D">
            <w:pPr>
              <w:suppressAutoHyphens w:val="0"/>
              <w:autoSpaceDE w:val="0"/>
              <w:autoSpaceDN w:val="0"/>
              <w:adjustRightInd w:val="0"/>
              <w:spacing w:before="0"/>
              <w:textAlignment w:val="auto"/>
              <w:rPr>
                <w:rFonts w:ascii="Drammen" w:eastAsia="Calibri" w:hAnsi="Drammen" w:cs="CIDFont+F2"/>
                <w:kern w:val="0"/>
                <w:sz w:val="20"/>
              </w:rPr>
            </w:pPr>
            <w:r w:rsidRPr="0093748D">
              <w:rPr>
                <w:rFonts w:ascii="Drammen" w:eastAsia="Calibri" w:hAnsi="Drammen" w:cs="CIDFont+F2"/>
                <w:kern w:val="0"/>
                <w:sz w:val="20"/>
              </w:rPr>
              <w:t>/</w:t>
            </w:r>
            <w:proofErr w:type="spellStart"/>
            <w:r w:rsidRPr="0093748D">
              <w:rPr>
                <w:rFonts w:ascii="Drammen" w:eastAsia="Calibri" w:hAnsi="Drammen" w:cs="CIDFont+F2"/>
                <w:kern w:val="0"/>
                <w:sz w:val="20"/>
              </w:rPr>
              <w:t>Invoice</w:t>
            </w:r>
            <w:proofErr w:type="spellEnd"/>
            <w:r w:rsidRPr="0093748D">
              <w:rPr>
                <w:rFonts w:ascii="Drammen" w:eastAsia="Calibri" w:hAnsi="Drammen" w:cs="CIDFont+F2"/>
                <w:kern w:val="0"/>
                <w:sz w:val="20"/>
              </w:rPr>
              <w:t>/</w:t>
            </w:r>
            <w:proofErr w:type="spellStart"/>
            <w:r w:rsidRPr="0093748D">
              <w:rPr>
                <w:rFonts w:ascii="Drammen" w:eastAsia="Calibri" w:hAnsi="Drammen" w:cs="CIDFont+F2"/>
                <w:kern w:val="0"/>
                <w:sz w:val="20"/>
              </w:rPr>
              <w:t>InvoiceLine</w:t>
            </w:r>
            <w:proofErr w:type="spellEnd"/>
            <w:r w:rsidRPr="0093748D">
              <w:rPr>
                <w:rFonts w:ascii="Drammen" w:eastAsia="Calibri" w:hAnsi="Drammen" w:cs="CIDFont+F2"/>
                <w:kern w:val="0"/>
                <w:sz w:val="20"/>
              </w:rPr>
              <w:t>/</w:t>
            </w:r>
          </w:p>
          <w:p w14:paraId="780DBE5E" w14:textId="77777777" w:rsidR="0093748D" w:rsidRPr="0093748D" w:rsidRDefault="0093748D" w:rsidP="0093748D">
            <w:pPr>
              <w:suppressAutoHyphens w:val="0"/>
              <w:spacing w:before="0" w:after="200" w:line="252" w:lineRule="auto"/>
              <w:textAlignment w:val="auto"/>
              <w:rPr>
                <w:rFonts w:ascii="Drammen" w:hAnsi="Drammen"/>
                <w:kern w:val="2"/>
                <w:sz w:val="20"/>
                <w:lang w:bidi="en-US"/>
              </w:rPr>
            </w:pPr>
            <w:proofErr w:type="spellStart"/>
            <w:r w:rsidRPr="0093748D">
              <w:rPr>
                <w:rFonts w:ascii="Drammen" w:eastAsia="Calibri" w:hAnsi="Drammen" w:cs="CIDFont+F2"/>
                <w:kern w:val="0"/>
                <w:sz w:val="20"/>
              </w:rPr>
              <w:t>LineExtensionAmount</w:t>
            </w:r>
            <w:proofErr w:type="spellEnd"/>
            <w:r w:rsidRPr="0093748D">
              <w:rPr>
                <w:rFonts w:ascii="Drammen" w:eastAsia="Calibri" w:hAnsi="Drammen" w:cs="CIDFont+F2"/>
                <w:kern w:val="0"/>
                <w:sz w:val="20"/>
              </w:rPr>
              <w:t>/</w:t>
            </w:r>
          </w:p>
        </w:tc>
      </w:tr>
    </w:tbl>
    <w:p w14:paraId="5D408006" w14:textId="77777777" w:rsidR="009307BE" w:rsidRDefault="009307BE" w:rsidP="51A47DED">
      <w:pPr>
        <w:pStyle w:val="StandardText"/>
        <w:ind w:right="810"/>
      </w:pPr>
    </w:p>
    <w:sectPr w:rsidR="009307BE">
      <w:headerReference w:type="default" r:id="rId26"/>
      <w:footerReference w:type="default" r:id="rId27"/>
      <w:pgSz w:w="11906" w:h="16838"/>
      <w:pgMar w:top="766" w:right="1556" w:bottom="709" w:left="2268" w:header="708" w:footer="708" w:gutter="0"/>
      <w:cols w:space="708"/>
      <w:docGrid w:linePitch="24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C3E115" w14:textId="77777777" w:rsidR="00E8031F" w:rsidRDefault="00E8031F">
      <w:pPr>
        <w:spacing w:before="0"/>
      </w:pPr>
      <w:r>
        <w:separator/>
      </w:r>
    </w:p>
  </w:endnote>
  <w:endnote w:type="continuationSeparator" w:id="0">
    <w:p w14:paraId="3B5BB6B2" w14:textId="77777777" w:rsidR="00E8031F" w:rsidRDefault="00E8031F">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OpenSymbol">
    <w:charset w:val="00"/>
    <w:family w:val="auto"/>
    <w:pitch w:val="variable"/>
    <w:sig w:usb0="800000AF" w:usb1="1001ECEA"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Times Roman">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Drammen">
    <w:altName w:val="Calibri"/>
    <w:panose1 w:val="00000000000000000000"/>
    <w:charset w:val="00"/>
    <w:family w:val="modern"/>
    <w:notTrueType/>
    <w:pitch w:val="variable"/>
    <w:sig w:usb0="A000007F" w:usb1="42000042" w:usb2="04000000" w:usb3="00000000" w:csb0="00000093" w:csb1="00000000"/>
  </w:font>
  <w:font w:name="CIDFont+F2">
    <w:altName w:val="Calibri"/>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880"/>
      <w:gridCol w:w="2880"/>
      <w:gridCol w:w="2880"/>
    </w:tblGrid>
    <w:tr w:rsidR="5559BF22" w14:paraId="486776BD" w14:textId="77777777" w:rsidTr="5559BF22">
      <w:trPr>
        <w:trHeight w:val="300"/>
      </w:trPr>
      <w:tc>
        <w:tcPr>
          <w:tcW w:w="2880" w:type="dxa"/>
        </w:tcPr>
        <w:p w14:paraId="2A66060C" w14:textId="3CDFF1BE" w:rsidR="5559BF22" w:rsidRDefault="5559BF22" w:rsidP="5559BF22">
          <w:pPr>
            <w:pStyle w:val="Topptekst"/>
            <w:ind w:left="-115"/>
          </w:pPr>
        </w:p>
      </w:tc>
      <w:tc>
        <w:tcPr>
          <w:tcW w:w="2880" w:type="dxa"/>
        </w:tcPr>
        <w:p w14:paraId="4BD02674" w14:textId="0ABCD319" w:rsidR="5559BF22" w:rsidRDefault="5559BF22" w:rsidP="5559BF22">
          <w:pPr>
            <w:pStyle w:val="Topptekst"/>
            <w:jc w:val="center"/>
          </w:pPr>
        </w:p>
      </w:tc>
      <w:tc>
        <w:tcPr>
          <w:tcW w:w="2880" w:type="dxa"/>
        </w:tcPr>
        <w:p w14:paraId="71FE22EC" w14:textId="40BCB879" w:rsidR="5559BF22" w:rsidRDefault="5559BF22" w:rsidP="5559BF22">
          <w:pPr>
            <w:pStyle w:val="Topptekst"/>
            <w:ind w:right="-115"/>
            <w:jc w:val="right"/>
          </w:pPr>
        </w:p>
      </w:tc>
    </w:tr>
  </w:tbl>
  <w:p w14:paraId="3135CC2E" w14:textId="5955201D" w:rsidR="5559BF22" w:rsidRDefault="5559BF22" w:rsidP="5559BF22">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F3372E" w14:textId="77777777" w:rsidR="00E8031F" w:rsidRDefault="00E8031F">
      <w:pPr>
        <w:spacing w:before="0"/>
      </w:pPr>
      <w:r>
        <w:separator/>
      </w:r>
    </w:p>
  </w:footnote>
  <w:footnote w:type="continuationSeparator" w:id="0">
    <w:p w14:paraId="1BB0D542" w14:textId="77777777" w:rsidR="00E8031F" w:rsidRDefault="00E8031F">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2882"/>
      <w:gridCol w:w="2882"/>
      <w:gridCol w:w="2883"/>
    </w:tblGrid>
    <w:tr w:rsidR="00F02C91" w14:paraId="466BCE19" w14:textId="77777777" w:rsidTr="207B8B83">
      <w:trPr>
        <w:tblHeader/>
      </w:trPr>
      <w:tc>
        <w:tcPr>
          <w:tcW w:w="2882" w:type="dxa"/>
        </w:tcPr>
        <w:p w14:paraId="3F57E96B" w14:textId="2E8187C3" w:rsidR="00F02C91" w:rsidRDefault="26C1F684">
          <w:pPr>
            <w:pStyle w:val="TableHeading"/>
          </w:pPr>
          <w:r w:rsidRPr="26C1F684">
            <w:rPr>
              <w:noProof/>
              <w:lang w:eastAsia="nb-NO"/>
            </w:rPr>
            <w:t xml:space="preserve">Asker kommune </w:t>
          </w:r>
        </w:p>
      </w:tc>
      <w:tc>
        <w:tcPr>
          <w:tcW w:w="2882" w:type="dxa"/>
        </w:tcPr>
        <w:p w14:paraId="2AA28637" w14:textId="77777777" w:rsidR="00F02C91" w:rsidRPr="009F2B39" w:rsidRDefault="00F02C91">
          <w:pPr>
            <w:pStyle w:val="TableHeading"/>
            <w:jc w:val="center"/>
            <w:rPr>
              <w:rStyle w:val="annotationsubjectChar"/>
            </w:rPr>
          </w:pPr>
          <w:r w:rsidRPr="009F2B39">
            <w:rPr>
              <w:rStyle w:val="annotationsubjectChar"/>
            </w:rPr>
            <w:t xml:space="preserve">Avtale om </w:t>
          </w:r>
          <w:r w:rsidRPr="009F2B39">
            <w:rPr>
              <w:rStyle w:val="annotationsubjectChar"/>
            </w:rPr>
            <w:br/>
            <w:t xml:space="preserve">elektronisk samhandling </w:t>
          </w:r>
        </w:p>
      </w:tc>
      <w:tc>
        <w:tcPr>
          <w:tcW w:w="2883" w:type="dxa"/>
        </w:tcPr>
        <w:p w14:paraId="3803A560" w14:textId="6599F7B3" w:rsidR="00F02C91" w:rsidRDefault="00F02C91">
          <w:pPr>
            <w:pStyle w:val="Brdtekst"/>
            <w:jc w:val="right"/>
            <w:rPr>
              <w:sz w:val="18"/>
            </w:rPr>
          </w:pPr>
          <w:r>
            <w:rPr>
              <w:sz w:val="18"/>
            </w:rPr>
            <w:t xml:space="preserve">Side: </w:t>
          </w:r>
          <w:r>
            <w:rPr>
              <w:sz w:val="18"/>
            </w:rPr>
            <w:fldChar w:fldCharType="begin"/>
          </w:r>
          <w:r>
            <w:rPr>
              <w:sz w:val="18"/>
            </w:rPr>
            <w:instrText xml:space="preserve"> PAGE </w:instrText>
          </w:r>
          <w:r>
            <w:rPr>
              <w:sz w:val="18"/>
            </w:rPr>
            <w:fldChar w:fldCharType="separate"/>
          </w:r>
          <w:r w:rsidR="004C3D0D">
            <w:rPr>
              <w:noProof/>
              <w:sz w:val="18"/>
            </w:rPr>
            <w:t>10</w:t>
          </w:r>
          <w:r>
            <w:rPr>
              <w:sz w:val="18"/>
            </w:rPr>
            <w:fldChar w:fldCharType="end"/>
          </w:r>
          <w:r>
            <w:rPr>
              <w:sz w:val="18"/>
            </w:rPr>
            <w:t xml:space="preserve"> - </w:t>
          </w:r>
          <w:r>
            <w:rPr>
              <w:sz w:val="18"/>
            </w:rPr>
            <w:fldChar w:fldCharType="begin"/>
          </w:r>
          <w:r>
            <w:rPr>
              <w:sz w:val="18"/>
            </w:rPr>
            <w:instrText xml:space="preserve"> NUMPAGES </w:instrText>
          </w:r>
          <w:r>
            <w:rPr>
              <w:sz w:val="18"/>
            </w:rPr>
            <w:fldChar w:fldCharType="separate"/>
          </w:r>
          <w:r w:rsidR="004C3D0D">
            <w:rPr>
              <w:noProof/>
              <w:sz w:val="18"/>
            </w:rPr>
            <w:t>14</w:t>
          </w:r>
          <w:r>
            <w:rPr>
              <w:sz w:val="18"/>
            </w:rPr>
            <w:fldChar w:fldCharType="end"/>
          </w:r>
        </w:p>
        <w:p w14:paraId="7EEC32F5" w14:textId="345C7606" w:rsidR="00F02C91" w:rsidRDefault="207B8B83" w:rsidP="207B8B83">
          <w:pPr>
            <w:pStyle w:val="Brdtekst"/>
            <w:spacing w:before="0"/>
            <w:ind w:left="33"/>
            <w:jc w:val="right"/>
            <w:rPr>
              <w:sz w:val="18"/>
              <w:szCs w:val="18"/>
            </w:rPr>
          </w:pPr>
          <w:r w:rsidRPr="207B8B83">
            <w:rPr>
              <w:sz w:val="18"/>
              <w:szCs w:val="18"/>
            </w:rPr>
            <w:t>Versjon 3.1.2</w:t>
          </w:r>
          <w:r w:rsidR="5559BF22">
            <w:br/>
          </w:r>
          <w:r w:rsidRPr="207B8B83">
            <w:rPr>
              <w:sz w:val="18"/>
              <w:szCs w:val="18"/>
            </w:rPr>
            <w:t>Dato: 27.10.2025</w:t>
          </w:r>
        </w:p>
      </w:tc>
    </w:tr>
  </w:tbl>
  <w:p w14:paraId="30CE80E8" w14:textId="77777777" w:rsidR="00F02C91" w:rsidRDefault="00F02C91">
    <w:pPr>
      <w:spacing w:befor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WWNum1"/>
    <w:lvl w:ilvl="0">
      <w:numFmt w:val="none"/>
      <w:pStyle w:val="Overskrift1"/>
      <w:lvlText w:val=""/>
      <w:lvlJc w:val="left"/>
      <w:pPr>
        <w:tabs>
          <w:tab w:val="num" w:pos="360"/>
        </w:tabs>
      </w:pPr>
    </w:lvl>
    <w:lvl w:ilvl="1">
      <w:start w:val="1"/>
      <w:numFmt w:val="decimal"/>
      <w:lvlText w:val="%1.%2"/>
      <w:lvlJc w:val="left"/>
      <w:pPr>
        <w:tabs>
          <w:tab w:val="num" w:pos="0"/>
        </w:tabs>
        <w:ind w:left="-589" w:hanging="851"/>
      </w:pPr>
    </w:lvl>
    <w:lvl w:ilvl="2">
      <w:start w:val="1"/>
      <w:numFmt w:val="decimal"/>
      <w:lvlText w:val="%1.%2.%3"/>
      <w:lvlJc w:val="left"/>
      <w:pPr>
        <w:tabs>
          <w:tab w:val="num" w:pos="0"/>
        </w:tabs>
        <w:ind w:left="0" w:hanging="851"/>
      </w:pPr>
    </w:lvl>
    <w:lvl w:ilvl="3">
      <w:start w:val="1"/>
      <w:numFmt w:val="decimal"/>
      <w:lvlText w:val="%1.%2.%3.%4"/>
      <w:lvlJc w:val="left"/>
      <w:pPr>
        <w:tabs>
          <w:tab w:val="num" w:pos="0"/>
        </w:tabs>
        <w:ind w:left="0" w:hanging="851"/>
      </w:pPr>
    </w:lvl>
    <w:lvl w:ilvl="4">
      <w:start w:val="1"/>
      <w:numFmt w:val="decimal"/>
      <w:suff w:val="nothing"/>
      <w:lvlText w:val=""/>
      <w:lvlJc w:val="left"/>
      <w:pPr>
        <w:tabs>
          <w:tab w:val="num" w:pos="0"/>
        </w:tabs>
        <w:ind w:left="720" w:hanging="360"/>
      </w:pPr>
    </w:lvl>
    <w:lvl w:ilvl="5">
      <w:start w:val="1"/>
      <w:numFmt w:val="decimal"/>
      <w:lvlText w:val="%1.%2.%3.%4.%6"/>
      <w:lvlJc w:val="left"/>
      <w:pPr>
        <w:tabs>
          <w:tab w:val="num" w:pos="0"/>
        </w:tabs>
        <w:ind w:left="1152" w:hanging="1152"/>
      </w:pPr>
    </w:lvl>
    <w:lvl w:ilvl="6">
      <w:start w:val="1"/>
      <w:numFmt w:val="decimal"/>
      <w:lvlText w:val="%1.%2.%3.%4.%6.%7"/>
      <w:lvlJc w:val="left"/>
      <w:pPr>
        <w:tabs>
          <w:tab w:val="num" w:pos="0"/>
        </w:tabs>
        <w:ind w:left="1296" w:hanging="1296"/>
      </w:pPr>
    </w:lvl>
    <w:lvl w:ilvl="7">
      <w:start w:val="1"/>
      <w:numFmt w:val="decimal"/>
      <w:lvlText w:val="%1.%2.%3.%4.%6.%7.%8"/>
      <w:lvlJc w:val="left"/>
      <w:pPr>
        <w:tabs>
          <w:tab w:val="num" w:pos="0"/>
        </w:tabs>
        <w:ind w:left="1440" w:hanging="1440"/>
      </w:pPr>
    </w:lvl>
    <w:lvl w:ilvl="8">
      <w:start w:val="1"/>
      <w:numFmt w:val="decimal"/>
      <w:lvlText w:val="%1.%2.%3.%4.%6.%7.%8.%9"/>
      <w:lvlJc w:val="left"/>
      <w:pPr>
        <w:tabs>
          <w:tab w:val="num" w:pos="0"/>
        </w:tabs>
        <w:ind w:left="1584" w:hanging="1584"/>
      </w:pPr>
    </w:lvl>
  </w:abstractNum>
  <w:abstractNum w:abstractNumId="1" w15:restartNumberingAfterBreak="0">
    <w:nsid w:val="00000002"/>
    <w:multiLevelType w:val="multilevel"/>
    <w:tmpl w:val="00000002"/>
    <w:name w:val="WWNum9"/>
    <w:lvl w:ilvl="0">
      <w:start w:val="1"/>
      <w:numFmt w:val="bullet"/>
      <w:pStyle w:val="Punktliste"/>
      <w:lvlText w:val=""/>
      <w:lvlJc w:val="left"/>
      <w:pPr>
        <w:tabs>
          <w:tab w:val="num" w:pos="0"/>
        </w:tabs>
        <w:ind w:left="360" w:hanging="360"/>
      </w:pPr>
      <w:rPr>
        <w:rFonts w:ascii="Symbol" w:hAnsi="Symbol"/>
      </w:rPr>
    </w:lvl>
    <w:lvl w:ilvl="1">
      <w:start w:val="1"/>
      <w:numFmt w:val="none"/>
      <w:suff w:val="nothing"/>
      <w:lvlText w:val=""/>
      <w:lvlJc w:val="left"/>
      <w:pPr>
        <w:tabs>
          <w:tab w:val="num" w:pos="0"/>
        </w:tabs>
        <w:ind w:left="1080" w:hanging="360"/>
      </w:pPr>
    </w:lvl>
    <w:lvl w:ilvl="2">
      <w:start w:val="1"/>
      <w:numFmt w:val="none"/>
      <w:suff w:val="nothing"/>
      <w:lvlText w:val=""/>
      <w:lvlJc w:val="left"/>
      <w:pPr>
        <w:tabs>
          <w:tab w:val="num" w:pos="0"/>
        </w:tabs>
        <w:ind w:left="1440" w:hanging="360"/>
      </w:pPr>
    </w:lvl>
    <w:lvl w:ilvl="3">
      <w:start w:val="1"/>
      <w:numFmt w:val="none"/>
      <w:suff w:val="nothing"/>
      <w:lvlText w:val=""/>
      <w:lvlJc w:val="left"/>
      <w:pPr>
        <w:tabs>
          <w:tab w:val="num" w:pos="0"/>
        </w:tabs>
        <w:ind w:left="1800" w:hanging="360"/>
      </w:pPr>
    </w:lvl>
    <w:lvl w:ilvl="4">
      <w:start w:val="1"/>
      <w:numFmt w:val="none"/>
      <w:suff w:val="nothing"/>
      <w:lvlText w:val=""/>
      <w:lvlJc w:val="left"/>
      <w:pPr>
        <w:tabs>
          <w:tab w:val="num" w:pos="0"/>
        </w:tabs>
        <w:ind w:left="2160" w:hanging="360"/>
      </w:pPr>
    </w:lvl>
    <w:lvl w:ilvl="5">
      <w:start w:val="1"/>
      <w:numFmt w:val="none"/>
      <w:suff w:val="nothing"/>
      <w:lvlText w:val=""/>
      <w:lvlJc w:val="left"/>
      <w:pPr>
        <w:tabs>
          <w:tab w:val="num" w:pos="0"/>
        </w:tabs>
        <w:ind w:left="2520" w:hanging="360"/>
      </w:pPr>
    </w:lvl>
    <w:lvl w:ilvl="6">
      <w:start w:val="1"/>
      <w:numFmt w:val="none"/>
      <w:suff w:val="nothing"/>
      <w:lvlText w:val=""/>
      <w:lvlJc w:val="left"/>
      <w:pPr>
        <w:tabs>
          <w:tab w:val="num" w:pos="0"/>
        </w:tabs>
        <w:ind w:left="2880" w:hanging="360"/>
      </w:pPr>
    </w:lvl>
    <w:lvl w:ilvl="7">
      <w:start w:val="1"/>
      <w:numFmt w:val="none"/>
      <w:suff w:val="nothing"/>
      <w:lvlText w:val=""/>
      <w:lvlJc w:val="left"/>
      <w:pPr>
        <w:tabs>
          <w:tab w:val="num" w:pos="0"/>
        </w:tabs>
        <w:ind w:left="3240" w:hanging="360"/>
      </w:pPr>
    </w:lvl>
    <w:lvl w:ilvl="8">
      <w:start w:val="1"/>
      <w:numFmt w:val="none"/>
      <w:suff w:val="nothing"/>
      <w:lvlText w:val=""/>
      <w:lvlJc w:val="left"/>
      <w:pPr>
        <w:tabs>
          <w:tab w:val="num" w:pos="0"/>
        </w:tabs>
        <w:ind w:left="3600" w:hanging="360"/>
      </w:pPr>
    </w:lvl>
  </w:abstractNum>
  <w:abstractNum w:abstractNumId="2" w15:restartNumberingAfterBreak="0">
    <w:nsid w:val="00000003"/>
    <w:multiLevelType w:val="multilevel"/>
    <w:tmpl w:val="00000003"/>
    <w:name w:val="WWNum10"/>
    <w:lvl w:ilvl="0">
      <w:start w:val="1"/>
      <w:numFmt w:val="bullet"/>
      <w:pStyle w:val="Viktig"/>
      <w:lvlText w:val=""/>
      <w:lvlJc w:val="left"/>
      <w:pPr>
        <w:tabs>
          <w:tab w:val="num" w:pos="0"/>
        </w:tabs>
        <w:ind w:left="360" w:hanging="360"/>
      </w:pPr>
      <w:rPr>
        <w:rFonts w:ascii="Wingdings" w:hAnsi="Wingdings"/>
        <w:sz w:val="16"/>
      </w:rPr>
    </w:lvl>
    <w:lvl w:ilvl="1">
      <w:start w:val="1"/>
      <w:numFmt w:val="none"/>
      <w:suff w:val="nothing"/>
      <w:lvlText w:val=""/>
      <w:lvlJc w:val="left"/>
      <w:pPr>
        <w:tabs>
          <w:tab w:val="num" w:pos="0"/>
        </w:tabs>
        <w:ind w:left="1080" w:hanging="360"/>
      </w:pPr>
    </w:lvl>
    <w:lvl w:ilvl="2">
      <w:start w:val="1"/>
      <w:numFmt w:val="none"/>
      <w:suff w:val="nothing"/>
      <w:lvlText w:val=""/>
      <w:lvlJc w:val="left"/>
      <w:pPr>
        <w:tabs>
          <w:tab w:val="num" w:pos="0"/>
        </w:tabs>
        <w:ind w:left="1440" w:hanging="360"/>
      </w:pPr>
    </w:lvl>
    <w:lvl w:ilvl="3">
      <w:start w:val="1"/>
      <w:numFmt w:val="none"/>
      <w:suff w:val="nothing"/>
      <w:lvlText w:val=""/>
      <w:lvlJc w:val="left"/>
      <w:pPr>
        <w:tabs>
          <w:tab w:val="num" w:pos="0"/>
        </w:tabs>
        <w:ind w:left="1800" w:hanging="360"/>
      </w:pPr>
    </w:lvl>
    <w:lvl w:ilvl="4">
      <w:start w:val="1"/>
      <w:numFmt w:val="none"/>
      <w:suff w:val="nothing"/>
      <w:lvlText w:val=""/>
      <w:lvlJc w:val="left"/>
      <w:pPr>
        <w:tabs>
          <w:tab w:val="num" w:pos="0"/>
        </w:tabs>
        <w:ind w:left="2160" w:hanging="360"/>
      </w:pPr>
    </w:lvl>
    <w:lvl w:ilvl="5">
      <w:start w:val="1"/>
      <w:numFmt w:val="none"/>
      <w:suff w:val="nothing"/>
      <w:lvlText w:val=""/>
      <w:lvlJc w:val="left"/>
      <w:pPr>
        <w:tabs>
          <w:tab w:val="num" w:pos="0"/>
        </w:tabs>
        <w:ind w:left="2520" w:hanging="360"/>
      </w:pPr>
    </w:lvl>
    <w:lvl w:ilvl="6">
      <w:start w:val="1"/>
      <w:numFmt w:val="none"/>
      <w:suff w:val="nothing"/>
      <w:lvlText w:val=""/>
      <w:lvlJc w:val="left"/>
      <w:pPr>
        <w:tabs>
          <w:tab w:val="num" w:pos="0"/>
        </w:tabs>
        <w:ind w:left="2880" w:hanging="360"/>
      </w:pPr>
    </w:lvl>
    <w:lvl w:ilvl="7">
      <w:start w:val="1"/>
      <w:numFmt w:val="none"/>
      <w:suff w:val="nothing"/>
      <w:lvlText w:val=""/>
      <w:lvlJc w:val="left"/>
      <w:pPr>
        <w:tabs>
          <w:tab w:val="num" w:pos="0"/>
        </w:tabs>
        <w:ind w:left="3240" w:hanging="360"/>
      </w:pPr>
    </w:lvl>
    <w:lvl w:ilvl="8">
      <w:start w:val="1"/>
      <w:numFmt w:val="none"/>
      <w:suff w:val="nothing"/>
      <w:lvlText w:val=""/>
      <w:lvlJc w:val="left"/>
      <w:pPr>
        <w:tabs>
          <w:tab w:val="num" w:pos="0"/>
        </w:tabs>
        <w:ind w:left="3600" w:hanging="360"/>
      </w:pPr>
    </w:lvl>
  </w:abstractNum>
  <w:abstractNum w:abstractNumId="3" w15:restartNumberingAfterBreak="0">
    <w:nsid w:val="00000004"/>
    <w:multiLevelType w:val="multilevel"/>
    <w:tmpl w:val="00000004"/>
    <w:name w:val="WWNum11"/>
    <w:lvl w:ilvl="0">
      <w:start w:val="1"/>
      <w:numFmt w:val="bullet"/>
      <w:pStyle w:val="punktliste0"/>
      <w:lvlText w:val=""/>
      <w:lvlJc w:val="left"/>
      <w:pPr>
        <w:tabs>
          <w:tab w:val="num" w:pos="0"/>
        </w:tabs>
        <w:ind w:left="360" w:hanging="360"/>
      </w:pPr>
      <w:rPr>
        <w:rFonts w:ascii="Symbol" w:hAnsi="Symbol"/>
      </w:rPr>
    </w:lvl>
    <w:lvl w:ilvl="1">
      <w:start w:val="1"/>
      <w:numFmt w:val="none"/>
      <w:suff w:val="nothing"/>
      <w:lvlText w:val=""/>
      <w:lvlJc w:val="left"/>
      <w:pPr>
        <w:tabs>
          <w:tab w:val="num" w:pos="0"/>
        </w:tabs>
        <w:ind w:left="1080" w:hanging="360"/>
      </w:pPr>
    </w:lvl>
    <w:lvl w:ilvl="2">
      <w:start w:val="1"/>
      <w:numFmt w:val="none"/>
      <w:suff w:val="nothing"/>
      <w:lvlText w:val=""/>
      <w:lvlJc w:val="left"/>
      <w:pPr>
        <w:tabs>
          <w:tab w:val="num" w:pos="0"/>
        </w:tabs>
        <w:ind w:left="1440" w:hanging="360"/>
      </w:pPr>
    </w:lvl>
    <w:lvl w:ilvl="3">
      <w:start w:val="1"/>
      <w:numFmt w:val="none"/>
      <w:suff w:val="nothing"/>
      <w:lvlText w:val=""/>
      <w:lvlJc w:val="left"/>
      <w:pPr>
        <w:tabs>
          <w:tab w:val="num" w:pos="0"/>
        </w:tabs>
        <w:ind w:left="1800" w:hanging="360"/>
      </w:pPr>
    </w:lvl>
    <w:lvl w:ilvl="4">
      <w:start w:val="1"/>
      <w:numFmt w:val="none"/>
      <w:suff w:val="nothing"/>
      <w:lvlText w:val=""/>
      <w:lvlJc w:val="left"/>
      <w:pPr>
        <w:tabs>
          <w:tab w:val="num" w:pos="0"/>
        </w:tabs>
        <w:ind w:left="2160" w:hanging="360"/>
      </w:pPr>
    </w:lvl>
    <w:lvl w:ilvl="5">
      <w:start w:val="1"/>
      <w:numFmt w:val="none"/>
      <w:suff w:val="nothing"/>
      <w:lvlText w:val=""/>
      <w:lvlJc w:val="left"/>
      <w:pPr>
        <w:tabs>
          <w:tab w:val="num" w:pos="0"/>
        </w:tabs>
        <w:ind w:left="2520" w:hanging="360"/>
      </w:pPr>
    </w:lvl>
    <w:lvl w:ilvl="6">
      <w:start w:val="1"/>
      <w:numFmt w:val="none"/>
      <w:suff w:val="nothing"/>
      <w:lvlText w:val=""/>
      <w:lvlJc w:val="left"/>
      <w:pPr>
        <w:tabs>
          <w:tab w:val="num" w:pos="0"/>
        </w:tabs>
        <w:ind w:left="2880" w:hanging="360"/>
      </w:pPr>
    </w:lvl>
    <w:lvl w:ilvl="7">
      <w:start w:val="1"/>
      <w:numFmt w:val="none"/>
      <w:suff w:val="nothing"/>
      <w:lvlText w:val=""/>
      <w:lvlJc w:val="left"/>
      <w:pPr>
        <w:tabs>
          <w:tab w:val="num" w:pos="0"/>
        </w:tabs>
        <w:ind w:left="3240" w:hanging="360"/>
      </w:pPr>
    </w:lvl>
    <w:lvl w:ilvl="8">
      <w:start w:val="1"/>
      <w:numFmt w:val="none"/>
      <w:suff w:val="nothing"/>
      <w:lvlText w:val=""/>
      <w:lvlJc w:val="left"/>
      <w:pPr>
        <w:tabs>
          <w:tab w:val="num" w:pos="0"/>
        </w:tabs>
        <w:ind w:left="3600" w:hanging="360"/>
      </w:pPr>
    </w:lvl>
  </w:abstractNum>
  <w:abstractNum w:abstractNumId="4" w15:restartNumberingAfterBreak="0">
    <w:nsid w:val="00000005"/>
    <w:multiLevelType w:val="multilevel"/>
    <w:tmpl w:val="00000005"/>
    <w:name w:val="WWNum12"/>
    <w:lvl w:ilvl="0">
      <w:start w:val="1"/>
      <w:numFmt w:val="bullet"/>
      <w:pStyle w:val="Anbefaling"/>
      <w:lvlText w:val=""/>
      <w:lvlJc w:val="left"/>
      <w:pPr>
        <w:tabs>
          <w:tab w:val="num" w:pos="0"/>
        </w:tabs>
        <w:ind w:left="717" w:hanging="360"/>
      </w:pPr>
      <w:rPr>
        <w:rFonts w:ascii="Wingdings" w:hAnsi="Wingdings"/>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5" w15:restartNumberingAfterBreak="0">
    <w:nsid w:val="00000006"/>
    <w:multiLevelType w:val="multilevel"/>
    <w:tmpl w:val="00000006"/>
    <w:name w:val="WWNum13"/>
    <w:lvl w:ilvl="0">
      <w:start w:val="1"/>
      <w:numFmt w:val="bullet"/>
      <w:pStyle w:val="Liste1"/>
      <w:lvlText w:val=""/>
      <w:lvlJc w:val="left"/>
      <w:pPr>
        <w:tabs>
          <w:tab w:val="num" w:pos="0"/>
        </w:tabs>
        <w:ind w:left="717" w:hanging="360"/>
      </w:pPr>
      <w:rPr>
        <w:rFonts w:ascii="Symbol" w:hAnsi="Symbol"/>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6" w15:restartNumberingAfterBreak="0">
    <w:nsid w:val="00000007"/>
    <w:multiLevelType w:val="multilevel"/>
    <w:tmpl w:val="0000000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7" w15:restartNumberingAfterBreak="0">
    <w:nsid w:val="00000008"/>
    <w:multiLevelType w:val="multilevel"/>
    <w:tmpl w:val="00000008"/>
    <w:lvl w:ilvl="0">
      <w:start w:val="1"/>
      <w:numFmt w:val="decimal"/>
      <w:lvlText w:val="%1"/>
      <w:lvlJc w:val="left"/>
      <w:pPr>
        <w:tabs>
          <w:tab w:val="num" w:pos="0"/>
        </w:tabs>
        <w:ind w:left="2291" w:hanging="851"/>
      </w:pPr>
      <w:rPr>
        <w:sz w:val="24"/>
        <w:szCs w:val="24"/>
      </w:rPr>
    </w:lvl>
    <w:lvl w:ilvl="1">
      <w:start w:val="1"/>
      <w:numFmt w:val="decimal"/>
      <w:lvlText w:val="%1.%2"/>
      <w:lvlJc w:val="left"/>
      <w:pPr>
        <w:tabs>
          <w:tab w:val="num" w:pos="0"/>
        </w:tabs>
        <w:ind w:left="851" w:hanging="851"/>
      </w:pPr>
    </w:lvl>
    <w:lvl w:ilvl="2">
      <w:start w:val="1"/>
      <w:numFmt w:val="decimal"/>
      <w:lvlText w:val="%1.%2.%3"/>
      <w:lvlJc w:val="left"/>
      <w:pPr>
        <w:tabs>
          <w:tab w:val="num" w:pos="0"/>
        </w:tabs>
        <w:ind w:left="1440" w:hanging="851"/>
      </w:pPr>
    </w:lvl>
    <w:lvl w:ilvl="3">
      <w:start w:val="1"/>
      <w:numFmt w:val="decimal"/>
      <w:lvlText w:val="%1.%2.%3.%4"/>
      <w:lvlJc w:val="left"/>
      <w:pPr>
        <w:tabs>
          <w:tab w:val="num" w:pos="0"/>
        </w:tabs>
        <w:ind w:left="1440" w:hanging="851"/>
      </w:pPr>
    </w:lvl>
    <w:lvl w:ilvl="4">
      <w:start w:val="1"/>
      <w:numFmt w:val="none"/>
      <w:suff w:val="nothing"/>
      <w:lvlText w:val=""/>
      <w:lvlJc w:val="left"/>
      <w:pPr>
        <w:tabs>
          <w:tab w:val="num" w:pos="1008"/>
        </w:tabs>
        <w:ind w:left="1008" w:hanging="1008"/>
      </w:pPr>
    </w:lvl>
    <w:lvl w:ilvl="5">
      <w:start w:val="1"/>
      <w:numFmt w:val="decimal"/>
      <w:lvlText w:val="%1.%2.%3.%4.%6"/>
      <w:lvlJc w:val="left"/>
      <w:pPr>
        <w:tabs>
          <w:tab w:val="num" w:pos="0"/>
        </w:tabs>
        <w:ind w:left="2592" w:hanging="1152"/>
      </w:pPr>
    </w:lvl>
    <w:lvl w:ilvl="6">
      <w:start w:val="1"/>
      <w:numFmt w:val="decimal"/>
      <w:lvlText w:val="%1.%2.%3.%4.%6.%7"/>
      <w:lvlJc w:val="left"/>
      <w:pPr>
        <w:tabs>
          <w:tab w:val="num" w:pos="0"/>
        </w:tabs>
        <w:ind w:left="2736" w:hanging="1296"/>
      </w:pPr>
    </w:lvl>
    <w:lvl w:ilvl="7">
      <w:start w:val="1"/>
      <w:numFmt w:val="decimal"/>
      <w:lvlText w:val="%1.%2.%3.%4.%6.%7.%8"/>
      <w:lvlJc w:val="left"/>
      <w:pPr>
        <w:tabs>
          <w:tab w:val="num" w:pos="0"/>
        </w:tabs>
        <w:ind w:left="2880" w:hanging="1440"/>
      </w:pPr>
    </w:lvl>
    <w:lvl w:ilvl="8">
      <w:start w:val="1"/>
      <w:numFmt w:val="decimal"/>
      <w:lvlText w:val="%1.%2.%3.%4.%6.%7.%8.%9"/>
      <w:lvlJc w:val="left"/>
      <w:pPr>
        <w:tabs>
          <w:tab w:val="num" w:pos="0"/>
        </w:tabs>
        <w:ind w:left="3024" w:hanging="1584"/>
      </w:pPr>
    </w:lvl>
  </w:abstractNum>
  <w:abstractNum w:abstractNumId="8" w15:restartNumberingAfterBreak="0">
    <w:nsid w:val="217D6D91"/>
    <w:multiLevelType w:val="hybridMultilevel"/>
    <w:tmpl w:val="3D14B56E"/>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9" w15:restartNumberingAfterBreak="0">
    <w:nsid w:val="23BD3479"/>
    <w:multiLevelType w:val="multilevel"/>
    <w:tmpl w:val="7D5249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5F26411"/>
    <w:multiLevelType w:val="hybridMultilevel"/>
    <w:tmpl w:val="79AA134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5CE5205E"/>
    <w:multiLevelType w:val="hybridMultilevel"/>
    <w:tmpl w:val="32C4DE0A"/>
    <w:lvl w:ilvl="0" w:tplc="A85EB9C4">
      <w:start w:val="1"/>
      <w:numFmt w:val="bullet"/>
      <w:lvlText w:val=""/>
      <w:lvlJc w:val="left"/>
      <w:pPr>
        <w:ind w:left="720" w:hanging="360"/>
      </w:pPr>
      <w:rPr>
        <w:rFonts w:ascii="Symbol" w:hAnsi="Symbol" w:hint="default"/>
      </w:rPr>
    </w:lvl>
    <w:lvl w:ilvl="1" w:tplc="23CE19E8">
      <w:start w:val="1"/>
      <w:numFmt w:val="bullet"/>
      <w:lvlText w:val="o"/>
      <w:lvlJc w:val="left"/>
      <w:pPr>
        <w:ind w:left="1440" w:hanging="360"/>
      </w:pPr>
      <w:rPr>
        <w:rFonts w:ascii="Courier New" w:hAnsi="Courier New" w:hint="default"/>
      </w:rPr>
    </w:lvl>
    <w:lvl w:ilvl="2" w:tplc="3452B82A">
      <w:start w:val="1"/>
      <w:numFmt w:val="bullet"/>
      <w:lvlText w:val=""/>
      <w:lvlJc w:val="left"/>
      <w:pPr>
        <w:ind w:left="2160" w:hanging="360"/>
      </w:pPr>
      <w:rPr>
        <w:rFonts w:ascii="Wingdings" w:hAnsi="Wingdings" w:hint="default"/>
      </w:rPr>
    </w:lvl>
    <w:lvl w:ilvl="3" w:tplc="D30AAE5C">
      <w:start w:val="1"/>
      <w:numFmt w:val="bullet"/>
      <w:lvlText w:val=""/>
      <w:lvlJc w:val="left"/>
      <w:pPr>
        <w:ind w:left="2880" w:hanging="360"/>
      </w:pPr>
      <w:rPr>
        <w:rFonts w:ascii="Symbol" w:hAnsi="Symbol" w:hint="default"/>
      </w:rPr>
    </w:lvl>
    <w:lvl w:ilvl="4" w:tplc="AA7A8FA6">
      <w:start w:val="1"/>
      <w:numFmt w:val="bullet"/>
      <w:lvlText w:val="o"/>
      <w:lvlJc w:val="left"/>
      <w:pPr>
        <w:ind w:left="3600" w:hanging="360"/>
      </w:pPr>
      <w:rPr>
        <w:rFonts w:ascii="Courier New" w:hAnsi="Courier New" w:hint="default"/>
      </w:rPr>
    </w:lvl>
    <w:lvl w:ilvl="5" w:tplc="80C0AA9E">
      <w:start w:val="1"/>
      <w:numFmt w:val="bullet"/>
      <w:lvlText w:val=""/>
      <w:lvlJc w:val="left"/>
      <w:pPr>
        <w:ind w:left="4320" w:hanging="360"/>
      </w:pPr>
      <w:rPr>
        <w:rFonts w:ascii="Wingdings" w:hAnsi="Wingdings" w:hint="default"/>
      </w:rPr>
    </w:lvl>
    <w:lvl w:ilvl="6" w:tplc="E91C5C98">
      <w:start w:val="1"/>
      <w:numFmt w:val="bullet"/>
      <w:lvlText w:val=""/>
      <w:lvlJc w:val="left"/>
      <w:pPr>
        <w:ind w:left="5040" w:hanging="360"/>
      </w:pPr>
      <w:rPr>
        <w:rFonts w:ascii="Symbol" w:hAnsi="Symbol" w:hint="default"/>
      </w:rPr>
    </w:lvl>
    <w:lvl w:ilvl="7" w:tplc="8B12CD2A">
      <w:start w:val="1"/>
      <w:numFmt w:val="bullet"/>
      <w:lvlText w:val="o"/>
      <w:lvlJc w:val="left"/>
      <w:pPr>
        <w:ind w:left="5760" w:hanging="360"/>
      </w:pPr>
      <w:rPr>
        <w:rFonts w:ascii="Courier New" w:hAnsi="Courier New" w:hint="default"/>
      </w:rPr>
    </w:lvl>
    <w:lvl w:ilvl="8" w:tplc="49501096">
      <w:start w:val="1"/>
      <w:numFmt w:val="bullet"/>
      <w:lvlText w:val=""/>
      <w:lvlJc w:val="left"/>
      <w:pPr>
        <w:ind w:left="6480" w:hanging="360"/>
      </w:pPr>
      <w:rPr>
        <w:rFonts w:ascii="Wingdings" w:hAnsi="Wingdings" w:hint="default"/>
      </w:rPr>
    </w:lvl>
  </w:abstractNum>
  <w:num w:numId="1" w16cid:durableId="1743596483">
    <w:abstractNumId w:val="11"/>
  </w:num>
  <w:num w:numId="2" w16cid:durableId="1766222008">
    <w:abstractNumId w:val="0"/>
  </w:num>
  <w:num w:numId="3" w16cid:durableId="316106218">
    <w:abstractNumId w:val="1"/>
  </w:num>
  <w:num w:numId="4" w16cid:durableId="64500632">
    <w:abstractNumId w:val="2"/>
  </w:num>
  <w:num w:numId="5" w16cid:durableId="1226840856">
    <w:abstractNumId w:val="3"/>
  </w:num>
  <w:num w:numId="6" w16cid:durableId="946961298">
    <w:abstractNumId w:val="4"/>
  </w:num>
  <w:num w:numId="7" w16cid:durableId="581448894">
    <w:abstractNumId w:val="5"/>
  </w:num>
  <w:num w:numId="8" w16cid:durableId="1479687683">
    <w:abstractNumId w:val="6"/>
  </w:num>
  <w:num w:numId="9" w16cid:durableId="1433355895">
    <w:abstractNumId w:val="7"/>
  </w:num>
  <w:num w:numId="10" w16cid:durableId="1996101460">
    <w:abstractNumId w:val="0"/>
  </w:num>
  <w:num w:numId="11" w16cid:durableId="1382174901">
    <w:abstractNumId w:val="0"/>
  </w:num>
  <w:num w:numId="12" w16cid:durableId="574895318">
    <w:abstractNumId w:val="0"/>
  </w:num>
  <w:num w:numId="13" w16cid:durableId="1508786057">
    <w:abstractNumId w:val="9"/>
  </w:num>
  <w:num w:numId="14" w16cid:durableId="1022820580">
    <w:abstractNumId w:val="10"/>
  </w:num>
  <w:num w:numId="15" w16cid:durableId="2074506384">
    <w:abstractNumId w:val="0"/>
  </w:num>
  <w:num w:numId="16" w16cid:durableId="972561943">
    <w:abstractNumId w:val="8"/>
  </w:num>
  <w:num w:numId="17" w16cid:durableId="1933463716">
    <w:abstractNumId w:val="0"/>
  </w:num>
  <w:num w:numId="18" w16cid:durableId="7190188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50"/>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07BE"/>
    <w:rsid w:val="000119F1"/>
    <w:rsid w:val="00013009"/>
    <w:rsid w:val="000163A6"/>
    <w:rsid w:val="00016E4F"/>
    <w:rsid w:val="00020CFD"/>
    <w:rsid w:val="000230EB"/>
    <w:rsid w:val="00036661"/>
    <w:rsid w:val="000421CC"/>
    <w:rsid w:val="00044887"/>
    <w:rsid w:val="000459D8"/>
    <w:rsid w:val="0004706B"/>
    <w:rsid w:val="000510D8"/>
    <w:rsid w:val="00062397"/>
    <w:rsid w:val="0007093C"/>
    <w:rsid w:val="000735BC"/>
    <w:rsid w:val="00076BEF"/>
    <w:rsid w:val="00077611"/>
    <w:rsid w:val="00081336"/>
    <w:rsid w:val="00081684"/>
    <w:rsid w:val="00083BEF"/>
    <w:rsid w:val="00091F1D"/>
    <w:rsid w:val="00095048"/>
    <w:rsid w:val="000A007C"/>
    <w:rsid w:val="000B2295"/>
    <w:rsid w:val="000B5FF0"/>
    <w:rsid w:val="000D2575"/>
    <w:rsid w:val="000D695F"/>
    <w:rsid w:val="000E1692"/>
    <w:rsid w:val="000E2E78"/>
    <w:rsid w:val="000E7074"/>
    <w:rsid w:val="000F3AE7"/>
    <w:rsid w:val="000F48CE"/>
    <w:rsid w:val="000F5B23"/>
    <w:rsid w:val="001045B5"/>
    <w:rsid w:val="0011205F"/>
    <w:rsid w:val="00113C26"/>
    <w:rsid w:val="00121722"/>
    <w:rsid w:val="001308D4"/>
    <w:rsid w:val="00143A1A"/>
    <w:rsid w:val="0014462F"/>
    <w:rsid w:val="0014683E"/>
    <w:rsid w:val="001621F2"/>
    <w:rsid w:val="001833C1"/>
    <w:rsid w:val="00186617"/>
    <w:rsid w:val="00186931"/>
    <w:rsid w:val="00186D0C"/>
    <w:rsid w:val="00187A72"/>
    <w:rsid w:val="001A1C90"/>
    <w:rsid w:val="001B0618"/>
    <w:rsid w:val="001B3620"/>
    <w:rsid w:val="001C0BA6"/>
    <w:rsid w:val="001C5E6E"/>
    <w:rsid w:val="001D12F1"/>
    <w:rsid w:val="001D418A"/>
    <w:rsid w:val="001D420D"/>
    <w:rsid w:val="001E5F50"/>
    <w:rsid w:val="001E7BB7"/>
    <w:rsid w:val="001F09CF"/>
    <w:rsid w:val="001F6CA1"/>
    <w:rsid w:val="00201AB9"/>
    <w:rsid w:val="00204318"/>
    <w:rsid w:val="00204408"/>
    <w:rsid w:val="002128E9"/>
    <w:rsid w:val="00216849"/>
    <w:rsid w:val="00217C89"/>
    <w:rsid w:val="00235FF0"/>
    <w:rsid w:val="00243445"/>
    <w:rsid w:val="00262CCA"/>
    <w:rsid w:val="00270FC2"/>
    <w:rsid w:val="00272023"/>
    <w:rsid w:val="00274891"/>
    <w:rsid w:val="00277B30"/>
    <w:rsid w:val="00280C52"/>
    <w:rsid w:val="00287C21"/>
    <w:rsid w:val="00294A0A"/>
    <w:rsid w:val="00294FA8"/>
    <w:rsid w:val="002A14BD"/>
    <w:rsid w:val="002B053C"/>
    <w:rsid w:val="002B4564"/>
    <w:rsid w:val="002B7397"/>
    <w:rsid w:val="002C1174"/>
    <w:rsid w:val="002C3D41"/>
    <w:rsid w:val="002C60EF"/>
    <w:rsid w:val="002C7EB2"/>
    <w:rsid w:val="002E5587"/>
    <w:rsid w:val="002E7A22"/>
    <w:rsid w:val="002F699E"/>
    <w:rsid w:val="002F89E2"/>
    <w:rsid w:val="00302AF2"/>
    <w:rsid w:val="00316DB5"/>
    <w:rsid w:val="00320065"/>
    <w:rsid w:val="0034592C"/>
    <w:rsid w:val="003514CE"/>
    <w:rsid w:val="00353725"/>
    <w:rsid w:val="0035536A"/>
    <w:rsid w:val="00360414"/>
    <w:rsid w:val="0038139D"/>
    <w:rsid w:val="003815AD"/>
    <w:rsid w:val="00383289"/>
    <w:rsid w:val="003850AE"/>
    <w:rsid w:val="00390BB8"/>
    <w:rsid w:val="003B3C57"/>
    <w:rsid w:val="003B3E16"/>
    <w:rsid w:val="003C2C77"/>
    <w:rsid w:val="003F28F1"/>
    <w:rsid w:val="003F7164"/>
    <w:rsid w:val="003F72FE"/>
    <w:rsid w:val="00407B60"/>
    <w:rsid w:val="0041468C"/>
    <w:rsid w:val="004203DE"/>
    <w:rsid w:val="00420AF6"/>
    <w:rsid w:val="00421D27"/>
    <w:rsid w:val="00431965"/>
    <w:rsid w:val="0044152E"/>
    <w:rsid w:val="00441B36"/>
    <w:rsid w:val="00450047"/>
    <w:rsid w:val="00463907"/>
    <w:rsid w:val="004717E5"/>
    <w:rsid w:val="004746B1"/>
    <w:rsid w:val="00474857"/>
    <w:rsid w:val="00475087"/>
    <w:rsid w:val="00477AEB"/>
    <w:rsid w:val="00480081"/>
    <w:rsid w:val="00483252"/>
    <w:rsid w:val="00483E0F"/>
    <w:rsid w:val="00484663"/>
    <w:rsid w:val="0049061F"/>
    <w:rsid w:val="004A3AB9"/>
    <w:rsid w:val="004B3E26"/>
    <w:rsid w:val="004C10C7"/>
    <w:rsid w:val="004C3D0D"/>
    <w:rsid w:val="004CD8CC"/>
    <w:rsid w:val="004D3372"/>
    <w:rsid w:val="004D6C80"/>
    <w:rsid w:val="004F4954"/>
    <w:rsid w:val="005038C4"/>
    <w:rsid w:val="00504171"/>
    <w:rsid w:val="00511080"/>
    <w:rsid w:val="00522C81"/>
    <w:rsid w:val="00534042"/>
    <w:rsid w:val="0053404A"/>
    <w:rsid w:val="005440B2"/>
    <w:rsid w:val="00562BEA"/>
    <w:rsid w:val="00565B54"/>
    <w:rsid w:val="00577A57"/>
    <w:rsid w:val="00577B98"/>
    <w:rsid w:val="00585004"/>
    <w:rsid w:val="0058573A"/>
    <w:rsid w:val="00592ECE"/>
    <w:rsid w:val="00594C61"/>
    <w:rsid w:val="0059578C"/>
    <w:rsid w:val="005A14EE"/>
    <w:rsid w:val="005A1732"/>
    <w:rsid w:val="005A654F"/>
    <w:rsid w:val="005C3F7D"/>
    <w:rsid w:val="005D736D"/>
    <w:rsid w:val="005E281C"/>
    <w:rsid w:val="005E3927"/>
    <w:rsid w:val="005E57AC"/>
    <w:rsid w:val="005E6B17"/>
    <w:rsid w:val="005F0CBB"/>
    <w:rsid w:val="005F24C8"/>
    <w:rsid w:val="005F2F5A"/>
    <w:rsid w:val="005F77B8"/>
    <w:rsid w:val="00603ABD"/>
    <w:rsid w:val="00607D9D"/>
    <w:rsid w:val="00612C08"/>
    <w:rsid w:val="006162F5"/>
    <w:rsid w:val="00620F8D"/>
    <w:rsid w:val="00621C41"/>
    <w:rsid w:val="00623FA1"/>
    <w:rsid w:val="006265A9"/>
    <w:rsid w:val="0063366C"/>
    <w:rsid w:val="006423F9"/>
    <w:rsid w:val="006503B5"/>
    <w:rsid w:val="00655026"/>
    <w:rsid w:val="006759BC"/>
    <w:rsid w:val="00680D2C"/>
    <w:rsid w:val="006909AC"/>
    <w:rsid w:val="006914CA"/>
    <w:rsid w:val="00692C55"/>
    <w:rsid w:val="00694FF8"/>
    <w:rsid w:val="006A2B9E"/>
    <w:rsid w:val="006A3F0B"/>
    <w:rsid w:val="006B2DF5"/>
    <w:rsid w:val="006B4013"/>
    <w:rsid w:val="006D00BB"/>
    <w:rsid w:val="006D108F"/>
    <w:rsid w:val="006E05AD"/>
    <w:rsid w:val="006E2F70"/>
    <w:rsid w:val="006E7A6B"/>
    <w:rsid w:val="006F6224"/>
    <w:rsid w:val="007023A0"/>
    <w:rsid w:val="007104C1"/>
    <w:rsid w:val="0072001A"/>
    <w:rsid w:val="00721F00"/>
    <w:rsid w:val="00726A8E"/>
    <w:rsid w:val="00731D61"/>
    <w:rsid w:val="007321A6"/>
    <w:rsid w:val="00754C17"/>
    <w:rsid w:val="00766D2C"/>
    <w:rsid w:val="00773211"/>
    <w:rsid w:val="00775E88"/>
    <w:rsid w:val="00776719"/>
    <w:rsid w:val="0077786F"/>
    <w:rsid w:val="00790089"/>
    <w:rsid w:val="0079352F"/>
    <w:rsid w:val="00796526"/>
    <w:rsid w:val="00797960"/>
    <w:rsid w:val="007A09C9"/>
    <w:rsid w:val="007A2064"/>
    <w:rsid w:val="007B2B3F"/>
    <w:rsid w:val="007B7A69"/>
    <w:rsid w:val="007C2A43"/>
    <w:rsid w:val="007D3D38"/>
    <w:rsid w:val="007D46A2"/>
    <w:rsid w:val="007E3431"/>
    <w:rsid w:val="007E5A02"/>
    <w:rsid w:val="007E5A4F"/>
    <w:rsid w:val="007E5EA3"/>
    <w:rsid w:val="007F79F9"/>
    <w:rsid w:val="00800339"/>
    <w:rsid w:val="0080102D"/>
    <w:rsid w:val="008057FD"/>
    <w:rsid w:val="00810B11"/>
    <w:rsid w:val="0082581E"/>
    <w:rsid w:val="008364E9"/>
    <w:rsid w:val="008419FF"/>
    <w:rsid w:val="008473F5"/>
    <w:rsid w:val="00853036"/>
    <w:rsid w:val="00860504"/>
    <w:rsid w:val="008611DB"/>
    <w:rsid w:val="00863224"/>
    <w:rsid w:val="00864E5C"/>
    <w:rsid w:val="00865633"/>
    <w:rsid w:val="00865C6C"/>
    <w:rsid w:val="008667AF"/>
    <w:rsid w:val="00872568"/>
    <w:rsid w:val="00882238"/>
    <w:rsid w:val="00883217"/>
    <w:rsid w:val="00885160"/>
    <w:rsid w:val="008A10DE"/>
    <w:rsid w:val="008A5707"/>
    <w:rsid w:val="008A6717"/>
    <w:rsid w:val="008B7F82"/>
    <w:rsid w:val="008C1D1E"/>
    <w:rsid w:val="008D1B3E"/>
    <w:rsid w:val="008D5F12"/>
    <w:rsid w:val="008E7A61"/>
    <w:rsid w:val="00901DE8"/>
    <w:rsid w:val="0090421F"/>
    <w:rsid w:val="00910EEB"/>
    <w:rsid w:val="00914622"/>
    <w:rsid w:val="00914687"/>
    <w:rsid w:val="0092492B"/>
    <w:rsid w:val="00927944"/>
    <w:rsid w:val="009307BE"/>
    <w:rsid w:val="009347F0"/>
    <w:rsid w:val="0093748D"/>
    <w:rsid w:val="00943451"/>
    <w:rsid w:val="009468A4"/>
    <w:rsid w:val="00951312"/>
    <w:rsid w:val="009602E4"/>
    <w:rsid w:val="00960C77"/>
    <w:rsid w:val="0096263C"/>
    <w:rsid w:val="00966A87"/>
    <w:rsid w:val="00974B14"/>
    <w:rsid w:val="0098082A"/>
    <w:rsid w:val="00983338"/>
    <w:rsid w:val="009857BF"/>
    <w:rsid w:val="0099042A"/>
    <w:rsid w:val="00991C79"/>
    <w:rsid w:val="0099CAB2"/>
    <w:rsid w:val="009A21C8"/>
    <w:rsid w:val="009A7C83"/>
    <w:rsid w:val="009B2CF4"/>
    <w:rsid w:val="009B2F0E"/>
    <w:rsid w:val="009C22E3"/>
    <w:rsid w:val="009C2E7B"/>
    <w:rsid w:val="009C6B51"/>
    <w:rsid w:val="009D40BD"/>
    <w:rsid w:val="009E3138"/>
    <w:rsid w:val="009E52C5"/>
    <w:rsid w:val="009E665F"/>
    <w:rsid w:val="009F2B39"/>
    <w:rsid w:val="009F4058"/>
    <w:rsid w:val="009F5E28"/>
    <w:rsid w:val="009F60A3"/>
    <w:rsid w:val="00A00B7F"/>
    <w:rsid w:val="00A15A38"/>
    <w:rsid w:val="00A160AA"/>
    <w:rsid w:val="00A1635D"/>
    <w:rsid w:val="00A3497C"/>
    <w:rsid w:val="00A35027"/>
    <w:rsid w:val="00A37CBC"/>
    <w:rsid w:val="00A41D54"/>
    <w:rsid w:val="00A5506F"/>
    <w:rsid w:val="00A55707"/>
    <w:rsid w:val="00A63767"/>
    <w:rsid w:val="00A64771"/>
    <w:rsid w:val="00A76B70"/>
    <w:rsid w:val="00A815AA"/>
    <w:rsid w:val="00A97CE0"/>
    <w:rsid w:val="00AA2A32"/>
    <w:rsid w:val="00AA561F"/>
    <w:rsid w:val="00AB047F"/>
    <w:rsid w:val="00AB2B42"/>
    <w:rsid w:val="00AC0F03"/>
    <w:rsid w:val="00AC32BC"/>
    <w:rsid w:val="00AC3530"/>
    <w:rsid w:val="00AE53B2"/>
    <w:rsid w:val="00AE639B"/>
    <w:rsid w:val="00AE6EFE"/>
    <w:rsid w:val="00AF6745"/>
    <w:rsid w:val="00B0379F"/>
    <w:rsid w:val="00B0667F"/>
    <w:rsid w:val="00B17DED"/>
    <w:rsid w:val="00B21F7A"/>
    <w:rsid w:val="00B30B46"/>
    <w:rsid w:val="00B33A59"/>
    <w:rsid w:val="00B34EF3"/>
    <w:rsid w:val="00B361AF"/>
    <w:rsid w:val="00B37A1F"/>
    <w:rsid w:val="00B4423E"/>
    <w:rsid w:val="00B44CE8"/>
    <w:rsid w:val="00B46BA0"/>
    <w:rsid w:val="00B66BFA"/>
    <w:rsid w:val="00B74202"/>
    <w:rsid w:val="00B769E5"/>
    <w:rsid w:val="00B836DD"/>
    <w:rsid w:val="00B860CD"/>
    <w:rsid w:val="00B8733D"/>
    <w:rsid w:val="00B920D4"/>
    <w:rsid w:val="00B93680"/>
    <w:rsid w:val="00B94194"/>
    <w:rsid w:val="00BA2EFD"/>
    <w:rsid w:val="00BB0994"/>
    <w:rsid w:val="00BC05F4"/>
    <w:rsid w:val="00BC2885"/>
    <w:rsid w:val="00BC6961"/>
    <w:rsid w:val="00C0564B"/>
    <w:rsid w:val="00C27A2D"/>
    <w:rsid w:val="00C414A7"/>
    <w:rsid w:val="00C47516"/>
    <w:rsid w:val="00C563E7"/>
    <w:rsid w:val="00C66218"/>
    <w:rsid w:val="00C66D1F"/>
    <w:rsid w:val="00C72600"/>
    <w:rsid w:val="00C72BB3"/>
    <w:rsid w:val="00C87DB8"/>
    <w:rsid w:val="00C90F6C"/>
    <w:rsid w:val="00C90FE4"/>
    <w:rsid w:val="00C937D2"/>
    <w:rsid w:val="00CA0C7C"/>
    <w:rsid w:val="00CB0F5A"/>
    <w:rsid w:val="00CB6555"/>
    <w:rsid w:val="00CB6B5B"/>
    <w:rsid w:val="00CC2D7C"/>
    <w:rsid w:val="00CC56D1"/>
    <w:rsid w:val="00CC7199"/>
    <w:rsid w:val="00CD0223"/>
    <w:rsid w:val="00CD5DCC"/>
    <w:rsid w:val="00CE28FE"/>
    <w:rsid w:val="00CE4D6A"/>
    <w:rsid w:val="00CF304E"/>
    <w:rsid w:val="00CF7138"/>
    <w:rsid w:val="00D07A49"/>
    <w:rsid w:val="00D36730"/>
    <w:rsid w:val="00D37714"/>
    <w:rsid w:val="00D41950"/>
    <w:rsid w:val="00D5290E"/>
    <w:rsid w:val="00D54B41"/>
    <w:rsid w:val="00D72142"/>
    <w:rsid w:val="00D736F7"/>
    <w:rsid w:val="00D750C6"/>
    <w:rsid w:val="00D7628E"/>
    <w:rsid w:val="00D871A2"/>
    <w:rsid w:val="00D939DC"/>
    <w:rsid w:val="00D958B3"/>
    <w:rsid w:val="00DA0801"/>
    <w:rsid w:val="00DA3633"/>
    <w:rsid w:val="00DA5634"/>
    <w:rsid w:val="00DA5CBE"/>
    <w:rsid w:val="00DA6314"/>
    <w:rsid w:val="00DB257F"/>
    <w:rsid w:val="00DC1FD6"/>
    <w:rsid w:val="00DC2466"/>
    <w:rsid w:val="00DD24CB"/>
    <w:rsid w:val="00DD3497"/>
    <w:rsid w:val="00DE7C83"/>
    <w:rsid w:val="00DE7F9D"/>
    <w:rsid w:val="00DF4C9B"/>
    <w:rsid w:val="00DF73CE"/>
    <w:rsid w:val="00E11C3E"/>
    <w:rsid w:val="00E37469"/>
    <w:rsid w:val="00E40F74"/>
    <w:rsid w:val="00E518DF"/>
    <w:rsid w:val="00E533CD"/>
    <w:rsid w:val="00E64071"/>
    <w:rsid w:val="00E7139D"/>
    <w:rsid w:val="00E8031F"/>
    <w:rsid w:val="00E82543"/>
    <w:rsid w:val="00E96072"/>
    <w:rsid w:val="00EA3CE9"/>
    <w:rsid w:val="00EA79BA"/>
    <w:rsid w:val="00EB2317"/>
    <w:rsid w:val="00EB47EE"/>
    <w:rsid w:val="00EB6EEA"/>
    <w:rsid w:val="00EB6FAA"/>
    <w:rsid w:val="00EC0D38"/>
    <w:rsid w:val="00EC3B1C"/>
    <w:rsid w:val="00EC6916"/>
    <w:rsid w:val="00ED16C8"/>
    <w:rsid w:val="00EE208D"/>
    <w:rsid w:val="00EE6BAE"/>
    <w:rsid w:val="00EE6EC7"/>
    <w:rsid w:val="00EF1086"/>
    <w:rsid w:val="00EF2AF6"/>
    <w:rsid w:val="00EF4C1F"/>
    <w:rsid w:val="00F02C91"/>
    <w:rsid w:val="00F11E21"/>
    <w:rsid w:val="00F14D16"/>
    <w:rsid w:val="00F16898"/>
    <w:rsid w:val="00F20B38"/>
    <w:rsid w:val="00F254C3"/>
    <w:rsid w:val="00F3009D"/>
    <w:rsid w:val="00F3329F"/>
    <w:rsid w:val="00F34ADB"/>
    <w:rsid w:val="00F44D51"/>
    <w:rsid w:val="00F54A6C"/>
    <w:rsid w:val="00F55F26"/>
    <w:rsid w:val="00F56E7C"/>
    <w:rsid w:val="00F6095E"/>
    <w:rsid w:val="00F836E0"/>
    <w:rsid w:val="00F85F48"/>
    <w:rsid w:val="00F97D65"/>
    <w:rsid w:val="00FA67D6"/>
    <w:rsid w:val="00FA702F"/>
    <w:rsid w:val="00FA72B5"/>
    <w:rsid w:val="00FB2A0D"/>
    <w:rsid w:val="00FB37C5"/>
    <w:rsid w:val="00FB3D9B"/>
    <w:rsid w:val="00FC23DD"/>
    <w:rsid w:val="00FC2A5A"/>
    <w:rsid w:val="00FC7B15"/>
    <w:rsid w:val="00FD35FB"/>
    <w:rsid w:val="00FE160D"/>
    <w:rsid w:val="00FE220A"/>
    <w:rsid w:val="00FF61ED"/>
    <w:rsid w:val="0107FE4F"/>
    <w:rsid w:val="0120CE10"/>
    <w:rsid w:val="014ED5CD"/>
    <w:rsid w:val="0184DDC2"/>
    <w:rsid w:val="018D2D98"/>
    <w:rsid w:val="02140710"/>
    <w:rsid w:val="023CC0B6"/>
    <w:rsid w:val="024AF787"/>
    <w:rsid w:val="02953B4F"/>
    <w:rsid w:val="02ABE488"/>
    <w:rsid w:val="02E0F39F"/>
    <w:rsid w:val="038558EB"/>
    <w:rsid w:val="0459CCAC"/>
    <w:rsid w:val="0502EEF9"/>
    <w:rsid w:val="05311F20"/>
    <w:rsid w:val="0571D14F"/>
    <w:rsid w:val="05C3FCD2"/>
    <w:rsid w:val="05C8BB8F"/>
    <w:rsid w:val="05F006EE"/>
    <w:rsid w:val="0609EEF8"/>
    <w:rsid w:val="0711B063"/>
    <w:rsid w:val="071EEFA7"/>
    <w:rsid w:val="07477FCA"/>
    <w:rsid w:val="07E51361"/>
    <w:rsid w:val="07F492A1"/>
    <w:rsid w:val="0837B3A3"/>
    <w:rsid w:val="088EA4AF"/>
    <w:rsid w:val="08D9F90C"/>
    <w:rsid w:val="08FF500E"/>
    <w:rsid w:val="09938951"/>
    <w:rsid w:val="09BAF2B4"/>
    <w:rsid w:val="09F3B5CA"/>
    <w:rsid w:val="0A99BBD8"/>
    <w:rsid w:val="0AA07729"/>
    <w:rsid w:val="0BABC029"/>
    <w:rsid w:val="0C18A300"/>
    <w:rsid w:val="0C28BA7A"/>
    <w:rsid w:val="0C6E18CA"/>
    <w:rsid w:val="0DD73D45"/>
    <w:rsid w:val="0DF32536"/>
    <w:rsid w:val="0E256BB3"/>
    <w:rsid w:val="0E3F4BAF"/>
    <w:rsid w:val="0E7A4DBD"/>
    <w:rsid w:val="0E7BE4D5"/>
    <w:rsid w:val="0EC703AB"/>
    <w:rsid w:val="0EF600D1"/>
    <w:rsid w:val="0F43296D"/>
    <w:rsid w:val="100227AB"/>
    <w:rsid w:val="10877589"/>
    <w:rsid w:val="10957E84"/>
    <w:rsid w:val="112DB20E"/>
    <w:rsid w:val="122A2ADA"/>
    <w:rsid w:val="123D83C0"/>
    <w:rsid w:val="127D1832"/>
    <w:rsid w:val="130EE2D1"/>
    <w:rsid w:val="13A006B1"/>
    <w:rsid w:val="14454AAA"/>
    <w:rsid w:val="144E4EB2"/>
    <w:rsid w:val="14D67CF8"/>
    <w:rsid w:val="14FC2DCE"/>
    <w:rsid w:val="15AB8E63"/>
    <w:rsid w:val="15ACA56C"/>
    <w:rsid w:val="162B8EC5"/>
    <w:rsid w:val="16724D59"/>
    <w:rsid w:val="16A1512E"/>
    <w:rsid w:val="16D5884B"/>
    <w:rsid w:val="1710BE4A"/>
    <w:rsid w:val="1770DE8C"/>
    <w:rsid w:val="1775076D"/>
    <w:rsid w:val="17D2866B"/>
    <w:rsid w:val="17DF3DCC"/>
    <w:rsid w:val="17F07536"/>
    <w:rsid w:val="182D3427"/>
    <w:rsid w:val="18554A50"/>
    <w:rsid w:val="185FC3F9"/>
    <w:rsid w:val="1860CB78"/>
    <w:rsid w:val="18630EFD"/>
    <w:rsid w:val="187158AC"/>
    <w:rsid w:val="187922A5"/>
    <w:rsid w:val="18B1C294"/>
    <w:rsid w:val="18E65F00"/>
    <w:rsid w:val="19623AC0"/>
    <w:rsid w:val="19F53B33"/>
    <w:rsid w:val="19F8CD0C"/>
    <w:rsid w:val="1A676275"/>
    <w:rsid w:val="1A94A46B"/>
    <w:rsid w:val="1A9AE3EF"/>
    <w:rsid w:val="1B2FEEF9"/>
    <w:rsid w:val="1B45BE7C"/>
    <w:rsid w:val="1BAE5625"/>
    <w:rsid w:val="1BC2B466"/>
    <w:rsid w:val="1BE8F1EE"/>
    <w:rsid w:val="1C5A26A7"/>
    <w:rsid w:val="1C89DC35"/>
    <w:rsid w:val="1C9FBD14"/>
    <w:rsid w:val="1CE2BDAE"/>
    <w:rsid w:val="1CE41C5F"/>
    <w:rsid w:val="1D2CDBF5"/>
    <w:rsid w:val="1D30A8F9"/>
    <w:rsid w:val="1D60A983"/>
    <w:rsid w:val="1D83DE79"/>
    <w:rsid w:val="1DD284B1"/>
    <w:rsid w:val="1DE02010"/>
    <w:rsid w:val="1E2EB55C"/>
    <w:rsid w:val="1E3077AF"/>
    <w:rsid w:val="1E7A1C77"/>
    <w:rsid w:val="1E9CFFBD"/>
    <w:rsid w:val="1EEB055E"/>
    <w:rsid w:val="1F6E5512"/>
    <w:rsid w:val="1F7BF071"/>
    <w:rsid w:val="1F9F8079"/>
    <w:rsid w:val="1FA9EB0D"/>
    <w:rsid w:val="1FCA85BD"/>
    <w:rsid w:val="205A56DC"/>
    <w:rsid w:val="207B8B83"/>
    <w:rsid w:val="2095CB7D"/>
    <w:rsid w:val="209F66A4"/>
    <w:rsid w:val="2166561E"/>
    <w:rsid w:val="2176EC1A"/>
    <w:rsid w:val="217F635D"/>
    <w:rsid w:val="219AF01A"/>
    <w:rsid w:val="21B50270"/>
    <w:rsid w:val="21E9FDF8"/>
    <w:rsid w:val="22041A1C"/>
    <w:rsid w:val="2250951C"/>
    <w:rsid w:val="22704226"/>
    <w:rsid w:val="233FA2FB"/>
    <w:rsid w:val="238674BA"/>
    <w:rsid w:val="239FEA7D"/>
    <w:rsid w:val="241C9192"/>
    <w:rsid w:val="255A46E2"/>
    <w:rsid w:val="25763A52"/>
    <w:rsid w:val="25AED1FF"/>
    <w:rsid w:val="25C3B9F1"/>
    <w:rsid w:val="265CB0F4"/>
    <w:rsid w:val="266BF0A7"/>
    <w:rsid w:val="2680142D"/>
    <w:rsid w:val="26C1F684"/>
    <w:rsid w:val="2717765D"/>
    <w:rsid w:val="278BF39C"/>
    <w:rsid w:val="287E807D"/>
    <w:rsid w:val="28AEEE67"/>
    <w:rsid w:val="28BD8C47"/>
    <w:rsid w:val="2913E13F"/>
    <w:rsid w:val="29511251"/>
    <w:rsid w:val="2A0D8F83"/>
    <w:rsid w:val="2A0F2C01"/>
    <w:rsid w:val="2A1B5D3E"/>
    <w:rsid w:val="2A65CFFB"/>
    <w:rsid w:val="2A9AAC7B"/>
    <w:rsid w:val="2ACD180F"/>
    <w:rsid w:val="2B22000B"/>
    <w:rsid w:val="2B45A1EE"/>
    <w:rsid w:val="2BF9F748"/>
    <w:rsid w:val="2C16914E"/>
    <w:rsid w:val="2C2518A3"/>
    <w:rsid w:val="2C3F958C"/>
    <w:rsid w:val="2C845A60"/>
    <w:rsid w:val="2CC31A99"/>
    <w:rsid w:val="2CD415AB"/>
    <w:rsid w:val="2D14B8D8"/>
    <w:rsid w:val="2D18B874"/>
    <w:rsid w:val="2D267880"/>
    <w:rsid w:val="2D8A94C2"/>
    <w:rsid w:val="2DEAB7FE"/>
    <w:rsid w:val="2DEB6B4D"/>
    <w:rsid w:val="2E3AD75E"/>
    <w:rsid w:val="2E4D112C"/>
    <w:rsid w:val="2E7350C1"/>
    <w:rsid w:val="2EDDC92A"/>
    <w:rsid w:val="2F04E2E1"/>
    <w:rsid w:val="2F3F3DB0"/>
    <w:rsid w:val="2FECD766"/>
    <w:rsid w:val="302A5649"/>
    <w:rsid w:val="30347AA2"/>
    <w:rsid w:val="31B60BF4"/>
    <w:rsid w:val="31E01673"/>
    <w:rsid w:val="321A3DE6"/>
    <w:rsid w:val="322BD456"/>
    <w:rsid w:val="3276DE72"/>
    <w:rsid w:val="32A02749"/>
    <w:rsid w:val="32DE04A3"/>
    <w:rsid w:val="3355B954"/>
    <w:rsid w:val="33852CA3"/>
    <w:rsid w:val="33C077E0"/>
    <w:rsid w:val="33E2297E"/>
    <w:rsid w:val="3412AED3"/>
    <w:rsid w:val="34B50421"/>
    <w:rsid w:val="34D4CAEB"/>
    <w:rsid w:val="3521F39B"/>
    <w:rsid w:val="35328495"/>
    <w:rsid w:val="35662670"/>
    <w:rsid w:val="35A76070"/>
    <w:rsid w:val="35DD5F22"/>
    <w:rsid w:val="360EC622"/>
    <w:rsid w:val="364090E7"/>
    <w:rsid w:val="36C1A8C1"/>
    <w:rsid w:val="36C555BA"/>
    <w:rsid w:val="37142893"/>
    <w:rsid w:val="373DEE61"/>
    <w:rsid w:val="37963760"/>
    <w:rsid w:val="37D711EE"/>
    <w:rsid w:val="382E1E88"/>
    <w:rsid w:val="388151C7"/>
    <w:rsid w:val="38FEC0A4"/>
    <w:rsid w:val="394415CD"/>
    <w:rsid w:val="398BA5C9"/>
    <w:rsid w:val="39C4134F"/>
    <w:rsid w:val="3A38688B"/>
    <w:rsid w:val="3AC8539F"/>
    <w:rsid w:val="3B248665"/>
    <w:rsid w:val="3B70EDED"/>
    <w:rsid w:val="3BAA3A47"/>
    <w:rsid w:val="3BADEE24"/>
    <w:rsid w:val="3BB37773"/>
    <w:rsid w:val="3BDFD734"/>
    <w:rsid w:val="3D080152"/>
    <w:rsid w:val="3D2BEDFA"/>
    <w:rsid w:val="3D600365"/>
    <w:rsid w:val="3DAE8ECC"/>
    <w:rsid w:val="3DE5C54D"/>
    <w:rsid w:val="3EC1DE20"/>
    <w:rsid w:val="3FF6ED7A"/>
    <w:rsid w:val="40025DBE"/>
    <w:rsid w:val="40502F18"/>
    <w:rsid w:val="4127E096"/>
    <w:rsid w:val="41670726"/>
    <w:rsid w:val="416AAE30"/>
    <w:rsid w:val="4200235A"/>
    <w:rsid w:val="423B6795"/>
    <w:rsid w:val="4281FFEF"/>
    <w:rsid w:val="429479DF"/>
    <w:rsid w:val="4294EFC2"/>
    <w:rsid w:val="42F1D3E9"/>
    <w:rsid w:val="434948C1"/>
    <w:rsid w:val="43957347"/>
    <w:rsid w:val="439B43BB"/>
    <w:rsid w:val="43F1B0D9"/>
    <w:rsid w:val="44421433"/>
    <w:rsid w:val="44645AD6"/>
    <w:rsid w:val="449F18D7"/>
    <w:rsid w:val="44AAED29"/>
    <w:rsid w:val="44DEE98A"/>
    <w:rsid w:val="44F0A7D7"/>
    <w:rsid w:val="453F0089"/>
    <w:rsid w:val="45A795C6"/>
    <w:rsid w:val="45C3D4D8"/>
    <w:rsid w:val="45C48A61"/>
    <w:rsid w:val="46CD35F9"/>
    <w:rsid w:val="479740D3"/>
    <w:rsid w:val="47D89067"/>
    <w:rsid w:val="47E9EE91"/>
    <w:rsid w:val="48DE28DE"/>
    <w:rsid w:val="4919014E"/>
    <w:rsid w:val="491BD1C9"/>
    <w:rsid w:val="49402E2F"/>
    <w:rsid w:val="4952B1B3"/>
    <w:rsid w:val="4994FA2A"/>
    <w:rsid w:val="4A31A267"/>
    <w:rsid w:val="4A988202"/>
    <w:rsid w:val="4AFFCF93"/>
    <w:rsid w:val="4B052D63"/>
    <w:rsid w:val="4B05D740"/>
    <w:rsid w:val="4C45808C"/>
    <w:rsid w:val="4C8DF7DA"/>
    <w:rsid w:val="4D44CF88"/>
    <w:rsid w:val="4D5D6A6C"/>
    <w:rsid w:val="4DB2AA55"/>
    <w:rsid w:val="4E19AD5C"/>
    <w:rsid w:val="4E38A712"/>
    <w:rsid w:val="4E86663A"/>
    <w:rsid w:val="4EFA5808"/>
    <w:rsid w:val="4F02F858"/>
    <w:rsid w:val="4F0311F0"/>
    <w:rsid w:val="4F4D0241"/>
    <w:rsid w:val="4F6C6B91"/>
    <w:rsid w:val="4F77A7D4"/>
    <w:rsid w:val="4FA6C493"/>
    <w:rsid w:val="4FEFE92E"/>
    <w:rsid w:val="509EC8B9"/>
    <w:rsid w:val="51241333"/>
    <w:rsid w:val="515E0674"/>
    <w:rsid w:val="51A054E2"/>
    <w:rsid w:val="51A47DED"/>
    <w:rsid w:val="51B9A191"/>
    <w:rsid w:val="51DD25C0"/>
    <w:rsid w:val="51FBD42C"/>
    <w:rsid w:val="526B965A"/>
    <w:rsid w:val="52945520"/>
    <w:rsid w:val="52A40C53"/>
    <w:rsid w:val="52D0EDD1"/>
    <w:rsid w:val="53080E80"/>
    <w:rsid w:val="53248FE1"/>
    <w:rsid w:val="535156D9"/>
    <w:rsid w:val="53690891"/>
    <w:rsid w:val="53B40EDE"/>
    <w:rsid w:val="54A3C814"/>
    <w:rsid w:val="5559BF22"/>
    <w:rsid w:val="557A236A"/>
    <w:rsid w:val="56054DCD"/>
    <w:rsid w:val="5653B600"/>
    <w:rsid w:val="5667AFFB"/>
    <w:rsid w:val="56932AB1"/>
    <w:rsid w:val="56FC7FEF"/>
    <w:rsid w:val="5718FD5A"/>
    <w:rsid w:val="57602B96"/>
    <w:rsid w:val="57777D76"/>
    <w:rsid w:val="57F1A049"/>
    <w:rsid w:val="5811BB56"/>
    <w:rsid w:val="58808C54"/>
    <w:rsid w:val="58985050"/>
    <w:rsid w:val="590C1B99"/>
    <w:rsid w:val="590E8F8B"/>
    <w:rsid w:val="59788F65"/>
    <w:rsid w:val="5982BED1"/>
    <w:rsid w:val="59846AAD"/>
    <w:rsid w:val="598A0437"/>
    <w:rsid w:val="5A286799"/>
    <w:rsid w:val="5A3F3247"/>
    <w:rsid w:val="5A81BAE0"/>
    <w:rsid w:val="5A9D1EFD"/>
    <w:rsid w:val="5AB49574"/>
    <w:rsid w:val="5AD60DE4"/>
    <w:rsid w:val="5B54700B"/>
    <w:rsid w:val="5B88B9E4"/>
    <w:rsid w:val="5B973AAA"/>
    <w:rsid w:val="5BCC5FDF"/>
    <w:rsid w:val="5C6A5FFA"/>
    <w:rsid w:val="5C783FF5"/>
    <w:rsid w:val="5C9FB5C5"/>
    <w:rsid w:val="5CF76238"/>
    <w:rsid w:val="5E1865D5"/>
    <w:rsid w:val="5E78ACC3"/>
    <w:rsid w:val="5F16E136"/>
    <w:rsid w:val="5F8F89E6"/>
    <w:rsid w:val="607A1809"/>
    <w:rsid w:val="61264D42"/>
    <w:rsid w:val="613C707D"/>
    <w:rsid w:val="619D6A1F"/>
    <w:rsid w:val="61F71A5A"/>
    <w:rsid w:val="6205F58D"/>
    <w:rsid w:val="623A2D10"/>
    <w:rsid w:val="62A15494"/>
    <w:rsid w:val="6301569B"/>
    <w:rsid w:val="639BD1EC"/>
    <w:rsid w:val="63D3CDF0"/>
    <w:rsid w:val="64310099"/>
    <w:rsid w:val="64555E60"/>
    <w:rsid w:val="654C7255"/>
    <w:rsid w:val="65D5650D"/>
    <w:rsid w:val="65F6E9CF"/>
    <w:rsid w:val="66269208"/>
    <w:rsid w:val="66300A01"/>
    <w:rsid w:val="664A5245"/>
    <w:rsid w:val="6723118F"/>
    <w:rsid w:val="676FC533"/>
    <w:rsid w:val="67940428"/>
    <w:rsid w:val="67C0C99F"/>
    <w:rsid w:val="67F91B49"/>
    <w:rsid w:val="682550F9"/>
    <w:rsid w:val="686440C2"/>
    <w:rsid w:val="697C222A"/>
    <w:rsid w:val="6996A0B5"/>
    <w:rsid w:val="69EF5106"/>
    <w:rsid w:val="6A30EDB5"/>
    <w:rsid w:val="6ACD2F88"/>
    <w:rsid w:val="6B217910"/>
    <w:rsid w:val="6B64E884"/>
    <w:rsid w:val="6BCC1312"/>
    <w:rsid w:val="6C1C4B7A"/>
    <w:rsid w:val="6C36FC98"/>
    <w:rsid w:val="6C91246B"/>
    <w:rsid w:val="6C98E9B8"/>
    <w:rsid w:val="6CCE4177"/>
    <w:rsid w:val="6D4434F2"/>
    <w:rsid w:val="6D57843A"/>
    <w:rsid w:val="6D9CD2B4"/>
    <w:rsid w:val="6DB81BDB"/>
    <w:rsid w:val="6E42FB97"/>
    <w:rsid w:val="6E5F3103"/>
    <w:rsid w:val="6ED38246"/>
    <w:rsid w:val="6F1BFE36"/>
    <w:rsid w:val="6F230946"/>
    <w:rsid w:val="6F381C69"/>
    <w:rsid w:val="6F8B418C"/>
    <w:rsid w:val="6F9C69BB"/>
    <w:rsid w:val="7013E33A"/>
    <w:rsid w:val="70A9CFF3"/>
    <w:rsid w:val="711AC16A"/>
    <w:rsid w:val="715236DF"/>
    <w:rsid w:val="71AFB39B"/>
    <w:rsid w:val="723CC9D9"/>
    <w:rsid w:val="727AF702"/>
    <w:rsid w:val="72A9BCDC"/>
    <w:rsid w:val="72C79521"/>
    <w:rsid w:val="73AC2E32"/>
    <w:rsid w:val="73CD7A0D"/>
    <w:rsid w:val="73DE365B"/>
    <w:rsid w:val="73F6C330"/>
    <w:rsid w:val="7404B2C1"/>
    <w:rsid w:val="7408FDD9"/>
    <w:rsid w:val="745852F5"/>
    <w:rsid w:val="746F5E9C"/>
    <w:rsid w:val="748E1E49"/>
    <w:rsid w:val="74E7545D"/>
    <w:rsid w:val="756A83A5"/>
    <w:rsid w:val="75A4340A"/>
    <w:rsid w:val="75AD1C7F"/>
    <w:rsid w:val="768324BE"/>
    <w:rsid w:val="7705E755"/>
    <w:rsid w:val="7746A3C9"/>
    <w:rsid w:val="78613C2F"/>
    <w:rsid w:val="7866865C"/>
    <w:rsid w:val="789999B3"/>
    <w:rsid w:val="78A22467"/>
    <w:rsid w:val="78FFC7EC"/>
    <w:rsid w:val="79756899"/>
    <w:rsid w:val="7983FC81"/>
    <w:rsid w:val="7A8A2969"/>
    <w:rsid w:val="7B07FBDC"/>
    <w:rsid w:val="7B2414AD"/>
    <w:rsid w:val="7B33495C"/>
    <w:rsid w:val="7B547AAF"/>
    <w:rsid w:val="7BCFBFFD"/>
    <w:rsid w:val="7BD6CC7A"/>
    <w:rsid w:val="7C255C60"/>
    <w:rsid w:val="7C617B2F"/>
    <w:rsid w:val="7C9BC211"/>
    <w:rsid w:val="7CE84B97"/>
    <w:rsid w:val="7CF26642"/>
    <w:rsid w:val="7D18822B"/>
    <w:rsid w:val="7D39F77F"/>
    <w:rsid w:val="7D8452D3"/>
    <w:rsid w:val="7DA2D075"/>
    <w:rsid w:val="7DBDA9A9"/>
    <w:rsid w:val="7DCC8F0F"/>
    <w:rsid w:val="7DEF77C2"/>
    <w:rsid w:val="7DF4784D"/>
    <w:rsid w:val="7EF58EAA"/>
    <w:rsid w:val="7F124D74"/>
    <w:rsid w:val="7F4C7981"/>
    <w:rsid w:val="7F5D9A8C"/>
    <w:rsid w:val="7F912803"/>
    <w:rsid w:val="7F991BF1"/>
    <w:rsid w:val="7FA8E2A2"/>
    <w:rsid w:val="7FC15C5F"/>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22B1F0B6"/>
  <w15:docId w15:val="{2718038C-AE50-487B-90FD-AB453A7D52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before="240"/>
      <w:textAlignment w:val="baseline"/>
    </w:pPr>
    <w:rPr>
      <w:rFonts w:ascii="Arial" w:hAnsi="Arial"/>
      <w:kern w:val="1"/>
      <w:sz w:val="22"/>
      <w:lang w:eastAsia="en-US"/>
    </w:rPr>
  </w:style>
  <w:style w:type="paragraph" w:styleId="Overskrift1">
    <w:name w:val="heading 1"/>
    <w:basedOn w:val="Normal"/>
    <w:link w:val="Overskrift1Tegn"/>
    <w:qFormat/>
    <w:pPr>
      <w:keepNext/>
      <w:keepLines/>
      <w:pageBreakBefore/>
      <w:numPr>
        <w:numId w:val="2"/>
      </w:numPr>
      <w:tabs>
        <w:tab w:val="clear" w:pos="360"/>
        <w:tab w:val="num" w:pos="0"/>
      </w:tabs>
      <w:suppressAutoHyphens w:val="0"/>
      <w:spacing w:before="0"/>
      <w:textAlignment w:val="auto"/>
      <w:outlineLvl w:val="0"/>
    </w:pPr>
    <w:rPr>
      <w:rFonts w:ascii="Arial Black" w:hAnsi="Arial Black"/>
      <w:b/>
      <w:color w:val="000080"/>
      <w:sz w:val="24"/>
      <w:szCs w:val="24"/>
    </w:rPr>
  </w:style>
  <w:style w:type="paragraph" w:styleId="Overskrift2">
    <w:name w:val="heading 2"/>
    <w:basedOn w:val="Overskrift1"/>
    <w:link w:val="Overskrift2Tegn"/>
    <w:qFormat/>
    <w:pPr>
      <w:pageBreakBefore w:val="0"/>
      <w:tabs>
        <w:tab w:val="clear" w:pos="0"/>
        <w:tab w:val="num" w:pos="360"/>
      </w:tabs>
      <w:suppressAutoHyphens/>
      <w:spacing w:before="120" w:after="120"/>
      <w:outlineLvl w:val="1"/>
    </w:pPr>
    <w:rPr>
      <w:b w:val="0"/>
    </w:rPr>
  </w:style>
  <w:style w:type="paragraph" w:styleId="Overskrift3">
    <w:name w:val="heading 3"/>
    <w:basedOn w:val="Overskrift2"/>
    <w:link w:val="Overskrift3Tegn"/>
    <w:qFormat/>
    <w:pPr>
      <w:outlineLvl w:val="2"/>
    </w:pPr>
    <w:rPr>
      <w:sz w:val="22"/>
    </w:rPr>
  </w:style>
  <w:style w:type="paragraph" w:styleId="Overskrift4">
    <w:name w:val="heading 4"/>
    <w:basedOn w:val="Overskrift3"/>
    <w:link w:val="Overskrift4Tegn"/>
    <w:qFormat/>
    <w:pPr>
      <w:tabs>
        <w:tab w:val="left" w:pos="-12609"/>
      </w:tabs>
      <w:outlineLvl w:val="3"/>
    </w:pPr>
    <w:rPr>
      <w:sz w:val="24"/>
    </w:rPr>
  </w:style>
  <w:style w:type="paragraph" w:styleId="Overskrift5">
    <w:name w:val="heading 5"/>
    <w:basedOn w:val="Normal"/>
    <w:qFormat/>
    <w:pPr>
      <w:spacing w:before="0"/>
      <w:outlineLvl w:val="4"/>
    </w:pPr>
    <w:rPr>
      <w:b/>
      <w:color w:val="000080"/>
    </w:rPr>
  </w:style>
  <w:style w:type="paragraph" w:styleId="Overskrift6">
    <w:name w:val="heading 6"/>
    <w:basedOn w:val="Normal"/>
    <w:qFormat/>
    <w:pPr>
      <w:tabs>
        <w:tab w:val="num" w:pos="0"/>
      </w:tabs>
      <w:spacing w:after="60"/>
      <w:ind w:left="851" w:hanging="851"/>
      <w:outlineLvl w:val="5"/>
    </w:pPr>
    <w:rPr>
      <w:i/>
    </w:rPr>
  </w:style>
  <w:style w:type="paragraph" w:styleId="Overskrift7">
    <w:name w:val="heading 7"/>
    <w:basedOn w:val="Normal"/>
    <w:qFormat/>
    <w:pPr>
      <w:tabs>
        <w:tab w:val="num" w:pos="0"/>
      </w:tabs>
      <w:spacing w:after="60"/>
      <w:ind w:left="851" w:hanging="851"/>
      <w:outlineLvl w:val="6"/>
    </w:pPr>
    <w:rPr>
      <w:sz w:val="20"/>
    </w:rPr>
  </w:style>
  <w:style w:type="paragraph" w:styleId="Overskrift8">
    <w:name w:val="heading 8"/>
    <w:basedOn w:val="Normal"/>
    <w:qFormat/>
    <w:pPr>
      <w:tabs>
        <w:tab w:val="num" w:pos="0"/>
      </w:tabs>
      <w:spacing w:after="60"/>
      <w:ind w:left="851" w:hanging="851"/>
      <w:outlineLvl w:val="7"/>
    </w:pPr>
    <w:rPr>
      <w:i/>
      <w:sz w:val="20"/>
    </w:rPr>
  </w:style>
  <w:style w:type="paragraph" w:styleId="Overskrift9">
    <w:name w:val="heading 9"/>
    <w:basedOn w:val="Normal"/>
    <w:qFormat/>
    <w:pPr>
      <w:tabs>
        <w:tab w:val="num" w:pos="0"/>
      </w:tabs>
      <w:spacing w:after="60"/>
      <w:ind w:left="851" w:hanging="851"/>
      <w:outlineLvl w:val="8"/>
    </w:pPr>
    <w:rPr>
      <w:i/>
      <w:sz w:val="1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DefaultParagraphFont1">
    <w:name w:val="Default Paragraph Font1"/>
  </w:style>
  <w:style w:type="character" w:customStyle="1" w:styleId="PageNumber1">
    <w:name w:val="Page Number1"/>
    <w:basedOn w:val="DefaultParagraphFont1"/>
  </w:style>
  <w:style w:type="character" w:customStyle="1" w:styleId="CommentReference1">
    <w:name w:val="Comment Reference1"/>
    <w:rPr>
      <w:sz w:val="16"/>
    </w:rPr>
  </w:style>
  <w:style w:type="character" w:customStyle="1" w:styleId="FollowedHyperlink1">
    <w:name w:val="FollowedHyperlink1"/>
    <w:rPr>
      <w:color w:val="800080"/>
      <w:u w:val="single"/>
    </w:rPr>
  </w:style>
  <w:style w:type="character" w:styleId="Hyperkobling">
    <w:name w:val="Hyperlink"/>
    <w:uiPriority w:val="99"/>
    <w:rPr>
      <w:color w:val="0000FF"/>
      <w:u w:val="single"/>
    </w:rPr>
  </w:style>
  <w:style w:type="character" w:customStyle="1" w:styleId="FootnoteReference1">
    <w:name w:val="Footnote Reference1"/>
    <w:rPr>
      <w:vertAlign w:val="superscript"/>
    </w:rPr>
  </w:style>
  <w:style w:type="character" w:customStyle="1" w:styleId="Unnamed1">
    <w:name w:val="Unnamed 1"/>
    <w:rPr>
      <w:rFonts w:ascii="Times Roman" w:hAnsi="Times Roman"/>
      <w:sz w:val="20"/>
      <w:lang w:val="en-US"/>
    </w:rPr>
  </w:style>
  <w:style w:type="character" w:customStyle="1" w:styleId="EquationCaption">
    <w:name w:val="_Equation Caption"/>
  </w:style>
  <w:style w:type="character" w:customStyle="1" w:styleId="headingtext1">
    <w:name w:val="headingtext1"/>
    <w:rPr>
      <w:rFonts w:ascii="Arial" w:hAnsi="Arial" w:cs="Arial"/>
      <w:b/>
      <w:bCs/>
      <w:color w:val="FFCC35"/>
      <w:sz w:val="20"/>
      <w:szCs w:val="20"/>
    </w:rPr>
  </w:style>
  <w:style w:type="character" w:customStyle="1" w:styleId="TagChar">
    <w:name w:val="Tag Char"/>
    <w:rPr>
      <w:rFonts w:ascii="Arial" w:hAnsi="Arial"/>
      <w:sz w:val="18"/>
      <w:lang w:val="nb-NO" w:eastAsia="en-US" w:bidi="ar-SA"/>
    </w:rPr>
  </w:style>
  <w:style w:type="character" w:customStyle="1" w:styleId="ListBulletChar">
    <w:name w:val="List Bullet Char"/>
    <w:rPr>
      <w:rFonts w:ascii="Arial" w:hAnsi="Arial"/>
      <w:sz w:val="22"/>
      <w:lang w:val="nb-NO" w:eastAsia="en-US" w:bidi="ar-SA"/>
    </w:rPr>
  </w:style>
  <w:style w:type="character" w:customStyle="1" w:styleId="ListBulletCharChar">
    <w:name w:val="List Bullet Char Char"/>
    <w:rPr>
      <w:rFonts w:ascii="Arial" w:hAnsi="Arial"/>
      <w:sz w:val="22"/>
      <w:lang w:val="nb-NO" w:eastAsia="en-US" w:bidi="ar-SA"/>
    </w:rPr>
  </w:style>
  <w:style w:type="character" w:customStyle="1" w:styleId="EndnoteReference1">
    <w:name w:val="Endnote Reference1"/>
    <w:rPr>
      <w:vertAlign w:val="superscript"/>
    </w:rPr>
  </w:style>
  <w:style w:type="character" w:styleId="Sterk">
    <w:name w:val="Strong"/>
    <w:qFormat/>
    <w:rPr>
      <w:b/>
      <w:bCs/>
    </w:rPr>
  </w:style>
  <w:style w:type="character" w:customStyle="1" w:styleId="Heading5Char">
    <w:name w:val="Heading 5 Char"/>
    <w:rPr>
      <w:rFonts w:ascii="Arial" w:hAnsi="Arial"/>
      <w:b/>
      <w:color w:val="000080"/>
      <w:sz w:val="22"/>
      <w:lang w:eastAsia="en-US"/>
    </w:rPr>
  </w:style>
  <w:style w:type="character" w:customStyle="1" w:styleId="CommentTextChar">
    <w:name w:val="Comment Text Char"/>
    <w:rPr>
      <w:rFonts w:ascii="Arial" w:hAnsi="Arial"/>
      <w:lang w:eastAsia="en-US"/>
    </w:rPr>
  </w:style>
  <w:style w:type="character" w:customStyle="1" w:styleId="CommentSubjectChar">
    <w:name w:val="Comment Subject Char"/>
    <w:rPr>
      <w:rFonts w:ascii="Arial" w:hAnsi="Arial"/>
      <w:b/>
      <w:bCs/>
      <w:lang w:eastAsia="en-US"/>
    </w:rPr>
  </w:style>
  <w:style w:type="character" w:customStyle="1" w:styleId="StandardTextChar">
    <w:name w:val="Standard Text Char"/>
    <w:rPr>
      <w:rFonts w:ascii="Arial" w:hAnsi="Arial"/>
      <w:lang w:eastAsia="en-US"/>
    </w:rPr>
  </w:style>
  <w:style w:type="character" w:customStyle="1" w:styleId="TableChar">
    <w:name w:val="Table Char"/>
    <w:rPr>
      <w:rFonts w:ascii="Arial" w:hAnsi="Arial"/>
      <w:sz w:val="22"/>
      <w:lang w:eastAsia="en-US"/>
    </w:rPr>
  </w:style>
  <w:style w:type="character" w:customStyle="1" w:styleId="BodyText2Char">
    <w:name w:val="Body Text 2 Char"/>
    <w:rPr>
      <w:rFonts w:ascii="Arial" w:hAnsi="Arial"/>
      <w:i/>
      <w:sz w:val="22"/>
      <w:lang w:eastAsia="en-US"/>
    </w:rPr>
  </w:style>
  <w:style w:type="character" w:customStyle="1" w:styleId="Heading1Char">
    <w:name w:val="Heading 1 Char"/>
    <w:rPr>
      <w:rFonts w:ascii="Arial Black" w:hAnsi="Arial Black"/>
      <w:b/>
      <w:color w:val="000080"/>
      <w:sz w:val="24"/>
      <w:szCs w:val="24"/>
      <w:lang w:eastAsia="en-US"/>
    </w:rPr>
  </w:style>
  <w:style w:type="character" w:customStyle="1" w:styleId="Heading2Char">
    <w:name w:val="Heading 2 Char"/>
    <w:rPr>
      <w:rFonts w:ascii="Arial Black" w:hAnsi="Arial Black"/>
      <w:b/>
      <w:color w:val="000080"/>
      <w:sz w:val="24"/>
      <w:szCs w:val="24"/>
      <w:lang w:eastAsia="en-US"/>
    </w:rPr>
  </w:style>
  <w:style w:type="character" w:customStyle="1" w:styleId="Heading2Char0">
    <w:name w:val="Heading2 Char"/>
    <w:rPr>
      <w:rFonts w:ascii="Arial Black" w:hAnsi="Arial Black"/>
      <w:b/>
      <w:color w:val="000080"/>
      <w:sz w:val="24"/>
      <w:szCs w:val="24"/>
      <w:lang w:eastAsia="en-US"/>
    </w:rPr>
  </w:style>
  <w:style w:type="character" w:customStyle="1" w:styleId="TOC1Char">
    <w:name w:val="TOC 1 Char"/>
    <w:rPr>
      <w:rFonts w:ascii="Arial" w:hAnsi="Arial"/>
      <w:b/>
      <w:i/>
      <w:sz w:val="22"/>
      <w:lang w:eastAsia="en-US"/>
    </w:rPr>
  </w:style>
  <w:style w:type="character" w:customStyle="1" w:styleId="TableChar1">
    <w:name w:val="Table Char1"/>
    <w:rPr>
      <w:rFonts w:ascii="Arial" w:hAnsi="Arial"/>
      <w:sz w:val="22"/>
      <w:lang w:eastAsia="en-US"/>
    </w:rPr>
  </w:style>
  <w:style w:type="character" w:styleId="Plassholdertekst">
    <w:name w:val="Placeholder Text"/>
    <w:rPr>
      <w:color w:val="808080"/>
    </w:rPr>
  </w:style>
  <w:style w:type="character" w:customStyle="1" w:styleId="Vennligstoppgitidvarighet">
    <w:name w:val="Vennligst oppgi tid / varighet"/>
    <w:rPr>
      <w:b/>
    </w:rPr>
  </w:style>
  <w:style w:type="character" w:customStyle="1" w:styleId="ListLabel1">
    <w:name w:val="ListLabel 1"/>
    <w:rPr>
      <w:sz w:val="24"/>
      <w:szCs w:val="24"/>
    </w:rPr>
  </w:style>
  <w:style w:type="character" w:customStyle="1" w:styleId="ListLabel2">
    <w:name w:val="ListLabel 2"/>
    <w:rPr>
      <w:sz w:val="16"/>
    </w:rPr>
  </w:style>
  <w:style w:type="character" w:customStyle="1" w:styleId="ListLabel3">
    <w:name w:val="ListLabel 3"/>
    <w:rPr>
      <w:rFonts w:cs="Courier New"/>
    </w:rPr>
  </w:style>
  <w:style w:type="character" w:customStyle="1" w:styleId="FootnoteCharacters">
    <w:name w:val="Footnote Characters"/>
  </w:style>
  <w:style w:type="character" w:customStyle="1" w:styleId="EndnoteCharacters">
    <w:name w:val="Endnote Characters"/>
  </w:style>
  <w:style w:type="character" w:customStyle="1" w:styleId="Bullets">
    <w:name w:val="Bullets"/>
    <w:rPr>
      <w:rFonts w:ascii="OpenSymbol" w:eastAsia="OpenSymbol" w:hAnsi="OpenSymbol" w:cs="OpenSymbol"/>
    </w:rPr>
  </w:style>
  <w:style w:type="character" w:styleId="Fulgthyperkobling">
    <w:name w:val="FollowedHyperlink"/>
    <w:rPr>
      <w:color w:val="800000"/>
      <w:u w:val="single"/>
    </w:rPr>
  </w:style>
  <w:style w:type="character" w:customStyle="1" w:styleId="NumberingSymbols">
    <w:name w:val="Numbering Symbols"/>
  </w:style>
  <w:style w:type="paragraph" w:customStyle="1" w:styleId="Heading">
    <w:name w:val="Heading"/>
    <w:basedOn w:val="Normal"/>
    <w:next w:val="Brdtekst"/>
    <w:pPr>
      <w:keepNext/>
      <w:spacing w:after="120"/>
    </w:pPr>
    <w:rPr>
      <w:rFonts w:eastAsia="Microsoft YaHei" w:cs="Mangal"/>
      <w:sz w:val="28"/>
      <w:szCs w:val="28"/>
    </w:rPr>
  </w:style>
  <w:style w:type="paragraph" w:styleId="Brdtekst">
    <w:name w:val="Body Text"/>
    <w:basedOn w:val="Normal"/>
    <w:pPr>
      <w:tabs>
        <w:tab w:val="left" w:pos="-720"/>
      </w:tabs>
      <w:jc w:val="both"/>
    </w:pPr>
    <w:rPr>
      <w:spacing w:val="-2"/>
    </w:rPr>
  </w:style>
  <w:style w:type="paragraph" w:styleId="Liste">
    <w:name w:val="List"/>
    <w:basedOn w:val="Normal"/>
    <w:pPr>
      <w:ind w:left="283" w:hanging="283"/>
    </w:pPr>
    <w:rPr>
      <w:rFonts w:cs="Mangal"/>
    </w:rPr>
  </w:style>
  <w:style w:type="paragraph" w:styleId="Bildetekst">
    <w:name w:val="caption"/>
    <w:basedOn w:val="Normal"/>
    <w:qFormat/>
    <w:pPr>
      <w:suppressLineNumbers/>
      <w:spacing w:before="120" w:after="120"/>
    </w:pPr>
    <w:rPr>
      <w:rFonts w:cs="Mangal"/>
      <w:i/>
      <w:iCs/>
      <w:sz w:val="24"/>
      <w:szCs w:val="24"/>
    </w:rPr>
  </w:style>
  <w:style w:type="paragraph" w:customStyle="1" w:styleId="Index">
    <w:name w:val="Index"/>
    <w:basedOn w:val="Normal"/>
    <w:pPr>
      <w:suppressLineNumbers/>
    </w:pPr>
    <w:rPr>
      <w:rFonts w:cs="Mangal"/>
    </w:rPr>
  </w:style>
  <w:style w:type="paragraph" w:customStyle="1" w:styleId="StandardText">
    <w:name w:val="Standard Text"/>
    <w:basedOn w:val="Normal"/>
    <w:pPr>
      <w:spacing w:before="120" w:after="120"/>
    </w:pPr>
    <w:rPr>
      <w:sz w:val="20"/>
    </w:rPr>
  </w:style>
  <w:style w:type="paragraph" w:customStyle="1" w:styleId="Default">
    <w:name w:val="Default"/>
    <w:pPr>
      <w:suppressAutoHyphens/>
    </w:pPr>
    <w:rPr>
      <w:color w:val="000000"/>
      <w:kern w:val="1"/>
      <w:sz w:val="24"/>
      <w:szCs w:val="24"/>
    </w:rPr>
  </w:style>
  <w:style w:type="paragraph" w:styleId="Bunntekst">
    <w:name w:val="footer"/>
    <w:basedOn w:val="Normal"/>
    <w:pPr>
      <w:tabs>
        <w:tab w:val="center" w:pos="4819"/>
        <w:tab w:val="right" w:pos="9071"/>
      </w:tabs>
    </w:pPr>
  </w:style>
  <w:style w:type="paragraph" w:styleId="Topptekst">
    <w:name w:val="header"/>
    <w:basedOn w:val="Normal"/>
    <w:pPr>
      <w:tabs>
        <w:tab w:val="center" w:pos="4819"/>
        <w:tab w:val="right" w:pos="9071"/>
      </w:tabs>
    </w:pPr>
  </w:style>
  <w:style w:type="paragraph" w:styleId="Vanliginnrykk">
    <w:name w:val="Normal Indent"/>
    <w:basedOn w:val="Normal"/>
    <w:pPr>
      <w:ind w:left="709"/>
    </w:pPr>
  </w:style>
  <w:style w:type="paragraph" w:customStyle="1" w:styleId="Normalutenavst">
    <w:name w:val="Normal uten avst."/>
    <w:basedOn w:val="Normal"/>
    <w:pPr>
      <w:spacing w:before="0"/>
    </w:pPr>
  </w:style>
  <w:style w:type="paragraph" w:customStyle="1" w:styleId="Innrykk125-375">
    <w:name w:val="Innrykk 125-375"/>
    <w:basedOn w:val="Normal"/>
    <w:pPr>
      <w:keepLines/>
      <w:ind w:left="2127" w:hanging="1418"/>
    </w:pPr>
  </w:style>
  <w:style w:type="paragraph" w:customStyle="1" w:styleId="Innrykk125-5">
    <w:name w:val="Innrykk 125-5"/>
    <w:basedOn w:val="Normal"/>
    <w:pPr>
      <w:ind w:left="2835" w:hanging="2127"/>
    </w:pPr>
  </w:style>
  <w:style w:type="paragraph" w:customStyle="1" w:styleId="Innrykk25-313">
    <w:name w:val="Innrykk 25-313"/>
    <w:basedOn w:val="Normal"/>
    <w:pPr>
      <w:keepLines/>
      <w:ind w:left="1775" w:hanging="357"/>
    </w:pPr>
    <w:rPr>
      <w:lang w:val="nn-NO"/>
    </w:rPr>
  </w:style>
  <w:style w:type="paragraph" w:styleId="Tittel">
    <w:name w:val="Title"/>
    <w:basedOn w:val="Overskrift1"/>
    <w:qFormat/>
    <w:pPr>
      <w:numPr>
        <w:numId w:val="0"/>
      </w:numPr>
      <w:suppressAutoHyphens/>
      <w:jc w:val="right"/>
    </w:pPr>
    <w:rPr>
      <w:sz w:val="40"/>
    </w:rPr>
  </w:style>
  <w:style w:type="paragraph" w:customStyle="1" w:styleId="Innrykk0-05">
    <w:name w:val="Innrykk 0-05"/>
    <w:basedOn w:val="Normal"/>
    <w:pPr>
      <w:keepLines/>
      <w:ind w:left="284" w:hanging="284"/>
    </w:pPr>
  </w:style>
  <w:style w:type="paragraph" w:customStyle="1" w:styleId="Innrykk0-25">
    <w:name w:val="Innrykk 0-25"/>
    <w:basedOn w:val="Normal"/>
    <w:pPr>
      <w:keepLines/>
      <w:ind w:left="1418" w:hanging="1418"/>
    </w:pPr>
  </w:style>
  <w:style w:type="paragraph" w:customStyle="1" w:styleId="Innrykk0-125">
    <w:name w:val="Innrykk 0-125"/>
    <w:basedOn w:val="Normal"/>
    <w:pPr>
      <w:keepLines/>
      <w:ind w:left="709" w:hanging="709"/>
    </w:pPr>
  </w:style>
  <w:style w:type="paragraph" w:customStyle="1" w:styleId="Innrykk0-375">
    <w:name w:val="Innrykk 0-375"/>
    <w:basedOn w:val="Normal"/>
    <w:pPr>
      <w:keepLines/>
      <w:ind w:left="2126" w:hanging="2126"/>
    </w:pPr>
  </w:style>
  <w:style w:type="paragraph" w:customStyle="1" w:styleId="Innrykk0-5">
    <w:name w:val="Innrykk 0-5"/>
    <w:basedOn w:val="Normal"/>
    <w:pPr>
      <w:keepLines/>
      <w:ind w:left="2835" w:hanging="2835"/>
    </w:pPr>
  </w:style>
  <w:style w:type="paragraph" w:customStyle="1" w:styleId="Innrykk125-188">
    <w:name w:val="Innrykk 125-188"/>
    <w:basedOn w:val="Normal"/>
    <w:pPr>
      <w:keepLines/>
      <w:ind w:left="1066" w:hanging="357"/>
    </w:pPr>
  </w:style>
  <w:style w:type="paragraph" w:customStyle="1" w:styleId="Innrykk125-25">
    <w:name w:val="Innrykk 125-25"/>
    <w:basedOn w:val="Normal"/>
    <w:pPr>
      <w:keepLines/>
      <w:ind w:left="1418" w:hanging="709"/>
    </w:pPr>
  </w:style>
  <w:style w:type="paragraph" w:customStyle="1" w:styleId="Innrykk25-5">
    <w:name w:val="Innrykk 25-5"/>
    <w:basedOn w:val="Normal"/>
    <w:pPr>
      <w:keepLines/>
      <w:ind w:left="2836" w:hanging="1418"/>
    </w:pPr>
  </w:style>
  <w:style w:type="paragraph" w:customStyle="1" w:styleId="Innrykk375-438">
    <w:name w:val="Innrykk 375-438"/>
    <w:basedOn w:val="Normal"/>
    <w:pPr>
      <w:keepLines/>
      <w:ind w:left="2483" w:hanging="357"/>
    </w:pPr>
    <w:rPr>
      <w:lang w:val="nn-NO"/>
    </w:rPr>
  </w:style>
  <w:style w:type="paragraph" w:customStyle="1" w:styleId="Normalutenavst0">
    <w:name w:val="Normal. uten avst."/>
    <w:basedOn w:val="Normal"/>
    <w:pPr>
      <w:spacing w:before="0"/>
    </w:pPr>
    <w:rPr>
      <w:lang w:val="nn-NO"/>
    </w:rPr>
  </w:style>
  <w:style w:type="paragraph" w:styleId="INNH1">
    <w:name w:val="toc 1"/>
    <w:basedOn w:val="Normal"/>
    <w:uiPriority w:val="39"/>
    <w:pPr>
      <w:tabs>
        <w:tab w:val="right" w:leader="dot" w:pos="8221"/>
      </w:tabs>
      <w:spacing w:before="120"/>
    </w:pPr>
    <w:rPr>
      <w:b/>
      <w:i/>
    </w:rPr>
  </w:style>
  <w:style w:type="paragraph" w:customStyle="1" w:styleId="Viktig">
    <w:name w:val="Viktig"/>
    <w:basedOn w:val="Normal"/>
    <w:pPr>
      <w:keepLines/>
      <w:numPr>
        <w:numId w:val="4"/>
      </w:numPr>
      <w:tabs>
        <w:tab w:val="left" w:pos="-3229"/>
      </w:tabs>
      <w:spacing w:before="120"/>
    </w:pPr>
    <w:rPr>
      <w:i/>
    </w:rPr>
  </w:style>
  <w:style w:type="paragraph" w:customStyle="1" w:styleId="Innrykk5-563">
    <w:name w:val="Innrykk 5-563"/>
    <w:basedOn w:val="Normal"/>
    <w:pPr>
      <w:keepLines/>
      <w:ind w:left="3192" w:hanging="357"/>
    </w:pPr>
  </w:style>
  <w:style w:type="paragraph" w:styleId="INNH2">
    <w:name w:val="toc 2"/>
    <w:basedOn w:val="INNH1"/>
    <w:uiPriority w:val="39"/>
    <w:pPr>
      <w:spacing w:before="60"/>
    </w:pPr>
    <w:rPr>
      <w:b w:val="0"/>
    </w:rPr>
  </w:style>
  <w:style w:type="paragraph" w:styleId="INNH3">
    <w:name w:val="toc 3"/>
    <w:basedOn w:val="INNH1"/>
    <w:pPr>
      <w:tabs>
        <w:tab w:val="clear" w:pos="8221"/>
        <w:tab w:val="left" w:pos="720"/>
      </w:tabs>
      <w:spacing w:before="0"/>
    </w:pPr>
    <w:rPr>
      <w:b w:val="0"/>
      <w:sz w:val="20"/>
    </w:rPr>
  </w:style>
  <w:style w:type="paragraph" w:styleId="INNH4">
    <w:name w:val="toc 4"/>
    <w:basedOn w:val="INNH1"/>
    <w:pPr>
      <w:spacing w:before="0"/>
    </w:pPr>
    <w:rPr>
      <w:b w:val="0"/>
      <w:sz w:val="18"/>
    </w:rPr>
  </w:style>
  <w:style w:type="paragraph" w:styleId="INNH5">
    <w:name w:val="toc 5"/>
    <w:basedOn w:val="Normal"/>
    <w:pPr>
      <w:tabs>
        <w:tab w:val="right" w:leader="dot" w:pos="8221"/>
      </w:tabs>
      <w:spacing w:before="0"/>
      <w:ind w:left="720"/>
    </w:pPr>
    <w:rPr>
      <w:sz w:val="18"/>
    </w:rPr>
  </w:style>
  <w:style w:type="paragraph" w:styleId="INNH6">
    <w:name w:val="toc 6"/>
    <w:basedOn w:val="Normal"/>
    <w:pPr>
      <w:tabs>
        <w:tab w:val="right" w:leader="dot" w:pos="8221"/>
      </w:tabs>
      <w:spacing w:before="0"/>
      <w:ind w:left="960"/>
    </w:pPr>
    <w:rPr>
      <w:sz w:val="18"/>
    </w:rPr>
  </w:style>
  <w:style w:type="paragraph" w:styleId="INNH7">
    <w:name w:val="toc 7"/>
    <w:basedOn w:val="Normal"/>
    <w:pPr>
      <w:tabs>
        <w:tab w:val="right" w:leader="dot" w:pos="8221"/>
      </w:tabs>
      <w:spacing w:before="0"/>
      <w:ind w:left="1200"/>
    </w:pPr>
    <w:rPr>
      <w:sz w:val="18"/>
    </w:rPr>
  </w:style>
  <w:style w:type="paragraph" w:styleId="INNH8">
    <w:name w:val="toc 8"/>
    <w:basedOn w:val="Normal"/>
    <w:pPr>
      <w:tabs>
        <w:tab w:val="right" w:leader="dot" w:pos="8221"/>
      </w:tabs>
      <w:spacing w:before="0"/>
      <w:ind w:left="1440"/>
    </w:pPr>
    <w:rPr>
      <w:sz w:val="18"/>
    </w:rPr>
  </w:style>
  <w:style w:type="paragraph" w:styleId="INNH9">
    <w:name w:val="toc 9"/>
    <w:basedOn w:val="Normal"/>
    <w:pPr>
      <w:tabs>
        <w:tab w:val="right" w:leader="dot" w:pos="8221"/>
      </w:tabs>
      <w:spacing w:before="0"/>
      <w:ind w:left="1680"/>
    </w:pPr>
    <w:rPr>
      <w:sz w:val="18"/>
    </w:rPr>
  </w:style>
  <w:style w:type="paragraph" w:customStyle="1" w:styleId="CommentText1">
    <w:name w:val="Comment Text1"/>
    <w:basedOn w:val="Normal"/>
    <w:link w:val="annotationtextChar"/>
    <w:pPr>
      <w:spacing w:before="0"/>
    </w:pPr>
    <w:rPr>
      <w:sz w:val="20"/>
    </w:rPr>
  </w:style>
  <w:style w:type="paragraph" w:customStyle="1" w:styleId="Innrykk5-625">
    <w:name w:val="Innrykk 5-625"/>
    <w:basedOn w:val="Normal"/>
    <w:pPr>
      <w:keepLines/>
      <w:ind w:left="3544" w:hanging="709"/>
    </w:pPr>
  </w:style>
  <w:style w:type="paragraph" w:customStyle="1" w:styleId="Innrykk375-5">
    <w:name w:val="Innrykk 375-5"/>
    <w:basedOn w:val="Normal"/>
    <w:pPr>
      <w:keepLines/>
      <w:ind w:left="2835" w:hanging="709"/>
    </w:pPr>
  </w:style>
  <w:style w:type="paragraph" w:customStyle="1" w:styleId="Innrykk25-375">
    <w:name w:val="Innrykk 25-375"/>
    <w:basedOn w:val="Normal"/>
    <w:pPr>
      <w:ind w:left="2127" w:hanging="709"/>
    </w:pPr>
  </w:style>
  <w:style w:type="paragraph" w:customStyle="1" w:styleId="Innrykk05-125">
    <w:name w:val="Innrykk 05-125"/>
    <w:basedOn w:val="Normal"/>
    <w:pPr>
      <w:keepLines/>
      <w:ind w:left="709" w:hanging="425"/>
    </w:pPr>
  </w:style>
  <w:style w:type="paragraph" w:customStyle="1" w:styleId="Innrykk0-625">
    <w:name w:val="Innrykk 0-625"/>
    <w:basedOn w:val="Normal"/>
    <w:pPr>
      <w:keepLines/>
      <w:ind w:left="3544" w:hanging="3544"/>
    </w:pPr>
  </w:style>
  <w:style w:type="paragraph" w:customStyle="1" w:styleId="H1">
    <w:name w:val="H1"/>
    <w:basedOn w:val="Normal"/>
    <w:pPr>
      <w:keepNext/>
      <w:widowControl w:val="0"/>
      <w:spacing w:before="100" w:after="100"/>
    </w:pPr>
    <w:rPr>
      <w:b/>
      <w:sz w:val="48"/>
    </w:rPr>
  </w:style>
  <w:style w:type="paragraph" w:styleId="Dokumentkart">
    <w:name w:val="Document Map"/>
    <w:basedOn w:val="Normal"/>
    <w:pPr>
      <w:shd w:val="clear" w:color="auto" w:fill="000080"/>
    </w:pPr>
    <w:rPr>
      <w:rFonts w:ascii="Tahoma" w:hAnsi="Tahoma"/>
    </w:rPr>
  </w:style>
  <w:style w:type="paragraph" w:customStyle="1" w:styleId="TekstNGO">
    <w:name w:val="TekstNGO"/>
    <w:basedOn w:val="Normal"/>
    <w:pPr>
      <w:keepNext/>
      <w:keepLines/>
    </w:pPr>
    <w:rPr>
      <w:color w:val="800000"/>
      <w:sz w:val="20"/>
    </w:rPr>
  </w:style>
  <w:style w:type="paragraph" w:customStyle="1" w:styleId="SegmentSpes">
    <w:name w:val="SegmentSpes"/>
    <w:basedOn w:val="Normal"/>
    <w:pPr>
      <w:keepNext/>
      <w:keepLines/>
      <w:tabs>
        <w:tab w:val="left" w:pos="709"/>
        <w:tab w:val="left" w:pos="1418"/>
        <w:tab w:val="left" w:pos="5755"/>
        <w:tab w:val="left" w:pos="6095"/>
        <w:tab w:val="left" w:pos="6464"/>
        <w:tab w:val="left" w:pos="7173"/>
      </w:tabs>
      <w:spacing w:before="0"/>
      <w:ind w:left="170" w:right="170"/>
    </w:pPr>
    <w:rPr>
      <w:spacing w:val="-2"/>
      <w:sz w:val="20"/>
    </w:rPr>
  </w:style>
  <w:style w:type="paragraph" w:customStyle="1" w:styleId="H2">
    <w:name w:val="H2"/>
    <w:basedOn w:val="Normal"/>
    <w:pPr>
      <w:keepNext/>
      <w:widowControl w:val="0"/>
      <w:spacing w:before="100" w:after="100"/>
    </w:pPr>
    <w:rPr>
      <w:b/>
      <w:sz w:val="36"/>
    </w:rPr>
  </w:style>
  <w:style w:type="paragraph" w:customStyle="1" w:styleId="DefinitionTerm">
    <w:name w:val="Definition Term"/>
    <w:basedOn w:val="Normal"/>
    <w:pPr>
      <w:widowControl w:val="0"/>
      <w:spacing w:before="0"/>
    </w:pPr>
    <w:rPr>
      <w:sz w:val="24"/>
    </w:rPr>
  </w:style>
  <w:style w:type="paragraph" w:customStyle="1" w:styleId="DefinitionList">
    <w:name w:val="Definition List"/>
    <w:basedOn w:val="Normal"/>
    <w:pPr>
      <w:widowControl w:val="0"/>
      <w:spacing w:before="0"/>
      <w:ind w:left="360"/>
    </w:pPr>
    <w:rPr>
      <w:sz w:val="24"/>
    </w:rPr>
  </w:style>
  <w:style w:type="paragraph" w:customStyle="1" w:styleId="H4">
    <w:name w:val="H4"/>
    <w:basedOn w:val="Normal"/>
    <w:pPr>
      <w:keepNext/>
      <w:widowControl w:val="0"/>
      <w:spacing w:before="100" w:after="100"/>
    </w:pPr>
    <w:rPr>
      <w:b/>
      <w:sz w:val="24"/>
    </w:rPr>
  </w:style>
  <w:style w:type="paragraph" w:customStyle="1" w:styleId="Preformatted">
    <w:name w:val="Preformatted"/>
    <w:basedOn w:val="Normal"/>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before="0"/>
    </w:pPr>
    <w:rPr>
      <w:rFonts w:ascii="Courier New" w:hAnsi="Courier New"/>
      <w:sz w:val="20"/>
    </w:rPr>
  </w:style>
  <w:style w:type="paragraph" w:customStyle="1" w:styleId="FootnoteText1">
    <w:name w:val="Footnote Text1"/>
    <w:basedOn w:val="Normal"/>
    <w:pPr>
      <w:keepLines/>
      <w:spacing w:before="60"/>
    </w:pPr>
    <w:rPr>
      <w:sz w:val="16"/>
    </w:rPr>
  </w:style>
  <w:style w:type="paragraph" w:customStyle="1" w:styleId="Ramme">
    <w:name w:val="Ramme"/>
    <w:basedOn w:val="Normal"/>
    <w:pPr>
      <w:keepLines/>
      <w:shd w:val="clear" w:color="auto" w:fill="FFFFFF"/>
      <w:ind w:left="709" w:right="709"/>
    </w:pPr>
    <w:rPr>
      <w:sz w:val="20"/>
    </w:rPr>
  </w:style>
  <w:style w:type="paragraph" w:styleId="Rentekst">
    <w:name w:val="Plain Text"/>
    <w:basedOn w:val="Normal"/>
    <w:pPr>
      <w:spacing w:before="0"/>
    </w:pPr>
    <w:rPr>
      <w:rFonts w:ascii="Courier New" w:hAnsi="Courier New"/>
      <w:sz w:val="20"/>
    </w:rPr>
  </w:style>
  <w:style w:type="paragraph" w:customStyle="1" w:styleId="Fig">
    <w:name w:val="Fig"/>
    <w:basedOn w:val="Normal"/>
    <w:pPr>
      <w:ind w:left="851" w:hanging="851"/>
    </w:pPr>
    <w:rPr>
      <w:i/>
      <w:sz w:val="20"/>
    </w:rPr>
  </w:style>
  <w:style w:type="paragraph" w:customStyle="1" w:styleId="Caption1">
    <w:name w:val="Caption1"/>
    <w:basedOn w:val="Normal"/>
    <w:pPr>
      <w:widowControl w:val="0"/>
      <w:spacing w:before="0"/>
      <w:ind w:left="-1134"/>
      <w:jc w:val="center"/>
    </w:pPr>
    <w:rPr>
      <w:i/>
      <w:sz w:val="20"/>
    </w:rPr>
  </w:style>
  <w:style w:type="paragraph" w:styleId="Brdtekstinnrykk">
    <w:name w:val="Body Text Indent"/>
    <w:basedOn w:val="Normal"/>
    <w:pPr>
      <w:ind w:left="360"/>
    </w:pPr>
  </w:style>
  <w:style w:type="paragraph" w:styleId="Brdtekstinnrykk2">
    <w:name w:val="Body Text Indent 2"/>
    <w:basedOn w:val="Normal"/>
    <w:pPr>
      <w:ind w:left="357"/>
    </w:pPr>
  </w:style>
  <w:style w:type="paragraph" w:customStyle="1" w:styleId="ListBullet21">
    <w:name w:val="List Bullet 21"/>
    <w:basedOn w:val="Normal"/>
    <w:pPr>
      <w:ind w:left="566" w:hanging="283"/>
    </w:pPr>
  </w:style>
  <w:style w:type="paragraph" w:styleId="Punktliste">
    <w:name w:val="List Bullet"/>
    <w:basedOn w:val="Normal"/>
    <w:pPr>
      <w:numPr>
        <w:numId w:val="3"/>
      </w:numPr>
      <w:spacing w:before="0"/>
    </w:pPr>
  </w:style>
  <w:style w:type="paragraph" w:styleId="Punktliste2">
    <w:name w:val="List Bullet 2"/>
    <w:basedOn w:val="Normal"/>
    <w:pPr>
      <w:spacing w:before="0"/>
    </w:pPr>
    <w:rPr>
      <w:color w:val="000000"/>
    </w:rPr>
  </w:style>
  <w:style w:type="paragraph" w:styleId="Liste-forts">
    <w:name w:val="List Continue"/>
    <w:basedOn w:val="Normal"/>
    <w:pPr>
      <w:spacing w:after="120"/>
      <w:ind w:left="283"/>
    </w:pPr>
  </w:style>
  <w:style w:type="paragraph" w:styleId="Liste-forts2">
    <w:name w:val="List Continue 2"/>
    <w:basedOn w:val="Normal"/>
    <w:pPr>
      <w:spacing w:after="120"/>
      <w:ind w:left="566"/>
    </w:pPr>
  </w:style>
  <w:style w:type="paragraph" w:styleId="Brdtekstinnrykk3">
    <w:name w:val="Body Text Indent 3"/>
    <w:basedOn w:val="Normal"/>
    <w:pPr>
      <w:tabs>
        <w:tab w:val="left" w:pos="-1700"/>
        <w:tab w:val="left" w:pos="-980"/>
        <w:tab w:val="left" w:pos="-260"/>
        <w:tab w:val="left" w:pos="76"/>
        <w:tab w:val="left" w:pos="412"/>
        <w:tab w:val="left" w:pos="1420"/>
        <w:tab w:val="left" w:pos="1756"/>
        <w:tab w:val="left" w:pos="2092"/>
        <w:tab w:val="left" w:pos="2428"/>
        <w:tab w:val="left" w:pos="2965"/>
        <w:tab w:val="left" w:pos="3224"/>
        <w:tab w:val="left" w:pos="3541"/>
        <w:tab w:val="left" w:pos="3858"/>
        <w:tab w:val="left" w:pos="4613"/>
        <w:tab w:val="left" w:pos="4949"/>
        <w:tab w:val="left" w:pos="5204"/>
        <w:tab w:val="left" w:pos="5521"/>
        <w:tab w:val="left" w:pos="6076"/>
        <w:tab w:val="left" w:pos="6630"/>
        <w:tab w:val="left" w:pos="6940"/>
        <w:tab w:val="left" w:pos="7166"/>
        <w:tab w:val="left" w:pos="7502"/>
        <w:tab w:val="left" w:pos="7976"/>
        <w:tab w:val="left" w:pos="8380"/>
        <w:tab w:val="left" w:pos="9100"/>
      </w:tabs>
      <w:ind w:left="75" w:hanging="75"/>
    </w:pPr>
    <w:rPr>
      <w:spacing w:val="-2"/>
    </w:rPr>
  </w:style>
  <w:style w:type="paragraph" w:styleId="Brdtekst2">
    <w:name w:val="Body Text 2"/>
    <w:basedOn w:val="Normal"/>
    <w:rPr>
      <w:i/>
    </w:rPr>
  </w:style>
  <w:style w:type="paragraph" w:styleId="Brdtekst3">
    <w:name w:val="Body Text 3"/>
    <w:basedOn w:val="Normal"/>
    <w:rPr>
      <w:i/>
      <w:u w:val="single"/>
    </w:rPr>
  </w:style>
  <w:style w:type="paragraph" w:customStyle="1" w:styleId="Document">
    <w:name w:val="Document"/>
    <w:basedOn w:val="Normal"/>
    <w:pPr>
      <w:widowControl w:val="0"/>
      <w:tabs>
        <w:tab w:val="left" w:pos="720"/>
        <w:tab w:val="left" w:pos="1440"/>
        <w:tab w:val="left" w:pos="2160"/>
        <w:tab w:val="left" w:pos="2880"/>
        <w:tab w:val="left" w:pos="3600"/>
        <w:tab w:val="left" w:pos="4319"/>
        <w:tab w:val="left" w:pos="5039"/>
        <w:tab w:val="left" w:pos="5759"/>
        <w:tab w:val="left" w:pos="6479"/>
        <w:tab w:val="left" w:pos="7199"/>
        <w:tab w:val="left" w:pos="7919"/>
        <w:tab w:val="left" w:pos="8639"/>
        <w:tab w:val="left" w:pos="9359"/>
        <w:tab w:val="left" w:pos="10079"/>
        <w:tab w:val="left" w:pos="10799"/>
        <w:tab w:val="left" w:pos="11518"/>
      </w:tabs>
      <w:spacing w:before="0" w:line="280" w:lineRule="atLeast"/>
    </w:pPr>
    <w:rPr>
      <w:rFonts w:ascii="Courier" w:hAnsi="Courier"/>
      <w:sz w:val="24"/>
      <w:lang w:val="en-US"/>
    </w:rPr>
  </w:style>
  <w:style w:type="paragraph" w:customStyle="1" w:styleId="Innrykk0-188">
    <w:name w:val="Innrykk 0-188"/>
    <w:basedOn w:val="Innrykk0-125"/>
    <w:pPr>
      <w:ind w:left="1066" w:hanging="1066"/>
    </w:pPr>
  </w:style>
  <w:style w:type="paragraph" w:customStyle="1" w:styleId="Innrykk188-313">
    <w:name w:val="Innrykk 188-313"/>
    <w:basedOn w:val="Innrykk125-188"/>
    <w:pPr>
      <w:ind w:left="1775" w:hanging="709"/>
    </w:pPr>
  </w:style>
  <w:style w:type="paragraph" w:customStyle="1" w:styleId="Eksempel">
    <w:name w:val="Eksempel"/>
    <w:basedOn w:val="SegmentSpes"/>
    <w:pPr>
      <w:shd w:val="clear" w:color="auto" w:fill="FFFFFF"/>
      <w:spacing w:before="120"/>
    </w:pPr>
  </w:style>
  <w:style w:type="paragraph" w:styleId="Nummerertliste">
    <w:name w:val="List Number"/>
    <w:basedOn w:val="Normal"/>
    <w:pPr>
      <w:tabs>
        <w:tab w:val="left" w:pos="360"/>
      </w:tabs>
      <w:spacing w:before="0"/>
      <w:ind w:left="360" w:hanging="360"/>
    </w:pPr>
  </w:style>
  <w:style w:type="paragraph" w:customStyle="1" w:styleId="MsgSpes">
    <w:name w:val="MsgSpes"/>
    <w:basedOn w:val="SegmentSpes"/>
    <w:pPr>
      <w:pBdr>
        <w:top w:val="single" w:sz="4" w:space="4" w:color="000000"/>
        <w:left w:val="single" w:sz="4" w:space="4" w:color="000000"/>
        <w:bottom w:val="single" w:sz="4" w:space="4" w:color="000000"/>
        <w:right w:val="single" w:sz="4" w:space="4" w:color="000000"/>
      </w:pBdr>
      <w:shd w:val="clear" w:color="auto" w:fill="FFFFFF"/>
      <w:tabs>
        <w:tab w:val="clear" w:pos="709"/>
        <w:tab w:val="clear" w:pos="1418"/>
        <w:tab w:val="clear" w:pos="5755"/>
        <w:tab w:val="clear" w:pos="6095"/>
        <w:tab w:val="clear" w:pos="6464"/>
        <w:tab w:val="clear" w:pos="7173"/>
        <w:tab w:val="left" w:pos="5103"/>
        <w:tab w:val="left" w:pos="5387"/>
      </w:tabs>
    </w:pPr>
    <w:rPr>
      <w:b/>
    </w:rPr>
  </w:style>
  <w:style w:type="paragraph" w:customStyle="1" w:styleId="Figurtekst">
    <w:name w:val="Figurtekst"/>
    <w:basedOn w:val="Normal"/>
    <w:pPr>
      <w:spacing w:before="0"/>
      <w:ind w:left="1440" w:hanging="1420"/>
    </w:pPr>
    <w:rPr>
      <w:rFonts w:ascii="Times" w:hAnsi="Times"/>
      <w:sz w:val="20"/>
    </w:rPr>
  </w:style>
  <w:style w:type="paragraph" w:customStyle="1" w:styleId="Overskrutennummer">
    <w:name w:val="Overskr uten nummer"/>
    <w:basedOn w:val="Overskrift3"/>
    <w:pPr>
      <w:keepLines w:val="0"/>
      <w:numPr>
        <w:numId w:val="0"/>
      </w:numPr>
      <w:spacing w:before="100" w:after="0"/>
    </w:pPr>
    <w:rPr>
      <w:rFonts w:ascii="Arial" w:hAnsi="Arial"/>
    </w:rPr>
  </w:style>
  <w:style w:type="paragraph" w:customStyle="1" w:styleId="Tabell">
    <w:name w:val="Tabell"/>
    <w:pPr>
      <w:suppressAutoHyphens/>
      <w:textAlignment w:val="baseline"/>
    </w:pPr>
    <w:rPr>
      <w:rFonts w:ascii="Arial" w:hAnsi="Arial"/>
      <w:kern w:val="1"/>
      <w:sz w:val="22"/>
    </w:rPr>
  </w:style>
  <w:style w:type="paragraph" w:customStyle="1" w:styleId="punktliste0">
    <w:name w:val="punktliste"/>
    <w:basedOn w:val="Normal"/>
    <w:pPr>
      <w:numPr>
        <w:numId w:val="5"/>
      </w:numPr>
      <w:tabs>
        <w:tab w:val="left" w:pos="-1803"/>
      </w:tabs>
      <w:spacing w:before="0"/>
    </w:pPr>
    <w:rPr>
      <w:sz w:val="20"/>
    </w:rPr>
  </w:style>
  <w:style w:type="paragraph" w:customStyle="1" w:styleId="Tag">
    <w:name w:val="Tag"/>
    <w:basedOn w:val="Normal"/>
    <w:pPr>
      <w:spacing w:before="0"/>
    </w:pPr>
    <w:rPr>
      <w:sz w:val="18"/>
    </w:rPr>
  </w:style>
  <w:style w:type="paragraph" w:customStyle="1" w:styleId="Anbefaling">
    <w:name w:val="Anbefaling"/>
    <w:basedOn w:val="Normal"/>
    <w:pPr>
      <w:numPr>
        <w:numId w:val="6"/>
      </w:numPr>
    </w:pPr>
  </w:style>
  <w:style w:type="paragraph" w:customStyle="1" w:styleId="Liste1">
    <w:name w:val="Liste1"/>
    <w:basedOn w:val="Normal"/>
    <w:pPr>
      <w:numPr>
        <w:numId w:val="7"/>
      </w:numPr>
    </w:pPr>
  </w:style>
  <w:style w:type="paragraph" w:customStyle="1" w:styleId="EndnoteText1">
    <w:name w:val="Endnote Text1"/>
    <w:basedOn w:val="Normal"/>
    <w:pPr>
      <w:spacing w:before="120"/>
    </w:pPr>
    <w:rPr>
      <w:sz w:val="20"/>
    </w:rPr>
  </w:style>
  <w:style w:type="paragraph" w:styleId="Bobletekst">
    <w:name w:val="Balloon Text"/>
    <w:basedOn w:val="Normal"/>
    <w:rPr>
      <w:rFonts w:ascii="Tahoma" w:hAnsi="Tahoma" w:cs="Tahoma"/>
      <w:sz w:val="16"/>
      <w:szCs w:val="16"/>
    </w:rPr>
  </w:style>
  <w:style w:type="paragraph" w:customStyle="1" w:styleId="Bobletekst1">
    <w:name w:val="Bobletekst1"/>
    <w:basedOn w:val="Normal"/>
    <w:rPr>
      <w:rFonts w:ascii="Tahoma" w:hAnsi="Tahoma" w:cs="Tahoma"/>
      <w:sz w:val="16"/>
      <w:szCs w:val="16"/>
    </w:rPr>
  </w:style>
  <w:style w:type="paragraph" w:customStyle="1" w:styleId="Kommentaremne1">
    <w:name w:val="Kommentaremne1"/>
    <w:basedOn w:val="CommentText1"/>
    <w:pPr>
      <w:spacing w:before="240"/>
    </w:pPr>
    <w:rPr>
      <w:b/>
      <w:bCs/>
    </w:rPr>
  </w:style>
  <w:style w:type="paragraph" w:customStyle="1" w:styleId="CommentSubject1">
    <w:name w:val="Comment Subject1"/>
    <w:basedOn w:val="CommentText1"/>
    <w:link w:val="annotationsubjectChar"/>
    <w:pPr>
      <w:spacing w:before="240"/>
    </w:pPr>
    <w:rPr>
      <w:b/>
      <w:bCs/>
    </w:rPr>
  </w:style>
  <w:style w:type="paragraph" w:styleId="Listeavsnitt">
    <w:name w:val="List Paragraph"/>
    <w:basedOn w:val="Normal"/>
    <w:qFormat/>
    <w:pPr>
      <w:ind w:left="720"/>
    </w:pPr>
  </w:style>
  <w:style w:type="paragraph" w:styleId="Revisjon">
    <w:name w:val="Revision"/>
    <w:pPr>
      <w:suppressAutoHyphens/>
      <w:textAlignment w:val="baseline"/>
    </w:pPr>
    <w:rPr>
      <w:rFonts w:ascii="Arial" w:hAnsi="Arial"/>
      <w:kern w:val="1"/>
      <w:sz w:val="22"/>
      <w:lang w:eastAsia="en-US"/>
    </w:rPr>
  </w:style>
  <w:style w:type="paragraph" w:styleId="Kildelisteoverskrift">
    <w:name w:val="toa heading"/>
    <w:basedOn w:val="Overskrift1"/>
    <w:pPr>
      <w:numPr>
        <w:numId w:val="0"/>
      </w:numPr>
      <w:tabs>
        <w:tab w:val="left" w:pos="-5410"/>
      </w:tabs>
      <w:suppressAutoHyphens/>
      <w:spacing w:before="240"/>
      <w:ind w:left="2291" w:hanging="851"/>
    </w:pPr>
    <w:rPr>
      <w:rFonts w:ascii="Calibri Light" w:hAnsi="Calibri Light"/>
      <w:b w:val="0"/>
      <w:color w:val="2E74B5"/>
      <w:sz w:val="32"/>
      <w:szCs w:val="32"/>
      <w:lang w:val="en-US"/>
    </w:rPr>
  </w:style>
  <w:style w:type="paragraph" w:customStyle="1" w:styleId="Table">
    <w:name w:val="Table"/>
    <w:basedOn w:val="Normal"/>
    <w:pPr>
      <w:spacing w:before="60" w:after="60"/>
    </w:pPr>
  </w:style>
  <w:style w:type="paragraph" w:customStyle="1" w:styleId="TableContents">
    <w:name w:val="Table Contents"/>
    <w:basedOn w:val="Normal"/>
  </w:style>
  <w:style w:type="paragraph" w:customStyle="1" w:styleId="TableHeading">
    <w:name w:val="Table Heading"/>
    <w:basedOn w:val="TableContents"/>
  </w:style>
  <w:style w:type="paragraph" w:customStyle="1" w:styleId="ListContents">
    <w:name w:val="List Contents"/>
    <w:basedOn w:val="Normal"/>
  </w:style>
  <w:style w:type="character" w:customStyle="1" w:styleId="Overskrift1Tegn">
    <w:name w:val="Overskrift 1 Tegn"/>
    <w:link w:val="Overskrift1"/>
    <w:rsid w:val="00D54B41"/>
    <w:rPr>
      <w:rFonts w:ascii="Arial Black" w:hAnsi="Arial Black"/>
      <w:b/>
      <w:color w:val="000080"/>
      <w:kern w:val="1"/>
      <w:sz w:val="24"/>
      <w:szCs w:val="24"/>
      <w:lang w:eastAsia="en-US"/>
    </w:rPr>
  </w:style>
  <w:style w:type="character" w:customStyle="1" w:styleId="Overskrift2Tegn">
    <w:name w:val="Overskrift 2 Tegn"/>
    <w:link w:val="Overskrift2"/>
    <w:rsid w:val="00D54B41"/>
    <w:rPr>
      <w:rFonts w:ascii="Arial Black" w:hAnsi="Arial Black"/>
      <w:b w:val="0"/>
      <w:color w:val="000080"/>
      <w:kern w:val="1"/>
      <w:sz w:val="24"/>
      <w:szCs w:val="24"/>
      <w:lang w:eastAsia="en-US"/>
    </w:rPr>
  </w:style>
  <w:style w:type="character" w:customStyle="1" w:styleId="Overskrift3Tegn">
    <w:name w:val="Overskrift 3 Tegn"/>
    <w:link w:val="Overskrift3"/>
    <w:rsid w:val="00D54B41"/>
    <w:rPr>
      <w:rFonts w:ascii="Arial Black" w:hAnsi="Arial Black"/>
      <w:b w:val="0"/>
      <w:color w:val="000080"/>
      <w:kern w:val="1"/>
      <w:sz w:val="22"/>
      <w:szCs w:val="24"/>
      <w:lang w:eastAsia="en-US"/>
    </w:rPr>
  </w:style>
  <w:style w:type="character" w:customStyle="1" w:styleId="Overskrift4Tegn">
    <w:name w:val="Overskrift 4 Tegn"/>
    <w:link w:val="Overskrift4"/>
    <w:rsid w:val="00D54B41"/>
    <w:rPr>
      <w:rFonts w:ascii="Arial Black" w:hAnsi="Arial Black"/>
      <w:b w:val="0"/>
      <w:color w:val="000080"/>
      <w:kern w:val="1"/>
      <w:sz w:val="24"/>
      <w:szCs w:val="24"/>
      <w:lang w:eastAsia="en-US"/>
    </w:rPr>
  </w:style>
  <w:style w:type="character" w:customStyle="1" w:styleId="annotationtextChar">
    <w:name w:val="annotation text Char"/>
    <w:link w:val="CommentText1"/>
    <w:rsid w:val="009F2B39"/>
    <w:rPr>
      <w:rFonts w:ascii="Arial" w:hAnsi="Arial"/>
      <w:kern w:val="1"/>
      <w:lang w:eastAsia="en-US"/>
    </w:rPr>
  </w:style>
  <w:style w:type="character" w:customStyle="1" w:styleId="annotationsubjectChar">
    <w:name w:val="annotation subject Char"/>
    <w:link w:val="CommentSubject1"/>
    <w:rsid w:val="009F2B39"/>
    <w:rPr>
      <w:rFonts w:ascii="Arial" w:hAnsi="Arial"/>
      <w:b/>
      <w:bCs/>
      <w:kern w:val="1"/>
      <w:lang w:eastAsia="en-US"/>
    </w:rPr>
  </w:style>
  <w:style w:type="character" w:styleId="Merknadsreferanse">
    <w:name w:val="annotation reference"/>
    <w:uiPriority w:val="99"/>
    <w:semiHidden/>
    <w:unhideWhenUsed/>
    <w:rsid w:val="00FC7B15"/>
    <w:rPr>
      <w:sz w:val="16"/>
      <w:szCs w:val="16"/>
    </w:rPr>
  </w:style>
  <w:style w:type="paragraph" w:styleId="Merknadstekst">
    <w:name w:val="annotation text"/>
    <w:basedOn w:val="Normal"/>
    <w:link w:val="MerknadstekstTegn"/>
    <w:uiPriority w:val="99"/>
    <w:semiHidden/>
    <w:unhideWhenUsed/>
    <w:rsid w:val="00FC7B15"/>
    <w:rPr>
      <w:sz w:val="20"/>
    </w:rPr>
  </w:style>
  <w:style w:type="character" w:customStyle="1" w:styleId="MerknadstekstTegn">
    <w:name w:val="Merknadstekst Tegn"/>
    <w:link w:val="Merknadstekst"/>
    <w:uiPriority w:val="99"/>
    <w:semiHidden/>
    <w:rsid w:val="00FC7B15"/>
    <w:rPr>
      <w:rFonts w:ascii="Arial" w:hAnsi="Arial"/>
      <w:kern w:val="1"/>
      <w:lang w:eastAsia="en-US"/>
    </w:rPr>
  </w:style>
  <w:style w:type="paragraph" w:styleId="Kommentaremne">
    <w:name w:val="annotation subject"/>
    <w:basedOn w:val="Merknadstekst"/>
    <w:next w:val="Merknadstekst"/>
    <w:link w:val="KommentaremneTegn"/>
    <w:uiPriority w:val="99"/>
    <w:semiHidden/>
    <w:unhideWhenUsed/>
    <w:rsid w:val="00484663"/>
    <w:rPr>
      <w:b/>
      <w:bCs/>
    </w:rPr>
  </w:style>
  <w:style w:type="character" w:customStyle="1" w:styleId="KommentaremneTegn">
    <w:name w:val="Kommentaremne Tegn"/>
    <w:basedOn w:val="MerknadstekstTegn"/>
    <w:link w:val="Kommentaremne"/>
    <w:uiPriority w:val="99"/>
    <w:semiHidden/>
    <w:rsid w:val="00484663"/>
    <w:rPr>
      <w:rFonts w:ascii="Arial" w:hAnsi="Arial"/>
      <w:b/>
      <w:bCs/>
      <w:kern w:val="1"/>
      <w:lang w:eastAsia="en-US"/>
    </w:rPr>
  </w:style>
  <w:style w:type="character" w:customStyle="1" w:styleId="Ulstomtale1">
    <w:name w:val="Uløst omtale1"/>
    <w:basedOn w:val="Standardskriftforavsnitt"/>
    <w:uiPriority w:val="99"/>
    <w:semiHidden/>
    <w:unhideWhenUsed/>
    <w:rsid w:val="00A3497C"/>
    <w:rPr>
      <w:color w:val="808080"/>
      <w:shd w:val="clear" w:color="auto" w:fill="E6E6E6"/>
    </w:rPr>
  </w:style>
  <w:style w:type="character" w:styleId="Utheving">
    <w:name w:val="Emphasis"/>
    <w:basedOn w:val="Standardskriftforavsnitt"/>
    <w:uiPriority w:val="20"/>
    <w:qFormat/>
    <w:rsid w:val="007023A0"/>
    <w:rPr>
      <w:i/>
      <w:iCs/>
    </w:rPr>
  </w:style>
  <w:style w:type="paragraph" w:styleId="NormalWeb">
    <w:name w:val="Normal (Web)"/>
    <w:basedOn w:val="Normal"/>
    <w:uiPriority w:val="99"/>
    <w:semiHidden/>
    <w:unhideWhenUsed/>
    <w:rsid w:val="00320065"/>
    <w:pPr>
      <w:suppressAutoHyphens w:val="0"/>
      <w:spacing w:before="100" w:beforeAutospacing="1" w:after="100" w:afterAutospacing="1"/>
      <w:textAlignment w:val="auto"/>
    </w:pPr>
    <w:rPr>
      <w:rFonts w:ascii="Times New Roman" w:hAnsi="Times New Roman"/>
      <w:kern w:val="0"/>
      <w:sz w:val="24"/>
      <w:szCs w:val="24"/>
      <w:lang w:eastAsia="nb-NO"/>
    </w:rPr>
  </w:style>
  <w:style w:type="paragraph" w:styleId="HTML-forhndsformatert">
    <w:name w:val="HTML Preformatted"/>
    <w:basedOn w:val="Normal"/>
    <w:link w:val="HTML-forhndsformatertTegn"/>
    <w:uiPriority w:val="99"/>
    <w:semiHidden/>
    <w:unhideWhenUsed/>
    <w:rsid w:val="003200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before="0"/>
      <w:textAlignment w:val="auto"/>
    </w:pPr>
    <w:rPr>
      <w:rFonts w:ascii="Courier New" w:hAnsi="Courier New" w:cs="Courier New"/>
      <w:kern w:val="0"/>
      <w:sz w:val="20"/>
      <w:lang w:eastAsia="nb-NO"/>
    </w:rPr>
  </w:style>
  <w:style w:type="character" w:customStyle="1" w:styleId="HTML-forhndsformatertTegn">
    <w:name w:val="HTML-forhåndsformatert Tegn"/>
    <w:basedOn w:val="Standardskriftforavsnitt"/>
    <w:link w:val="HTML-forhndsformatert"/>
    <w:uiPriority w:val="99"/>
    <w:semiHidden/>
    <w:rsid w:val="00320065"/>
    <w:rPr>
      <w:rFonts w:ascii="Courier New" w:hAnsi="Courier New" w:cs="Courier New"/>
    </w:rPr>
  </w:style>
  <w:style w:type="character" w:styleId="HTML-kode">
    <w:name w:val="HTML Code"/>
    <w:basedOn w:val="Standardskriftforavsnitt"/>
    <w:uiPriority w:val="99"/>
    <w:semiHidden/>
    <w:unhideWhenUsed/>
    <w:rsid w:val="00320065"/>
    <w:rPr>
      <w:rFonts w:ascii="Courier New" w:eastAsia="Times New Roman" w:hAnsi="Courier New" w:cs="Courier New"/>
      <w:sz w:val="20"/>
      <w:szCs w:val="20"/>
    </w:rPr>
  </w:style>
  <w:style w:type="character" w:customStyle="1" w:styleId="tag0">
    <w:name w:val="tag"/>
    <w:basedOn w:val="Standardskriftforavsnitt"/>
    <w:rsid w:val="00320065"/>
  </w:style>
  <w:style w:type="character" w:customStyle="1" w:styleId="attribute-name">
    <w:name w:val="attribute-name"/>
    <w:basedOn w:val="Standardskriftforavsnitt"/>
    <w:rsid w:val="005A14EE"/>
  </w:style>
  <w:style w:type="character" w:customStyle="1" w:styleId="delimiter">
    <w:name w:val="delimiter"/>
    <w:basedOn w:val="Standardskriftforavsnitt"/>
    <w:rsid w:val="005A14EE"/>
  </w:style>
  <w:style w:type="character" w:customStyle="1" w:styleId="content">
    <w:name w:val="content"/>
    <w:basedOn w:val="Standardskriftforavsnitt"/>
    <w:rsid w:val="005A14EE"/>
  </w:style>
  <w:style w:type="paragraph" w:styleId="Overskriftforinnholdsfortegnelse">
    <w:name w:val="TOC Heading"/>
    <w:basedOn w:val="Overskrift1"/>
    <w:next w:val="Normal"/>
    <w:uiPriority w:val="39"/>
    <w:semiHidden/>
    <w:unhideWhenUsed/>
    <w:qFormat/>
    <w:rsid w:val="00FC23DD"/>
    <w:pPr>
      <w:pageBreakBefore w:val="0"/>
      <w:numPr>
        <w:numId w:val="0"/>
      </w:numPr>
      <w:suppressAutoHyphens/>
      <w:spacing w:before="240"/>
      <w:textAlignment w:val="baseline"/>
      <w:outlineLvl w:val="9"/>
    </w:pPr>
    <w:rPr>
      <w:rFonts w:asciiTheme="majorHAnsi" w:eastAsiaTheme="majorEastAsia" w:hAnsiTheme="majorHAnsi" w:cstheme="majorBidi"/>
      <w:b w:val="0"/>
      <w:color w:val="2E74B5" w:themeColor="accent1" w:themeShade="BF"/>
      <w:sz w:val="32"/>
      <w:szCs w:val="32"/>
    </w:rPr>
  </w:style>
  <w:style w:type="table" w:styleId="Tabellrutenett">
    <w:name w:val="Table Grid"/>
    <w:basedOn w:val="Vanligtabell"/>
    <w:uiPriority w:val="39"/>
    <w:rsid w:val="00910EEB"/>
    <w:rPr>
      <w:rFonts w:asciiTheme="minorHAnsi" w:eastAsiaTheme="minorHAnsi" w:hAnsiTheme="minorHAnsi" w:cstheme="minorBidi"/>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250907">
      <w:bodyDiv w:val="1"/>
      <w:marLeft w:val="0"/>
      <w:marRight w:val="0"/>
      <w:marTop w:val="0"/>
      <w:marBottom w:val="0"/>
      <w:divBdr>
        <w:top w:val="none" w:sz="0" w:space="0" w:color="auto"/>
        <w:left w:val="none" w:sz="0" w:space="0" w:color="auto"/>
        <w:bottom w:val="none" w:sz="0" w:space="0" w:color="auto"/>
        <w:right w:val="none" w:sz="0" w:space="0" w:color="auto"/>
      </w:divBdr>
      <w:divsChild>
        <w:div w:id="428744026">
          <w:marLeft w:val="0"/>
          <w:marRight w:val="0"/>
          <w:marTop w:val="0"/>
          <w:marBottom w:val="300"/>
          <w:divBdr>
            <w:top w:val="none" w:sz="0" w:space="0" w:color="auto"/>
            <w:left w:val="none" w:sz="0" w:space="0" w:color="auto"/>
            <w:bottom w:val="none" w:sz="0" w:space="0" w:color="auto"/>
            <w:right w:val="none" w:sz="0" w:space="0" w:color="auto"/>
          </w:divBdr>
          <w:divsChild>
            <w:div w:id="1662272193">
              <w:marLeft w:val="0"/>
              <w:marRight w:val="0"/>
              <w:marTop w:val="0"/>
              <w:marBottom w:val="60"/>
              <w:divBdr>
                <w:top w:val="none" w:sz="0" w:space="0" w:color="auto"/>
                <w:left w:val="none" w:sz="0" w:space="0" w:color="auto"/>
                <w:bottom w:val="none" w:sz="0" w:space="0" w:color="auto"/>
                <w:right w:val="none" w:sz="0" w:space="0" w:color="auto"/>
              </w:divBdr>
            </w:div>
            <w:div w:id="234556581">
              <w:marLeft w:val="0"/>
              <w:marRight w:val="0"/>
              <w:marTop w:val="0"/>
              <w:marBottom w:val="0"/>
              <w:divBdr>
                <w:top w:val="none" w:sz="0" w:space="0" w:color="auto"/>
                <w:left w:val="none" w:sz="0" w:space="0" w:color="auto"/>
                <w:bottom w:val="none" w:sz="0" w:space="0" w:color="auto"/>
                <w:right w:val="none" w:sz="0" w:space="0" w:color="auto"/>
              </w:divBdr>
            </w:div>
          </w:divsChild>
        </w:div>
        <w:div w:id="2024743830">
          <w:marLeft w:val="0"/>
          <w:marRight w:val="0"/>
          <w:marTop w:val="0"/>
          <w:marBottom w:val="300"/>
          <w:divBdr>
            <w:top w:val="none" w:sz="0" w:space="0" w:color="auto"/>
            <w:left w:val="none" w:sz="0" w:space="0" w:color="auto"/>
            <w:bottom w:val="none" w:sz="0" w:space="0" w:color="auto"/>
            <w:right w:val="none" w:sz="0" w:space="0" w:color="auto"/>
          </w:divBdr>
          <w:divsChild>
            <w:div w:id="316350945">
              <w:marLeft w:val="0"/>
              <w:marRight w:val="0"/>
              <w:marTop w:val="0"/>
              <w:marBottom w:val="60"/>
              <w:divBdr>
                <w:top w:val="none" w:sz="0" w:space="0" w:color="auto"/>
                <w:left w:val="none" w:sz="0" w:space="0" w:color="auto"/>
                <w:bottom w:val="none" w:sz="0" w:space="0" w:color="auto"/>
                <w:right w:val="none" w:sz="0" w:space="0" w:color="auto"/>
              </w:divBdr>
            </w:div>
            <w:div w:id="1213424163">
              <w:marLeft w:val="0"/>
              <w:marRight w:val="0"/>
              <w:marTop w:val="0"/>
              <w:marBottom w:val="0"/>
              <w:divBdr>
                <w:top w:val="none" w:sz="0" w:space="0" w:color="auto"/>
                <w:left w:val="none" w:sz="0" w:space="0" w:color="auto"/>
                <w:bottom w:val="none" w:sz="0" w:space="0" w:color="auto"/>
                <w:right w:val="none" w:sz="0" w:space="0" w:color="auto"/>
              </w:divBdr>
            </w:div>
          </w:divsChild>
        </w:div>
        <w:div w:id="567350437">
          <w:marLeft w:val="0"/>
          <w:marRight w:val="0"/>
          <w:marTop w:val="0"/>
          <w:marBottom w:val="300"/>
          <w:divBdr>
            <w:top w:val="none" w:sz="0" w:space="0" w:color="auto"/>
            <w:left w:val="none" w:sz="0" w:space="0" w:color="auto"/>
            <w:bottom w:val="none" w:sz="0" w:space="0" w:color="auto"/>
            <w:right w:val="none" w:sz="0" w:space="0" w:color="auto"/>
          </w:divBdr>
          <w:divsChild>
            <w:div w:id="1356230226">
              <w:marLeft w:val="0"/>
              <w:marRight w:val="0"/>
              <w:marTop w:val="0"/>
              <w:marBottom w:val="60"/>
              <w:divBdr>
                <w:top w:val="none" w:sz="0" w:space="0" w:color="auto"/>
                <w:left w:val="none" w:sz="0" w:space="0" w:color="auto"/>
                <w:bottom w:val="none" w:sz="0" w:space="0" w:color="auto"/>
                <w:right w:val="none" w:sz="0" w:space="0" w:color="auto"/>
              </w:divBdr>
            </w:div>
            <w:div w:id="1534146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8489725">
      <w:bodyDiv w:val="1"/>
      <w:marLeft w:val="0"/>
      <w:marRight w:val="0"/>
      <w:marTop w:val="0"/>
      <w:marBottom w:val="0"/>
      <w:divBdr>
        <w:top w:val="none" w:sz="0" w:space="0" w:color="auto"/>
        <w:left w:val="none" w:sz="0" w:space="0" w:color="auto"/>
        <w:bottom w:val="none" w:sz="0" w:space="0" w:color="auto"/>
        <w:right w:val="none" w:sz="0" w:space="0" w:color="auto"/>
      </w:divBdr>
    </w:div>
    <w:div w:id="728458097">
      <w:bodyDiv w:val="1"/>
      <w:marLeft w:val="0"/>
      <w:marRight w:val="0"/>
      <w:marTop w:val="0"/>
      <w:marBottom w:val="0"/>
      <w:divBdr>
        <w:top w:val="none" w:sz="0" w:space="0" w:color="auto"/>
        <w:left w:val="none" w:sz="0" w:space="0" w:color="auto"/>
        <w:bottom w:val="none" w:sz="0" w:space="0" w:color="auto"/>
        <w:right w:val="none" w:sz="0" w:space="0" w:color="auto"/>
      </w:divBdr>
      <w:divsChild>
        <w:div w:id="1096749475">
          <w:marLeft w:val="0"/>
          <w:marRight w:val="0"/>
          <w:marTop w:val="0"/>
          <w:marBottom w:val="300"/>
          <w:divBdr>
            <w:top w:val="none" w:sz="0" w:space="0" w:color="auto"/>
            <w:left w:val="none" w:sz="0" w:space="0" w:color="auto"/>
            <w:bottom w:val="none" w:sz="0" w:space="0" w:color="auto"/>
            <w:right w:val="none" w:sz="0" w:space="0" w:color="auto"/>
          </w:divBdr>
          <w:divsChild>
            <w:div w:id="1238512523">
              <w:marLeft w:val="0"/>
              <w:marRight w:val="0"/>
              <w:marTop w:val="0"/>
              <w:marBottom w:val="60"/>
              <w:divBdr>
                <w:top w:val="none" w:sz="0" w:space="0" w:color="auto"/>
                <w:left w:val="none" w:sz="0" w:space="0" w:color="auto"/>
                <w:bottom w:val="none" w:sz="0" w:space="0" w:color="auto"/>
                <w:right w:val="none" w:sz="0" w:space="0" w:color="auto"/>
              </w:divBdr>
            </w:div>
            <w:div w:id="1891188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8529337">
      <w:bodyDiv w:val="1"/>
      <w:marLeft w:val="0"/>
      <w:marRight w:val="0"/>
      <w:marTop w:val="0"/>
      <w:marBottom w:val="0"/>
      <w:divBdr>
        <w:top w:val="none" w:sz="0" w:space="0" w:color="auto"/>
        <w:left w:val="none" w:sz="0" w:space="0" w:color="auto"/>
        <w:bottom w:val="none" w:sz="0" w:space="0" w:color="auto"/>
        <w:right w:val="none" w:sz="0" w:space="0" w:color="auto"/>
      </w:divBdr>
      <w:divsChild>
        <w:div w:id="651183040">
          <w:marLeft w:val="0"/>
          <w:marRight w:val="0"/>
          <w:marTop w:val="0"/>
          <w:marBottom w:val="60"/>
          <w:divBdr>
            <w:top w:val="none" w:sz="0" w:space="0" w:color="auto"/>
            <w:left w:val="none" w:sz="0" w:space="0" w:color="auto"/>
            <w:bottom w:val="none" w:sz="0" w:space="0" w:color="auto"/>
            <w:right w:val="none" w:sz="0" w:space="0" w:color="auto"/>
          </w:divBdr>
        </w:div>
        <w:div w:id="1024283725">
          <w:marLeft w:val="0"/>
          <w:marRight w:val="0"/>
          <w:marTop w:val="0"/>
          <w:marBottom w:val="300"/>
          <w:divBdr>
            <w:top w:val="single" w:sz="6" w:space="15" w:color="E0E0DC"/>
            <w:left w:val="single" w:sz="6" w:space="15" w:color="E0E0DC"/>
            <w:bottom w:val="single" w:sz="6" w:space="15" w:color="E0E0DC"/>
            <w:right w:val="single" w:sz="6" w:space="15" w:color="E0E0DC"/>
          </w:divBdr>
          <w:divsChild>
            <w:div w:id="1071923209">
              <w:marLeft w:val="0"/>
              <w:marRight w:val="0"/>
              <w:marTop w:val="0"/>
              <w:marBottom w:val="300"/>
              <w:divBdr>
                <w:top w:val="none" w:sz="0" w:space="0" w:color="auto"/>
                <w:left w:val="none" w:sz="0" w:space="0" w:color="auto"/>
                <w:bottom w:val="none" w:sz="0" w:space="0" w:color="auto"/>
                <w:right w:val="none" w:sz="0" w:space="0" w:color="auto"/>
              </w:divBdr>
              <w:divsChild>
                <w:div w:id="684359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6748544">
      <w:bodyDiv w:val="1"/>
      <w:marLeft w:val="0"/>
      <w:marRight w:val="0"/>
      <w:marTop w:val="0"/>
      <w:marBottom w:val="0"/>
      <w:divBdr>
        <w:top w:val="none" w:sz="0" w:space="0" w:color="auto"/>
        <w:left w:val="none" w:sz="0" w:space="0" w:color="auto"/>
        <w:bottom w:val="none" w:sz="0" w:space="0" w:color="auto"/>
        <w:right w:val="none" w:sz="0" w:space="0" w:color="auto"/>
      </w:divBdr>
      <w:divsChild>
        <w:div w:id="847401735">
          <w:marLeft w:val="0"/>
          <w:marRight w:val="0"/>
          <w:marTop w:val="0"/>
          <w:marBottom w:val="300"/>
          <w:divBdr>
            <w:top w:val="none" w:sz="0" w:space="0" w:color="auto"/>
            <w:left w:val="none" w:sz="0" w:space="0" w:color="auto"/>
            <w:bottom w:val="none" w:sz="0" w:space="0" w:color="auto"/>
            <w:right w:val="none" w:sz="0" w:space="0" w:color="auto"/>
          </w:divBdr>
          <w:divsChild>
            <w:div w:id="349337481">
              <w:marLeft w:val="0"/>
              <w:marRight w:val="0"/>
              <w:marTop w:val="0"/>
              <w:marBottom w:val="60"/>
              <w:divBdr>
                <w:top w:val="none" w:sz="0" w:space="0" w:color="auto"/>
                <w:left w:val="none" w:sz="0" w:space="0" w:color="auto"/>
                <w:bottom w:val="none" w:sz="0" w:space="0" w:color="auto"/>
                <w:right w:val="none" w:sz="0" w:space="0" w:color="auto"/>
              </w:divBdr>
            </w:div>
            <w:div w:id="1707607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2250684">
      <w:bodyDiv w:val="1"/>
      <w:marLeft w:val="0"/>
      <w:marRight w:val="0"/>
      <w:marTop w:val="0"/>
      <w:marBottom w:val="0"/>
      <w:divBdr>
        <w:top w:val="none" w:sz="0" w:space="0" w:color="auto"/>
        <w:left w:val="none" w:sz="0" w:space="0" w:color="auto"/>
        <w:bottom w:val="none" w:sz="0" w:space="0" w:color="auto"/>
        <w:right w:val="none" w:sz="0" w:space="0" w:color="auto"/>
      </w:divBdr>
      <w:divsChild>
        <w:div w:id="358164475">
          <w:marLeft w:val="0"/>
          <w:marRight w:val="0"/>
          <w:marTop w:val="0"/>
          <w:marBottom w:val="6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ri.no/vieri-leverandorportal/" TargetMode="External"/><Relationship Id="rId18" Type="http://schemas.openxmlformats.org/officeDocument/2006/relationships/hyperlink" Target="https://www.anskaffelser.no/verktoykasse-systemleverandorer/formater-ehf-bis/ehf-ordre-og-ordrebekreftelse" TargetMode="Externa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yperlink" Target="https://lovdata.no/dokument/SF/forskrift/2004-12-01-1558/KAPITTEL_5" TargetMode="External"/><Relationship Id="rId7" Type="http://schemas.openxmlformats.org/officeDocument/2006/relationships/settings" Target="settings.xml"/><Relationship Id="rId12" Type="http://schemas.openxmlformats.org/officeDocument/2006/relationships/hyperlink" Target="https://vieri.no/vieri-leverandorportal/" TargetMode="External"/><Relationship Id="rId17" Type="http://schemas.openxmlformats.org/officeDocument/2006/relationships/hyperlink" Target="https://anskaffelser.dev/postaward/g3/spec/current/catalogue-3.0/" TargetMode="External"/><Relationship Id="rId25" Type="http://schemas.openxmlformats.org/officeDocument/2006/relationships/hyperlink" Target="https://lovdata.no/dokument/SF/forskrift/2004-12-01-1558/KAPITTEL_5" TargetMode="External"/><Relationship Id="rId2" Type="http://schemas.openxmlformats.org/officeDocument/2006/relationships/customXml" Target="../customXml/item2.xml"/><Relationship Id="rId16" Type="http://schemas.openxmlformats.org/officeDocument/2006/relationships/hyperlink" Target="https://www.gs1.no/support/standardbibliotek/dele/unspsc" TargetMode="External"/><Relationship Id="rId20" Type="http://schemas.openxmlformats.org/officeDocument/2006/relationships/hyperlink" Target="https://www.anskaffelser.no/verktoykasse-systemleverandorer/formater-ehf-bis/ehf-faktura-og-kreditnota"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https://lovdata.no/dokument/SF/forskrift/2004-12-01-1558/KAPITTEL_5" TargetMode="External"/><Relationship Id="rId5" Type="http://schemas.openxmlformats.org/officeDocument/2006/relationships/numbering" Target="numbering.xml"/><Relationship Id="rId15" Type="http://schemas.openxmlformats.org/officeDocument/2006/relationships/hyperlink" Target="https://www.anskaffelser.no/verktoykasse-systemleverandorer/ehf-infrastruktur-kontraktsoppfolging/hva-er-elma" TargetMode="External"/><Relationship Id="rId23" Type="http://schemas.openxmlformats.org/officeDocument/2006/relationships/hyperlink" Target="https://asker.vieri.no/orders/view/34709-A"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www.anskaffelser.no/verktoykasse-systemleverandorer/formater-ehf-bis/ehf-pakkseddel"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ri.no/vieri-leverandorportal/" TargetMode="External"/><Relationship Id="rId22" Type="http://schemas.openxmlformats.org/officeDocument/2006/relationships/hyperlink" Target="https://lovdata.no/dokument/SF/forskrift/2004-12-01-1558/KAPITTEL_5" TargetMode="External"/><Relationship Id="rId2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Team dokument" ma:contentTypeID="0x01010090DE9E45CC3B194FA17B9E447DFF924300ECB195620D3339439567DD063D5A215B" ma:contentTypeVersion="20" ma:contentTypeDescription="Opprett et nytt dokument." ma:contentTypeScope="" ma:versionID="aec741886aca9609d72af01322eb69da">
  <xsd:schema xmlns:xsd="http://www.w3.org/2001/XMLSchema" xmlns:xs="http://www.w3.org/2001/XMLSchema" xmlns:p="http://schemas.microsoft.com/office/2006/metadata/properties" xmlns:ns2="47ec6799-ee18-4e1c-b5b7-0c3da74816a5" xmlns:ns3="249c1280-b671-4625-87f2-c7c81dda8328" xmlns:ns4="285b06bf-7d70-47fb-a695-a9cf9ec2fbda" targetNamespace="http://schemas.microsoft.com/office/2006/metadata/properties" ma:root="true" ma:fieldsID="3bf4c597387c385b40c78a651a1cf40b" ns2:_="" ns3:_="" ns4:_="">
    <xsd:import namespace="47ec6799-ee18-4e1c-b5b7-0c3da74816a5"/>
    <xsd:import namespace="249c1280-b671-4625-87f2-c7c81dda8328"/>
    <xsd:import namespace="285b06bf-7d70-47fb-a695-a9cf9ec2fbda"/>
    <xsd:element name="properties">
      <xsd:complexType>
        <xsd:sequence>
          <xsd:element name="documentManagement">
            <xsd:complexType>
              <xsd:all>
                <xsd:element ref="ns3:CaseNumber" minOccurs="0"/>
                <xsd:element ref="ns2:m5d19924ebe546ec9f3f4686592af72a" minOccurs="0"/>
                <xsd:element ref="ns2:TaxCatchAll" minOccurs="0"/>
                <xsd:element ref="ns2:edb17239413242d786ec40e89b111fee" minOccurs="0"/>
                <xsd:element ref="ns2:TaxCatchAllLabel" minOccurs="0"/>
                <xsd:element ref="ns2:kef36660cea444fda8f74c0fbb874a96" minOccurs="0"/>
                <xsd:element ref="ns4:MediaServiceMetadata" minOccurs="0"/>
                <xsd:element ref="ns4:MediaServiceFastMetadata" minOccurs="0"/>
                <xsd:element ref="ns2:SharedWithUsers" minOccurs="0"/>
                <xsd:element ref="ns2:SharedWithDetails" minOccurs="0"/>
                <xsd:element ref="ns4:lcf76f155ced4ddcb4097134ff3c332f" minOccurs="0"/>
                <xsd:element ref="ns4:MediaServiceOCR" minOccurs="0"/>
                <xsd:element ref="ns4:MediaServiceGenerationTime" minOccurs="0"/>
                <xsd:element ref="ns4:MediaServiceEventHashCode" minOccurs="0"/>
                <xsd:element ref="ns4:MediaServiceDateTaken" minOccurs="0"/>
                <xsd:element ref="ns4:MediaServiceObjectDetectorVersions" minOccurs="0"/>
                <xsd:element ref="ns4:MediaServiceLocation" minOccurs="0"/>
                <xsd:element ref="ns4:MediaServiceSearchPropertie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ec6799-ee18-4e1c-b5b7-0c3da74816a5" elementFormDefault="qualified">
    <xsd:import namespace="http://schemas.microsoft.com/office/2006/documentManagement/types"/>
    <xsd:import namespace="http://schemas.microsoft.com/office/infopath/2007/PartnerControls"/>
    <xsd:element name="m5d19924ebe546ec9f3f4686592af72a" ma:index="12" nillable="true" ma:taxonomy="true" ma:internalName="m5d19924ebe546ec9f3f4686592af72a" ma:taxonomyFieldName="MainProcess" ma:displayName="Hovedprosess" ma:default="" ma:fieldId="{65d19924-ebe5-46ec-9f3f-4686592af72a}" ma:sspId="f53228c4-c087-4491-a0f7-26fafcd6f331" ma:termSetId="184d6f40-512b-4c63-a43e-1933aa5ddbe9" ma:anchorId="00000000-0000-0000-0000-000000000000" ma:open="false" ma:isKeyword="false">
      <xsd:complexType>
        <xsd:sequence>
          <xsd:element ref="pc:Terms" minOccurs="0" maxOccurs="1"/>
        </xsd:sequence>
      </xsd:complexType>
    </xsd:element>
    <xsd:element name="TaxCatchAll" ma:index="13" nillable="true" ma:displayName="Taxonomy Catch All Column" ma:hidden="true" ma:list="{edf8226b-f78e-4439-be8e-231087edc7cf}" ma:internalName="TaxCatchAll" ma:showField="CatchAllData" ma:web="47ec6799-ee18-4e1c-b5b7-0c3da74816a5">
      <xsd:complexType>
        <xsd:complexContent>
          <xsd:extension base="dms:MultiChoiceLookup">
            <xsd:sequence>
              <xsd:element name="Value" type="dms:Lookup" maxOccurs="unbounded" minOccurs="0" nillable="true"/>
            </xsd:sequence>
          </xsd:extension>
        </xsd:complexContent>
      </xsd:complexType>
    </xsd:element>
    <xsd:element name="edb17239413242d786ec40e89b111fee" ma:index="14" nillable="true" ma:taxonomy="true" ma:internalName="edb17239413242d786ec40e89b111fee" ma:taxonomyFieldName="SecondaryServiceArea" ma:displayName="Sekundært tjenesteområde" ma:default="" ma:fieldId="{edb17239-4132-42d7-86ec-40e89b111fee}" ma:sspId="f53228c4-c087-4491-a0f7-26fafcd6f331" ma:termSetId="184d6f40-512b-4c63-a43e-1933aa5ddbe9" ma:anchorId="00000000-0000-0000-0000-000000000000" ma:open="false" ma:isKeyword="false">
      <xsd:complexType>
        <xsd:sequence>
          <xsd:element ref="pc:Terms" minOccurs="0" maxOccurs="1"/>
        </xsd:sequence>
      </xsd:complexType>
    </xsd:element>
    <xsd:element name="TaxCatchAllLabel" ma:index="15" nillable="true" ma:displayName="Taxonomy Catch All Column1" ma:hidden="true" ma:list="{edf8226b-f78e-4439-be8e-231087edc7cf}" ma:internalName="TaxCatchAllLabel" ma:readOnly="true" ma:showField="CatchAllDataLabel" ma:web="47ec6799-ee18-4e1c-b5b7-0c3da74816a5">
      <xsd:complexType>
        <xsd:complexContent>
          <xsd:extension base="dms:MultiChoiceLookup">
            <xsd:sequence>
              <xsd:element name="Value" type="dms:Lookup" maxOccurs="unbounded" minOccurs="0" nillable="true"/>
            </xsd:sequence>
          </xsd:extension>
        </xsd:complexContent>
      </xsd:complexType>
    </xsd:element>
    <xsd:element name="kef36660cea444fda8f74c0fbb874a96" ma:index="16" nillable="true" ma:taxonomy="true" ma:internalName="kef36660cea444fda8f74c0fbb874a96" ma:taxonomyFieldName="ServiceArea" ma:displayName="Tjenesteområde" ma:default="" ma:fieldId="{4ef36660-cea4-44fd-a8f7-4c0fbb874a96}" ma:sspId="f53228c4-c087-4491-a0f7-26fafcd6f331" ma:termSetId="184d6f40-512b-4c63-a43e-1933aa5ddbe9" ma:anchorId="00000000-0000-0000-0000-000000000000" ma:open="false" ma:isKeyword="false">
      <xsd:complexType>
        <xsd:sequence>
          <xsd:element ref="pc:Terms" minOccurs="0" maxOccurs="1"/>
        </xsd:sequence>
      </xsd:complexType>
    </xsd:element>
    <xsd:element name="SharedWithUsers" ma:index="19"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Delingsdetaljer"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49c1280-b671-4625-87f2-c7c81dda8328" elementFormDefault="qualified">
    <xsd:import namespace="http://schemas.microsoft.com/office/2006/documentManagement/types"/>
    <xsd:import namespace="http://schemas.microsoft.com/office/infopath/2007/PartnerControls"/>
    <xsd:element name="CaseNumber" ma:index="11" nillable="true" ma:displayName="Saksnummer" ma:internalName="CaseNumber">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5b06bf-7d70-47fb-a695-a9cf9ec2fbda"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lcf76f155ced4ddcb4097134ff3c332f" ma:index="22" nillable="true" ma:taxonomy="true" ma:internalName="lcf76f155ced4ddcb4097134ff3c332f" ma:taxonomyFieldName="MediaServiceImageTags" ma:displayName="Bildemerkelapper" ma:readOnly="false" ma:fieldId="{5cf76f15-5ced-4ddc-b409-7134ff3c332f}" ma:taxonomyMulti="true" ma:sspId="f53228c4-c087-4491-a0f7-26fafcd6f331"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DateTaken" ma:index="26" nillable="true" ma:displayName="MediaServiceDateTaken" ma:hidden="true" ma:indexed="true" ma:internalName="MediaServiceDateTaken" ma:readOnly="true">
      <xsd:simpleType>
        <xsd:restriction base="dms:Text"/>
      </xsd:simple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element name="MediaServiceLocation" ma:index="28" nillable="true" ma:displayName="Location" ma:indexed="true" ma:internalName="MediaServiceLocation"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MediaLengthInSeconds" ma:index="30"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m5d19924ebe546ec9f3f4686592af72a xmlns="47ec6799-ee18-4e1c-b5b7-0c3da74816a5">
      <Terms xmlns="http://schemas.microsoft.com/office/infopath/2007/PartnerControls">
        <TermInfo xmlns="http://schemas.microsoft.com/office/infopath/2007/PartnerControls">
          <TermName xmlns="http://schemas.microsoft.com/office/infopath/2007/PartnerControls">Anskaffelser</TermName>
          <TermId xmlns="http://schemas.microsoft.com/office/infopath/2007/PartnerControls">34fb8af0-3a3e-4594-a0dc-202975a1669b</TermId>
        </TermInfo>
      </Terms>
    </m5d19924ebe546ec9f3f4686592af72a>
    <kef36660cea444fda8f74c0fbb874a96 xmlns="47ec6799-ee18-4e1c-b5b7-0c3da74816a5">
      <Terms xmlns="http://schemas.microsoft.com/office/infopath/2007/PartnerControls">
        <TermInfo xmlns="http://schemas.microsoft.com/office/infopath/2007/PartnerControls">
          <TermName xmlns="http://schemas.microsoft.com/office/infopath/2007/PartnerControls">Administrasjon</TermName>
          <TermId xmlns="http://schemas.microsoft.com/office/infopath/2007/PartnerControls">9428315e-e1e9-4537-afd0-fcf0dcb6f003</TermId>
        </TermInfo>
      </Terms>
    </kef36660cea444fda8f74c0fbb874a96>
    <edb17239413242d786ec40e89b111fee xmlns="47ec6799-ee18-4e1c-b5b7-0c3da74816a5">
      <Terms xmlns="http://schemas.microsoft.com/office/infopath/2007/PartnerControls"/>
    </edb17239413242d786ec40e89b111fee>
    <CaseNumber xmlns="249c1280-b671-4625-87f2-c7c81dda8328" xsi:nil="true"/>
    <TaxCatchAll xmlns="47ec6799-ee18-4e1c-b5b7-0c3da74816a5">
      <Value>2</Value>
      <Value>1</Value>
    </TaxCatchAll>
    <lcf76f155ced4ddcb4097134ff3c332f xmlns="285b06bf-7d70-47fb-a695-a9cf9ec2fbda">
      <Terms xmlns="http://schemas.microsoft.com/office/infopath/2007/PartnerControls"/>
    </lcf76f155ced4ddcb4097134ff3c332f>
    <SharedWithUsers xmlns="47ec6799-ee18-4e1c-b5b7-0c3da74816a5">
      <UserInfo>
        <DisplayName>Mona Omli Landsrød</DisplayName>
        <AccountId>40</AccountId>
        <AccountType/>
      </UserInfo>
      <UserInfo>
        <DisplayName>Birgitte Sande Riise</DisplayName>
        <AccountId>17</AccountId>
        <AccountType/>
      </UserInfo>
      <UserInfo>
        <DisplayName>Kristin Viker-Matheson</DisplayName>
        <AccountId>18</AccountId>
        <AccountType/>
      </UserInfo>
    </SharedWithUser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41D05E0-1C13-4E94-8A41-3786766849FB}">
  <ds:schemaRefs>
    <ds:schemaRef ds:uri="http://schemas.openxmlformats.org/officeDocument/2006/bibliography"/>
  </ds:schemaRefs>
</ds:datastoreItem>
</file>

<file path=customXml/itemProps2.xml><?xml version="1.0" encoding="utf-8"?>
<ds:datastoreItem xmlns:ds="http://schemas.openxmlformats.org/officeDocument/2006/customXml" ds:itemID="{0512C4FB-C086-4690-BA07-31A7AFA49D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ec6799-ee18-4e1c-b5b7-0c3da74816a5"/>
    <ds:schemaRef ds:uri="249c1280-b671-4625-87f2-c7c81dda8328"/>
    <ds:schemaRef ds:uri="285b06bf-7d70-47fb-a695-a9cf9ec2fb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35F3E96-84BF-4524-8D68-E25CEE0D8A4C}">
  <ds:schemaRefs>
    <ds:schemaRef ds:uri="http://schemas.microsoft.com/office/2006/metadata/properties"/>
    <ds:schemaRef ds:uri="http://schemas.microsoft.com/office/infopath/2007/PartnerControls"/>
    <ds:schemaRef ds:uri="47ec6799-ee18-4e1c-b5b7-0c3da74816a5"/>
    <ds:schemaRef ds:uri="249c1280-b671-4625-87f2-c7c81dda8328"/>
    <ds:schemaRef ds:uri="285b06bf-7d70-47fb-a695-a9cf9ec2fbda"/>
  </ds:schemaRefs>
</ds:datastoreItem>
</file>

<file path=customXml/itemProps4.xml><?xml version="1.0" encoding="utf-8"?>
<ds:datastoreItem xmlns:ds="http://schemas.openxmlformats.org/officeDocument/2006/customXml" ds:itemID="{48F509DE-ABD5-45DF-9BD7-3A5026FE75D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3532</Words>
  <Characters>18722</Characters>
  <Application>Microsoft Office Word</Application>
  <DocSecurity>0</DocSecurity>
  <Lines>156</Lines>
  <Paragraphs>44</Paragraphs>
  <ScaleCrop>false</ScaleCrop>
  <Company/>
  <LinksUpToDate>false</LinksUpToDate>
  <CharactersWithSpaces>22210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Samgandlingsavtale version 3_0</dc:title>
  <dc:creator>Difi</dc:creator>
  <cp:lastModifiedBy>Roy Petter Pettersen</cp:lastModifiedBy>
  <cp:revision>2</cp:revision>
  <cp:lastPrinted>2014-04-06T19:39:00Z</cp:lastPrinted>
  <dcterms:created xsi:type="dcterms:W3CDTF">2026-06-01T08:52:00Z</dcterms:created>
  <dcterms:modified xsi:type="dcterms:W3CDTF">2026-06-01T08:52:00Z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fgezeichnet von">
    <vt:lpwstr>Jan Peters</vt:lpwstr>
  </property>
  <property fmtid="{D5CDD505-2E9C-101B-9397-08002B2CF9AE}" pid="3" name="Company">
    <vt:lpwstr>Edisys; Difi</vt:lpwstr>
  </property>
  <property fmtid="{D5CDD505-2E9C-101B-9397-08002B2CF9AE}" pid="4" name="ContentTypeId">
    <vt:lpwstr>0x01010090DE9E45CC3B194FA17B9E447DFF924300ECB195620D3339439567DD063D5A215B</vt:lpwstr>
  </property>
  <property fmtid="{D5CDD505-2E9C-101B-9397-08002B2CF9AE}" pid="5" name="DocSecurity">
    <vt:r8>0</vt:r8>
  </property>
  <property fmtid="{D5CDD505-2E9C-101B-9397-08002B2CF9AE}" pid="6" name="HyperlinksChanged">
    <vt:bool>false</vt:bool>
  </property>
  <property fmtid="{D5CDD505-2E9C-101B-9397-08002B2CF9AE}" pid="7" name="LinksUpToDate">
    <vt:bool>false</vt:bool>
  </property>
  <property fmtid="{D5CDD505-2E9C-101B-9397-08002B2CF9AE}" pid="8" name="ScaleCrop">
    <vt:bool>false</vt:bool>
  </property>
  <property fmtid="{D5CDD505-2E9C-101B-9397-08002B2CF9AE}" pid="9" name="ShareDoc">
    <vt:bool>false</vt:bool>
  </property>
  <property fmtid="{D5CDD505-2E9C-101B-9397-08002B2CF9AE}" pid="10" name="ServiceArea">
    <vt:lpwstr>2;#Administrasjon|9428315e-e1e9-4537-afd0-fcf0dcb6f003</vt:lpwstr>
  </property>
  <property fmtid="{D5CDD505-2E9C-101B-9397-08002B2CF9AE}" pid="11" name="MediaServiceImageTags">
    <vt:lpwstr/>
  </property>
  <property fmtid="{D5CDD505-2E9C-101B-9397-08002B2CF9AE}" pid="12" name="MainProcess">
    <vt:lpwstr>1;#Anskaffelser|34fb8af0-3a3e-4594-a0dc-202975a1669b</vt:lpwstr>
  </property>
  <property fmtid="{D5CDD505-2E9C-101B-9397-08002B2CF9AE}" pid="13" name="SecondaryServiceArea">
    <vt:lpwstr/>
  </property>
  <property fmtid="{D5CDD505-2E9C-101B-9397-08002B2CF9AE}" pid="14" name="docLang">
    <vt:lpwstr>nb</vt:lpwstr>
  </property>
</Properties>
</file>